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4"/>
        <w:gridCol w:w="2099"/>
        <w:gridCol w:w="583"/>
        <w:gridCol w:w="1300"/>
        <w:gridCol w:w="2831"/>
      </w:tblGrid>
      <w:tr w:rsidR="00017052" w:rsidRPr="00017052" w14:paraId="48CC871A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60D6401" w14:textId="77777777" w:rsidR="00017052" w:rsidRPr="00017052" w:rsidRDefault="00017052" w:rsidP="000F74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AC23DE0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742B5E" w:rsidRPr="00017052" w14:paraId="12214531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967CA48" w14:textId="77777777" w:rsidR="00742B5E" w:rsidRPr="00017052" w:rsidRDefault="00742B5E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DC82431" w14:textId="77777777" w:rsidR="00742B5E" w:rsidRPr="00017052" w:rsidRDefault="00370276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742B5E" w:rsidRPr="00017052" w14:paraId="319DD696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1683707" w14:textId="77777777" w:rsidR="00742B5E" w:rsidRPr="00017052" w:rsidRDefault="00742B5E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613D34C" w14:textId="77777777" w:rsidR="00742B5E" w:rsidRPr="00017052" w:rsidRDefault="00742B5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017052" w:rsidRPr="00017052" w14:paraId="755F9455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F3E1961" w14:textId="77777777" w:rsidR="00017052" w:rsidRPr="002922F6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C604C65" w14:textId="77777777" w:rsidR="00017052" w:rsidRPr="00017052" w:rsidRDefault="00370276" w:rsidP="001E789E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57B52" w:rsidRPr="00DD631E" w14:paraId="2FA1AAB8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ECA7251" w14:textId="77777777" w:rsidR="00A57B52" w:rsidRPr="00017052" w:rsidRDefault="00A57B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7908DED" w14:textId="3FA5E52A" w:rsidR="00A57B52" w:rsidRPr="00A57B52" w:rsidRDefault="00A57B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A57B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ОБРАДА НА УНИВЕРЗАЛНОМ СТРУГУ ПРИМЈЕНОМ ПОДУПИРАЧА </w:t>
            </w:r>
          </w:p>
        </w:tc>
      </w:tr>
      <w:tr w:rsidR="00017052" w:rsidRPr="00017052" w14:paraId="6FEFF2CA" w14:textId="77777777" w:rsidTr="00B60A7C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81F24B7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0DD07273" w14:textId="494B0689" w:rsidR="00017052" w:rsidRPr="00017052" w:rsidRDefault="00017052" w:rsidP="004B25C2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202</w:t>
            </w:r>
            <w:r w:rsidR="004B25C2">
              <w:rPr>
                <w:rFonts w:ascii="Times New Roman" w:eastAsia="Times New Roman" w:hAnsi="Times New Roman" w:cs="Times New Roman"/>
                <w:b/>
                <w:lang w:val="bs-Latn-BA"/>
              </w:rPr>
              <w:t>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10C363D2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32D9320D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5161F07E" w14:textId="0EB31A87" w:rsidR="00017052" w:rsidRPr="00ED7B58" w:rsidRDefault="00017052" w:rsidP="00032D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3553EE76" w14:textId="080D780D" w:rsidR="00017052" w:rsidRPr="00017052" w:rsidRDefault="00032DE3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bs-Latn-BA"/>
              </w:rPr>
              <w:t>19</w:t>
            </w:r>
            <w:r w:rsidR="00017052"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17052" w:rsidRPr="00017052" w14:paraId="7C9E6571" w14:textId="77777777" w:rsidTr="009009E3">
        <w:trPr>
          <w:jc w:val="center"/>
        </w:trPr>
        <w:tc>
          <w:tcPr>
            <w:tcW w:w="5000" w:type="pct"/>
            <w:gridSpan w:val="10"/>
          </w:tcPr>
          <w:p w14:paraId="63422BFD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017052" w:rsidRPr="00017052" w14:paraId="0C3EB9D7" w14:textId="77777777" w:rsidTr="009009E3">
        <w:trPr>
          <w:jc w:val="center"/>
        </w:trPr>
        <w:tc>
          <w:tcPr>
            <w:tcW w:w="5000" w:type="pct"/>
            <w:gridSpan w:val="10"/>
          </w:tcPr>
          <w:p w14:paraId="63A6ACC4" w14:textId="5D2E01DF" w:rsidR="00017052" w:rsidRPr="00017052" w:rsidRDefault="0053710A" w:rsidP="00B60A7C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  <w:r w:rsidRPr="0053710A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ради стицања основних знања, вјештина и навика у </w:t>
            </w:r>
            <w:r w:rsidR="00CE233B">
              <w:rPr>
                <w:rFonts w:ascii="Times New Roman" w:eastAsia="Times New Roman" w:hAnsi="Times New Roman" w:cs="Times New Roman"/>
                <w:lang w:val="sr-Cyrl-CS"/>
              </w:rPr>
              <w:t>обради на универзалном стругу примјеном подупирача</w:t>
            </w:r>
          </w:p>
        </w:tc>
      </w:tr>
      <w:tr w:rsidR="00017052" w:rsidRPr="00017052" w14:paraId="1A894A84" w14:textId="77777777" w:rsidTr="009009E3">
        <w:trPr>
          <w:jc w:val="center"/>
        </w:trPr>
        <w:tc>
          <w:tcPr>
            <w:tcW w:w="5000" w:type="pct"/>
            <w:gridSpan w:val="10"/>
          </w:tcPr>
          <w:p w14:paraId="5D6C3064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17052" w:rsidRPr="00017052" w14:paraId="5DE76179" w14:textId="77777777" w:rsidTr="009009E3">
        <w:trPr>
          <w:trHeight w:val="83"/>
          <w:jc w:val="center"/>
        </w:trPr>
        <w:tc>
          <w:tcPr>
            <w:tcW w:w="5000" w:type="pct"/>
            <w:gridSpan w:val="10"/>
          </w:tcPr>
          <w:p w14:paraId="1FFC69CB" w14:textId="77777777" w:rsidR="00017052" w:rsidRPr="00032DE3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173614C" w14:textId="77777777" w:rsidR="00017052" w:rsidRPr="009B1B13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32685E34" w14:textId="6C6B1B87" w:rsidR="00017052" w:rsidRPr="00E46E9F" w:rsidRDefault="00017052" w:rsidP="00B60A7C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</w:t>
            </w:r>
            <w:r w:rsidR="006D54F2">
              <w:rPr>
                <w:rFonts w:ascii="Times New Roman" w:eastAsia="Times New Roman" w:hAnsi="Times New Roman" w:cs="Times New Roman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I разред</w:t>
            </w:r>
            <w:r w:rsidR="0029662F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8F2B034" w14:textId="640BFF14" w:rsidR="00017052" w:rsidRPr="00017052" w:rsidRDefault="00017052" w:rsidP="00B60A7C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Практична настава</w:t>
            </w:r>
            <w:r w:rsidR="006D54F2" w:rsidRPr="00DD631E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 w:rsidR="00083E46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083E46" w:rsidRPr="00E46E9F">
              <w:rPr>
                <w:rFonts w:ascii="Times New Roman" w:eastAsia="Times New Roman" w:hAnsi="Times New Roman" w:cs="Times New Roman"/>
                <w:lang w:val="ru-RU"/>
              </w:rPr>
              <w:t>II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разред</w:t>
            </w:r>
          </w:p>
          <w:p w14:paraId="415EA763" w14:textId="3B4597FB" w:rsidR="00017052" w:rsidRPr="00083E46" w:rsidRDefault="00017052" w:rsidP="00B60A7C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</w:t>
            </w:r>
            <w:r w:rsidR="006D54F2">
              <w:rPr>
                <w:rFonts w:ascii="Times New Roman" w:eastAsia="Times New Roman" w:hAnsi="Times New Roman" w:cs="Times New Roman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I разред</w:t>
            </w:r>
          </w:p>
          <w:p w14:paraId="67485B67" w14:textId="77E4395E" w:rsidR="00936F09" w:rsidRPr="00017052" w:rsidRDefault="00083E46" w:rsidP="00B60A7C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Технологија занимања</w:t>
            </w:r>
            <w:r w:rsidR="006D54F2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</w:tc>
      </w:tr>
      <w:tr w:rsidR="00017052" w:rsidRPr="00017052" w14:paraId="7BB4733E" w14:textId="77777777" w:rsidTr="009009E3">
        <w:trPr>
          <w:jc w:val="center"/>
        </w:trPr>
        <w:tc>
          <w:tcPr>
            <w:tcW w:w="5000" w:type="pct"/>
            <w:gridSpan w:val="10"/>
          </w:tcPr>
          <w:p w14:paraId="10933DBF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17052" w:rsidRPr="00DD631E" w14:paraId="5F3DA7D1" w14:textId="77777777" w:rsidTr="009009E3">
        <w:trPr>
          <w:jc w:val="center"/>
        </w:trPr>
        <w:tc>
          <w:tcPr>
            <w:tcW w:w="5000" w:type="pct"/>
            <w:gridSpan w:val="10"/>
          </w:tcPr>
          <w:p w14:paraId="54B60DD4" w14:textId="77777777" w:rsidR="00017052" w:rsidRPr="00017052" w:rsidRDefault="00017052" w:rsidP="0001705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2B55B722" w14:textId="490ABBC7" w:rsidR="00364001" w:rsidRPr="00364001" w:rsidRDefault="00364001" w:rsidP="00B60A7C">
            <w:pPr>
              <w:numPr>
                <w:ilvl w:val="0"/>
                <w:numId w:val="21"/>
              </w:numPr>
              <w:tabs>
                <w:tab w:val="clear" w:pos="1080"/>
              </w:tabs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>ченици</w:t>
            </w:r>
            <w:r w:rsidRPr="00DD631E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стекну вјештину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распознавања </w:t>
            </w:r>
            <w:r w:rsidRPr="00364001">
              <w:rPr>
                <w:rFonts w:ascii="Times New Roman" w:eastAsia="Times New Roman" w:hAnsi="Times New Roman" w:cs="Times New Roman"/>
                <w:lang w:val="ru-RU"/>
              </w:rPr>
              <w:t>покретне и непокретне подупираче – линете,</w:t>
            </w:r>
          </w:p>
          <w:p w14:paraId="125F670D" w14:textId="0C856457" w:rsidR="00364001" w:rsidRPr="00364001" w:rsidRDefault="00364001" w:rsidP="00B60A7C">
            <w:pPr>
              <w:numPr>
                <w:ilvl w:val="0"/>
                <w:numId w:val="21"/>
              </w:numPr>
              <w:tabs>
                <w:tab w:val="clear" w:pos="1080"/>
              </w:tabs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>ченици</w:t>
            </w:r>
            <w:r w:rsidRPr="00DD631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стекну вјештину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правилног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 xml:space="preserve"> рук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овња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 кориштења </w:t>
            </w:r>
            <w:r w:rsidRPr="00364001">
              <w:rPr>
                <w:rFonts w:ascii="Times New Roman" w:eastAsia="Times New Roman" w:hAnsi="Times New Roman" w:cs="Times New Roman"/>
                <w:lang w:val="ru-RU"/>
              </w:rPr>
              <w:t xml:space="preserve"> подупирач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364001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2619DBF6" w14:textId="33BB9B20" w:rsidR="00364001" w:rsidRDefault="00364001" w:rsidP="00B60A7C">
            <w:pPr>
              <w:numPr>
                <w:ilvl w:val="0"/>
                <w:numId w:val="21"/>
              </w:numPr>
              <w:tabs>
                <w:tab w:val="clear" w:pos="1080"/>
              </w:tabs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>ченици</w:t>
            </w:r>
            <w:r w:rsidRPr="00DD631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стекну вјештину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одржавања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4001">
              <w:rPr>
                <w:rFonts w:ascii="Times New Roman" w:eastAsia="Times New Roman" w:hAnsi="Times New Roman" w:cs="Times New Roman"/>
                <w:lang w:val="ru-RU"/>
              </w:rPr>
              <w:t>подупирач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364001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</w:p>
          <w:p w14:paraId="15D31E4A" w14:textId="21D7CF63" w:rsidR="00685C31" w:rsidRPr="006D54F2" w:rsidRDefault="00364001" w:rsidP="00B60A7C">
            <w:pPr>
              <w:numPr>
                <w:ilvl w:val="0"/>
                <w:numId w:val="21"/>
              </w:numPr>
              <w:tabs>
                <w:tab w:val="clear" w:pos="1080"/>
              </w:tabs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навике кориштења </w:t>
            </w:r>
            <w:r w:rsidRPr="00364001">
              <w:rPr>
                <w:rFonts w:ascii="Times New Roman" w:eastAsia="Times New Roman" w:hAnsi="Times New Roman" w:cs="Times New Roman"/>
                <w:lang w:val="ru-RU"/>
              </w:rPr>
              <w:t xml:space="preserve"> средства заштите на раду.</w:t>
            </w:r>
          </w:p>
        </w:tc>
      </w:tr>
      <w:tr w:rsidR="00017052" w:rsidRPr="00017052" w14:paraId="6DC0C992" w14:textId="77777777" w:rsidTr="009009E3">
        <w:trPr>
          <w:jc w:val="center"/>
        </w:trPr>
        <w:tc>
          <w:tcPr>
            <w:tcW w:w="5000" w:type="pct"/>
            <w:gridSpan w:val="10"/>
          </w:tcPr>
          <w:p w14:paraId="5B5BD9D6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017052" w:rsidRPr="00DD631E" w14:paraId="3DD38937" w14:textId="77777777" w:rsidTr="009009E3">
        <w:trPr>
          <w:jc w:val="center"/>
        </w:trPr>
        <w:tc>
          <w:tcPr>
            <w:tcW w:w="5000" w:type="pct"/>
            <w:gridSpan w:val="10"/>
          </w:tcPr>
          <w:p w14:paraId="560931FA" w14:textId="77777777" w:rsidR="001F665B" w:rsidRPr="007E71E7" w:rsidRDefault="001F665B" w:rsidP="00B60A7C">
            <w:pPr>
              <w:numPr>
                <w:ilvl w:val="0"/>
                <w:numId w:val="20"/>
              </w:numPr>
              <w:tabs>
                <w:tab w:val="clear" w:pos="1440"/>
              </w:tabs>
              <w:spacing w:line="240" w:lineRule="auto"/>
              <w:ind w:left="738"/>
              <w:rPr>
                <w:rFonts w:ascii="Times New Roman" w:hAnsi="Times New Roman" w:cs="Times New Roman"/>
                <w:b/>
                <w:iCs/>
                <w:lang w:val="hr-HR"/>
              </w:rPr>
            </w:pPr>
            <w:r w:rsidRPr="007E71E7">
              <w:rPr>
                <w:rFonts w:ascii="Times New Roman" w:hAnsi="Times New Roman" w:cs="Times New Roman"/>
                <w:b/>
                <w:iCs/>
              </w:rPr>
              <w:t>Обрада на УС примјеном непокретног подупирача</w:t>
            </w:r>
          </w:p>
          <w:p w14:paraId="0883A813" w14:textId="4AA8E115" w:rsidR="00017052" w:rsidRPr="006D54F2" w:rsidRDefault="001F665B" w:rsidP="00B60A7C">
            <w:pPr>
              <w:numPr>
                <w:ilvl w:val="0"/>
                <w:numId w:val="20"/>
              </w:numPr>
              <w:tabs>
                <w:tab w:val="clear" w:pos="1440"/>
              </w:tabs>
              <w:spacing w:line="240" w:lineRule="auto"/>
              <w:ind w:left="738"/>
              <w:rPr>
                <w:rFonts w:ascii="Times New Roman" w:hAnsi="Times New Roman" w:cs="Times New Roman"/>
                <w:b/>
                <w:iCs/>
                <w:lang w:val="hr-HR"/>
              </w:rPr>
            </w:pPr>
            <w:r w:rsidRPr="007E71E7">
              <w:rPr>
                <w:rFonts w:ascii="Times New Roman" w:hAnsi="Times New Roman" w:cs="Times New Roman"/>
                <w:b/>
                <w:iCs/>
              </w:rPr>
              <w:t>Обрада</w:t>
            </w:r>
            <w:r w:rsidRPr="007E71E7">
              <w:rPr>
                <w:rFonts w:ascii="Times New Roman" w:hAnsi="Times New Roman" w:cs="Times New Roman"/>
                <w:b/>
                <w:iCs/>
                <w:lang w:val="hr-HR"/>
              </w:rPr>
              <w:t xml:space="preserve"> </w:t>
            </w:r>
            <w:r w:rsidRPr="007E71E7">
              <w:rPr>
                <w:rFonts w:ascii="Times New Roman" w:hAnsi="Times New Roman" w:cs="Times New Roman"/>
                <w:b/>
                <w:iCs/>
              </w:rPr>
              <w:t>на</w:t>
            </w:r>
            <w:r w:rsidRPr="007E71E7">
              <w:rPr>
                <w:rFonts w:ascii="Times New Roman" w:hAnsi="Times New Roman" w:cs="Times New Roman"/>
                <w:b/>
                <w:iCs/>
                <w:lang w:val="hr-HR"/>
              </w:rPr>
              <w:t xml:space="preserve"> </w:t>
            </w:r>
            <w:r w:rsidRPr="007E71E7">
              <w:rPr>
                <w:rFonts w:ascii="Times New Roman" w:hAnsi="Times New Roman" w:cs="Times New Roman"/>
                <w:b/>
                <w:iCs/>
              </w:rPr>
              <w:t>УС</w:t>
            </w:r>
            <w:r w:rsidRPr="007E71E7">
              <w:rPr>
                <w:rFonts w:ascii="Times New Roman" w:hAnsi="Times New Roman" w:cs="Times New Roman"/>
                <w:b/>
                <w:iCs/>
                <w:lang w:val="hr-HR"/>
              </w:rPr>
              <w:t xml:space="preserve"> </w:t>
            </w:r>
            <w:r w:rsidRPr="007E71E7">
              <w:rPr>
                <w:rFonts w:ascii="Times New Roman" w:hAnsi="Times New Roman" w:cs="Times New Roman"/>
                <w:b/>
                <w:iCs/>
              </w:rPr>
              <w:t>примјеном</w:t>
            </w:r>
            <w:r w:rsidRPr="007E71E7">
              <w:rPr>
                <w:rFonts w:ascii="Times New Roman" w:hAnsi="Times New Roman" w:cs="Times New Roman"/>
                <w:b/>
                <w:iCs/>
                <w:lang w:val="hr-HR"/>
              </w:rPr>
              <w:t xml:space="preserve">  </w:t>
            </w:r>
            <w:r w:rsidRPr="007E71E7">
              <w:rPr>
                <w:rFonts w:ascii="Times New Roman" w:hAnsi="Times New Roman" w:cs="Times New Roman"/>
                <w:b/>
                <w:iCs/>
              </w:rPr>
              <w:t>покретног</w:t>
            </w:r>
            <w:r w:rsidRPr="007E71E7">
              <w:rPr>
                <w:rFonts w:ascii="Times New Roman" w:hAnsi="Times New Roman" w:cs="Times New Roman"/>
                <w:b/>
                <w:iCs/>
                <w:lang w:val="hr-HR"/>
              </w:rPr>
              <w:t xml:space="preserve"> </w:t>
            </w:r>
            <w:r w:rsidRPr="007E71E7">
              <w:rPr>
                <w:rFonts w:ascii="Times New Roman" w:hAnsi="Times New Roman" w:cs="Times New Roman"/>
                <w:b/>
                <w:iCs/>
              </w:rPr>
              <w:t>подупирача</w:t>
            </w:r>
            <w:r w:rsidRPr="007E71E7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</w:tr>
      <w:tr w:rsidR="00017052" w:rsidRPr="00017052" w14:paraId="33C61EFC" w14:textId="77777777" w:rsidTr="002922F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43D22D" w14:textId="77777777" w:rsidR="00017052" w:rsidRPr="00017052" w:rsidRDefault="00017052" w:rsidP="000170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1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E30852" w14:textId="77777777" w:rsidR="00017052" w:rsidRPr="00017052" w:rsidRDefault="00017052" w:rsidP="000170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C33B48" w14:textId="77777777" w:rsidR="00017052" w:rsidRPr="00017052" w:rsidRDefault="00017052" w:rsidP="000170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017052" w:rsidRPr="00017052" w14:paraId="290D2BDD" w14:textId="77777777" w:rsidTr="002922F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9F7D9E" w14:textId="77777777" w:rsidR="00017052" w:rsidRPr="00017052" w:rsidRDefault="00017052" w:rsidP="000170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BA2E898" w14:textId="77777777" w:rsidR="00017052" w:rsidRPr="00017052" w:rsidRDefault="00017052" w:rsidP="000170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C1F306" w14:textId="77777777" w:rsidR="00017052" w:rsidRPr="00017052" w:rsidRDefault="00017052" w:rsidP="000170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89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29504ED" w14:textId="4B904E23" w:rsidR="00017052" w:rsidRPr="00017052" w:rsidRDefault="00032DE3" w:rsidP="000170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9EAA01C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017052" w:rsidRPr="00017052" w14:paraId="21F2B167" w14:textId="77777777" w:rsidTr="002922F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589805" w14:textId="77777777" w:rsidR="00017052" w:rsidRPr="00017052" w:rsidRDefault="00017052" w:rsidP="000170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1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6CCF6BE" w14:textId="77777777" w:rsidR="00017052" w:rsidRPr="00017052" w:rsidRDefault="002D7C14" w:rsidP="00EA08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022CBD7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B222A" w:rsidRPr="00DD631E" w14:paraId="379CD687" w14:textId="77777777" w:rsidTr="002922F6">
        <w:trPr>
          <w:trHeight w:val="659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0E385E8" w14:textId="77777777" w:rsidR="001F665B" w:rsidRPr="001F665B" w:rsidRDefault="001F665B" w:rsidP="00C12263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42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F665B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Обрада на УС примјеном непокретног подупирача</w:t>
            </w:r>
          </w:p>
          <w:p w14:paraId="561E7AF6" w14:textId="77777777" w:rsidR="006B222A" w:rsidRPr="00516602" w:rsidRDefault="006B222A" w:rsidP="001F665B">
            <w:pPr>
              <w:pStyle w:val="ListParagraph"/>
              <w:spacing w:line="240" w:lineRule="auto"/>
              <w:ind w:left="426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14F21CFE" w14:textId="7AA170D2" w:rsidR="008A6478" w:rsidRPr="007E71E7" w:rsidRDefault="000C0D72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t xml:space="preserve"> </w:t>
            </w:r>
            <w:r w:rsidR="00B60A7C">
              <w:t>o</w:t>
            </w:r>
            <w:r w:rsidR="00B60A7C" w:rsidRPr="007E71E7">
              <w:rPr>
                <w:rFonts w:ascii="Times New Roman" w:hAnsi="Times New Roman" w:cs="Times New Roman"/>
                <w:lang w:val="sr-Cyrl-RS"/>
              </w:rPr>
              <w:t xml:space="preserve">бјасни </w:t>
            </w:r>
            <w:r w:rsidRPr="007E71E7">
              <w:rPr>
                <w:rFonts w:ascii="Times New Roman" w:hAnsi="Times New Roman" w:cs="Times New Roman"/>
                <w:lang w:val="sr-Cyrl-RS"/>
              </w:rPr>
              <w:t>дијелове непок</w:t>
            </w:r>
            <w:r w:rsidR="006D54F2">
              <w:rPr>
                <w:rFonts w:ascii="Times New Roman" w:hAnsi="Times New Roman" w:cs="Times New Roman"/>
                <w:lang w:val="sr-Cyrl-BA"/>
              </w:rPr>
              <w:t>ре</w:t>
            </w:r>
            <w:r w:rsidRPr="007E71E7">
              <w:rPr>
                <w:rFonts w:ascii="Times New Roman" w:hAnsi="Times New Roman" w:cs="Times New Roman"/>
                <w:lang w:val="sr-Cyrl-RS"/>
              </w:rPr>
              <w:t>тног подупирача,</w:t>
            </w:r>
          </w:p>
          <w:p w14:paraId="5B8E9EA2" w14:textId="26D5D92F" w:rsidR="000C0D72" w:rsidRPr="0029662F" w:rsidRDefault="000C0D72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7E71E7">
              <w:rPr>
                <w:rFonts w:ascii="Times New Roman" w:hAnsi="Times New Roman" w:cs="Times New Roman"/>
                <w:lang w:val="sr-Cyrl-RS"/>
              </w:rPr>
              <w:t>објасни упот</w:t>
            </w:r>
            <w:r w:rsidR="0032306A">
              <w:rPr>
                <w:rFonts w:ascii="Times New Roman" w:hAnsi="Times New Roman" w:cs="Times New Roman"/>
                <w:lang w:val="sr-Cyrl-RS"/>
              </w:rPr>
              <w:t>р</w:t>
            </w:r>
            <w:r w:rsidRPr="007E71E7">
              <w:rPr>
                <w:rFonts w:ascii="Times New Roman" w:hAnsi="Times New Roman" w:cs="Times New Roman"/>
                <w:lang w:val="sr-Cyrl-RS"/>
              </w:rPr>
              <w:t>ебу непокретног подупирача</w:t>
            </w:r>
            <w:r>
              <w:rPr>
                <w:lang w:val="sr-Cyrl-R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35A153A" w14:textId="1DE5B923" w:rsidR="000C0D72" w:rsidRPr="000C0D72" w:rsidRDefault="00B60A7C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C0D72">
              <w:rPr>
                <w:rFonts w:ascii="Times New Roman" w:eastAsia="Times New Roman" w:hAnsi="Times New Roman" w:cs="Times New Roman"/>
              </w:rPr>
              <w:t xml:space="preserve">зврши </w:t>
            </w:r>
            <w:r w:rsidR="000C0D72" w:rsidRPr="000C0D72">
              <w:rPr>
                <w:rFonts w:ascii="Times New Roman" w:eastAsia="Times New Roman" w:hAnsi="Times New Roman" w:cs="Times New Roman"/>
              </w:rPr>
              <w:t xml:space="preserve">претходну обраду на мјесту постављања подупирача, ако израдак има </w:t>
            </w:r>
            <w:r w:rsidR="006D54F2">
              <w:rPr>
                <w:rFonts w:ascii="Times New Roman" w:eastAsia="Times New Roman" w:hAnsi="Times New Roman" w:cs="Times New Roman"/>
                <w:lang w:val="sr-Cyrl-BA"/>
              </w:rPr>
              <w:t>пре</w:t>
            </w:r>
            <w:r w:rsidR="000C0D72" w:rsidRPr="000C0D72">
              <w:rPr>
                <w:rFonts w:ascii="Times New Roman" w:eastAsia="Times New Roman" w:hAnsi="Times New Roman" w:cs="Times New Roman"/>
              </w:rPr>
              <w:t>грубу површину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  <w:r w:rsidR="000C0D72" w:rsidRPr="000C0D7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1ED1940" w14:textId="34AEF204" w:rsidR="000C0D72" w:rsidRPr="000C0D72" w:rsidRDefault="000C0D72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0C0D72">
              <w:rPr>
                <w:rFonts w:ascii="Times New Roman" w:eastAsia="Times New Roman" w:hAnsi="Times New Roman" w:cs="Times New Roman"/>
              </w:rPr>
              <w:t>користи помоћну чауру за постављање подупирача, ако није могуће  претходн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0C0D72">
              <w:rPr>
                <w:rFonts w:ascii="Times New Roman" w:eastAsia="Times New Roman" w:hAnsi="Times New Roman" w:cs="Times New Roman"/>
              </w:rPr>
              <w:t xml:space="preserve"> обра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>ђивати</w:t>
            </w:r>
            <w:r w:rsidRPr="000C0D72">
              <w:rPr>
                <w:rFonts w:ascii="Times New Roman" w:eastAsia="Times New Roman" w:hAnsi="Times New Roman" w:cs="Times New Roman"/>
              </w:rPr>
              <w:t xml:space="preserve"> због изразито велике дужине у односу на пречник изратка</w:t>
            </w:r>
            <w:r w:rsidR="00B60A7C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FEE9B86" w14:textId="01C53B6A" w:rsidR="000C0D72" w:rsidRPr="000C0D72" w:rsidRDefault="000C0D72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0C0D72">
              <w:rPr>
                <w:rFonts w:ascii="Times New Roman" w:eastAsia="Times New Roman" w:hAnsi="Times New Roman" w:cs="Times New Roman"/>
              </w:rPr>
              <w:t xml:space="preserve">постави подупирач на клизне стазе </w:t>
            </w:r>
            <w:r w:rsidR="007E71E7" w:rsidRPr="000C0D72">
              <w:rPr>
                <w:rFonts w:ascii="Times New Roman" w:eastAsia="Times New Roman" w:hAnsi="Times New Roman" w:cs="Times New Roman"/>
              </w:rPr>
              <w:t>УС</w:t>
            </w:r>
            <w:r w:rsidRPr="000C0D72">
              <w:rPr>
                <w:rFonts w:ascii="Times New Roman" w:eastAsia="Times New Roman" w:hAnsi="Times New Roman" w:cs="Times New Roman"/>
              </w:rPr>
              <w:t xml:space="preserve"> и причврсти их вијком</w:t>
            </w:r>
            <w:r w:rsidR="00B60A7C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FD10D0A" w14:textId="77777777" w:rsidR="000C0D72" w:rsidRPr="000C0D72" w:rsidRDefault="000C0D72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0C0D72">
              <w:rPr>
                <w:rFonts w:ascii="Times New Roman" w:eastAsia="Times New Roman" w:hAnsi="Times New Roman" w:cs="Times New Roman"/>
              </w:rPr>
              <w:t>постави чауре у подешен подупирач.</w:t>
            </w:r>
          </w:p>
          <w:p w14:paraId="21EE1CAA" w14:textId="37793098" w:rsidR="000C0D72" w:rsidRPr="000C0D72" w:rsidRDefault="000C0D72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0C0D72">
              <w:rPr>
                <w:rFonts w:ascii="Times New Roman" w:eastAsia="Times New Roman" w:hAnsi="Times New Roman" w:cs="Times New Roman"/>
              </w:rPr>
              <w:t>изврши уздужно стругање</w:t>
            </w:r>
            <w:r w:rsidR="00B60A7C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E0CD26A" w14:textId="15D37541" w:rsidR="000C0D72" w:rsidRDefault="000C0D72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0C0D72">
              <w:rPr>
                <w:rFonts w:ascii="Times New Roman" w:eastAsia="Times New Roman" w:hAnsi="Times New Roman" w:cs="Times New Roman"/>
              </w:rPr>
              <w:t>изврши чеоно стругање, бушење и унутрашње стругање</w:t>
            </w:r>
            <w:r w:rsidR="00B60A7C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A4050F2" w14:textId="11159212" w:rsidR="006B222A" w:rsidRPr="000C0D72" w:rsidRDefault="000C0D72" w:rsidP="000C0D7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0C0D72">
              <w:rPr>
                <w:rFonts w:ascii="Times New Roman" w:eastAsia="Times New Roman" w:hAnsi="Times New Roman" w:cs="Times New Roman"/>
              </w:rPr>
              <w:t>примјењује мјере заштите на раду и заштит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C0D72">
              <w:rPr>
                <w:rFonts w:ascii="Times New Roman" w:eastAsia="Times New Roman" w:hAnsi="Times New Roman" w:cs="Times New Roman"/>
              </w:rPr>
              <w:t xml:space="preserve"> околине</w:t>
            </w:r>
            <w:r w:rsidR="006D54F2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>
              <w:t xml:space="preserve"> </w:t>
            </w:r>
          </w:p>
        </w:tc>
        <w:tc>
          <w:tcPr>
            <w:tcW w:w="893" w:type="pct"/>
            <w:gridSpan w:val="2"/>
            <w:vMerge w:val="restart"/>
            <w:tcBorders>
              <w:left w:val="single" w:sz="4" w:space="0" w:color="auto"/>
            </w:tcBorders>
          </w:tcPr>
          <w:p w14:paraId="306E1002" w14:textId="594D417F" w:rsidR="006B222A" w:rsidRPr="00017052" w:rsidRDefault="009B38F6" w:rsidP="0001705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правовремено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968EA22" w14:textId="67762E39" w:rsidR="006B222A" w:rsidRPr="00017052" w:rsidRDefault="009B38F6" w:rsidP="0001705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8EABFD2" w14:textId="378A1527" w:rsidR="006B222A" w:rsidRPr="00017052" w:rsidRDefault="009B38F6" w:rsidP="0001705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 w:rsidR="00D60F1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 xml:space="preserve">значајних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0CD87E0" w14:textId="24D44163" w:rsidR="006B222A" w:rsidRPr="00017052" w:rsidRDefault="007E71E7" w:rsidP="0001705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буде</w:t>
            </w:r>
            <w:r w:rsidR="009B38F6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="009B38F6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="009B38F6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="009B38F6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и</w:t>
            </w:r>
            <w:r w:rsidR="009B38F6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="009B38F6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према</w:t>
            </w:r>
            <w:r w:rsidR="009B38F6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="009B38F6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7E252C5" w14:textId="20D7033C" w:rsidR="006B222A" w:rsidRPr="00017052" w:rsidRDefault="009B38F6" w:rsidP="0001705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08E4AD2" w14:textId="0C26BFA9" w:rsidR="006B222A" w:rsidRPr="00017052" w:rsidRDefault="009B38F6" w:rsidP="00017052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 w:rsidR="007E71E7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DD95E3D" w14:textId="239C7772" w:rsidR="006B222A" w:rsidRPr="00017052" w:rsidRDefault="007E71E7" w:rsidP="00017052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покаже</w:t>
            </w:r>
            <w:r w:rsidR="009B38F6"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иницијативу и предузимљивост,</w:t>
            </w:r>
          </w:p>
          <w:p w14:paraId="37011F0E" w14:textId="151E5B4C" w:rsidR="006B222A" w:rsidRPr="00017052" w:rsidRDefault="007E71E7" w:rsidP="00017052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покаже добру</w:t>
            </w:r>
            <w:r w:rsidR="009B38F6"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моторичку координацију,</w:t>
            </w:r>
          </w:p>
          <w:p w14:paraId="41112E35" w14:textId="4FD86266" w:rsidR="006B222A" w:rsidRPr="00017052" w:rsidRDefault="009B38F6" w:rsidP="00017052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одличн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 xml:space="preserve">о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1FA64238" w14:textId="2222D423" w:rsidR="006B222A" w:rsidRPr="00B57673" w:rsidRDefault="009B38F6" w:rsidP="00017052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самостално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ешава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лно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рад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48472C58" w14:textId="29A33DF4" w:rsidR="004305E8" w:rsidRDefault="0055530E" w:rsidP="004305E8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аставник ће</w:t>
            </w:r>
            <w:r w:rsidR="009B38F6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87BCA97" w14:textId="77777777" w:rsidR="00B60A7C" w:rsidRDefault="00B60A7C" w:rsidP="004305E8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0D6020C" w14:textId="29F75091" w:rsidR="004305E8" w:rsidRPr="00B60A7C" w:rsidRDefault="00B60A7C" w:rsidP="00B60A7C">
            <w:pPr>
              <w:numPr>
                <w:ilvl w:val="0"/>
                <w:numId w:val="1"/>
              </w:numPr>
              <w:spacing w:line="240" w:lineRule="auto"/>
              <w:ind w:left="193" w:hanging="142"/>
              <w:jc w:val="both"/>
              <w:rPr>
                <w:rFonts w:ascii="Times New Roman" w:eastAsia="Times New Roman" w:hAnsi="Times New Roman" w:cs="Times New Roman"/>
                <w:lang w:val="sr-Cyrl-BA"/>
              </w:rPr>
            </w:pPr>
            <w:r w:rsidRPr="0055530E">
              <w:rPr>
                <w:rFonts w:ascii="Times New Roman" w:eastAsia="Times New Roman" w:hAnsi="Times New Roman" w:cs="Times New Roman"/>
                <w:lang w:val="sr-Cyrl-BA"/>
              </w:rPr>
              <w:t xml:space="preserve">са </w:t>
            </w:r>
            <w:r w:rsidR="0055530E" w:rsidRPr="0055530E">
              <w:rPr>
                <w:rFonts w:ascii="Times New Roman" w:eastAsia="Times New Roman" w:hAnsi="Times New Roman" w:cs="Times New Roman"/>
                <w:lang w:val="sr-Cyrl-BA"/>
              </w:rPr>
              <w:t>ученицима урадити вјежбу постављања подупирача, чахуре и извршити вањско и унутрашње стругање.</w:t>
            </w:r>
          </w:p>
          <w:p w14:paraId="5D198C8E" w14:textId="77777777" w:rsidR="006B222A" w:rsidRPr="00017052" w:rsidRDefault="006B222A" w:rsidP="00017052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83209B7" w14:textId="77777777" w:rsidR="006B222A" w:rsidRPr="00DD631E" w:rsidRDefault="006B222A" w:rsidP="0001705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  <w:p w14:paraId="72AB7B0F" w14:textId="77777777" w:rsidR="006B222A" w:rsidRPr="00DD631E" w:rsidRDefault="006B222A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sr-Cyrl-BA"/>
              </w:rPr>
            </w:pPr>
          </w:p>
        </w:tc>
      </w:tr>
      <w:tr w:rsidR="006B222A" w:rsidRPr="00017052" w14:paraId="7A29E200" w14:textId="77777777" w:rsidTr="002922F6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BFE381E" w14:textId="274EE7A9" w:rsidR="001F665B" w:rsidRPr="001F665B" w:rsidRDefault="001F665B" w:rsidP="00C12263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42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F665B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Обрада на УС примјеном  покретног подупирача </w:t>
            </w:r>
          </w:p>
          <w:p w14:paraId="7947E812" w14:textId="77777777" w:rsidR="006B222A" w:rsidRPr="001F665B" w:rsidRDefault="006B222A" w:rsidP="001F665B">
            <w:pPr>
              <w:pStyle w:val="ListParagraph"/>
              <w:spacing w:line="240" w:lineRule="auto"/>
              <w:ind w:left="42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5E709B7B" w14:textId="19FEFC9D" w:rsidR="00296089" w:rsidRPr="00787DE8" w:rsidRDefault="00B60A7C" w:rsidP="0029608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787DE8">
              <w:rPr>
                <w:rFonts w:ascii="Times New Roman" w:hAnsi="Times New Roman" w:cs="Times New Roman"/>
                <w:lang w:val="sr-Cyrl-RS"/>
              </w:rPr>
              <w:t xml:space="preserve">бјасни </w:t>
            </w:r>
            <w:r w:rsidR="00296089" w:rsidRPr="00787DE8">
              <w:rPr>
                <w:rFonts w:ascii="Times New Roman" w:hAnsi="Times New Roman" w:cs="Times New Roman"/>
                <w:lang w:val="sr-Cyrl-RS"/>
              </w:rPr>
              <w:t>дијелове поктеног подупирача,</w:t>
            </w:r>
          </w:p>
          <w:p w14:paraId="7E9ED938" w14:textId="235E2E67" w:rsidR="006B222A" w:rsidRPr="00296089" w:rsidRDefault="00296089" w:rsidP="0029608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787DE8">
              <w:rPr>
                <w:rFonts w:ascii="Times New Roman" w:hAnsi="Times New Roman" w:cs="Times New Roman"/>
                <w:lang w:val="sr-Cyrl-RS"/>
              </w:rPr>
              <w:t>објасни употебу покретног подупирача.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200E0D5" w14:textId="082D955A" w:rsidR="00D51E20" w:rsidRPr="00D51E20" w:rsidRDefault="001D3149" w:rsidP="00D51E2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D51E20">
              <w:rPr>
                <w:rFonts w:ascii="Times New Roman" w:eastAsia="Times New Roman" w:hAnsi="Times New Roman" w:cs="Times New Roman"/>
              </w:rPr>
              <w:t>користи подупирач за обраду по цијелој ду</w:t>
            </w:r>
            <w:r w:rsidR="00B60A7C">
              <w:rPr>
                <w:rFonts w:ascii="Times New Roman" w:eastAsia="Times New Roman" w:hAnsi="Times New Roman" w:cs="Times New Roman"/>
              </w:rPr>
              <w:t>жини дугачких и танких предмета,</w:t>
            </w:r>
          </w:p>
          <w:p w14:paraId="46BE09B8" w14:textId="130F0758" w:rsidR="00D51E20" w:rsidRPr="00D51E20" w:rsidRDefault="001D3149" w:rsidP="00D51E2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D51E20">
              <w:rPr>
                <w:rFonts w:ascii="Times New Roman" w:eastAsia="Times New Roman" w:hAnsi="Times New Roman" w:cs="Times New Roman"/>
              </w:rPr>
              <w:t>постави по</w:t>
            </w:r>
            <w:r w:rsidR="00B60A7C">
              <w:rPr>
                <w:rFonts w:ascii="Times New Roman" w:eastAsia="Times New Roman" w:hAnsi="Times New Roman" w:cs="Times New Roman"/>
              </w:rPr>
              <w:t>кретни подупирач на носач алата,</w:t>
            </w:r>
          </w:p>
          <w:p w14:paraId="0387B67B" w14:textId="124BC74E" w:rsidR="00D51E20" w:rsidRPr="00D51E20" w:rsidRDefault="001D3149" w:rsidP="00D51E2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D51E20">
              <w:rPr>
                <w:rFonts w:ascii="Times New Roman" w:eastAsia="Times New Roman" w:hAnsi="Times New Roman" w:cs="Times New Roman"/>
              </w:rPr>
              <w:t>уздужно стру</w:t>
            </w:r>
            <w:r w:rsidR="00787DE8">
              <w:rPr>
                <w:rFonts w:ascii="Times New Roman" w:eastAsia="Times New Roman" w:hAnsi="Times New Roman" w:cs="Times New Roman"/>
                <w:lang w:val="sr-Cyrl-BA"/>
              </w:rPr>
              <w:t>же</w:t>
            </w:r>
            <w:r w:rsidR="00B60A7C">
              <w:rPr>
                <w:rFonts w:ascii="Times New Roman" w:eastAsia="Times New Roman" w:hAnsi="Times New Roman" w:cs="Times New Roman"/>
              </w:rPr>
              <w:t>,</w:t>
            </w:r>
          </w:p>
          <w:p w14:paraId="551BF26F" w14:textId="44033B2C" w:rsidR="006B222A" w:rsidRPr="0029662F" w:rsidRDefault="001D3149" w:rsidP="00D51E2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D51E20">
              <w:rPr>
                <w:rFonts w:ascii="Times New Roman" w:eastAsia="Times New Roman" w:hAnsi="Times New Roman" w:cs="Times New Roman"/>
              </w:rPr>
              <w:t>примјењује мјере заштите на раду и заштитe околине.</w:t>
            </w:r>
          </w:p>
        </w:tc>
        <w:tc>
          <w:tcPr>
            <w:tcW w:w="893" w:type="pct"/>
            <w:gridSpan w:val="2"/>
            <w:vMerge/>
            <w:tcBorders>
              <w:left w:val="single" w:sz="4" w:space="0" w:color="auto"/>
            </w:tcBorders>
          </w:tcPr>
          <w:p w14:paraId="2C3062DE" w14:textId="77777777" w:rsidR="006B222A" w:rsidRPr="00017052" w:rsidRDefault="006B222A" w:rsidP="00017052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574DB09E" w14:textId="44B2C596" w:rsidR="00694131" w:rsidRDefault="009B38F6" w:rsidP="0069413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Pr="00017052">
              <w:rPr>
                <w:rFonts w:ascii="Times New Roman" w:eastAsia="Times New Roman" w:hAnsi="Times New Roman" w:cs="Times New Roman"/>
              </w:rPr>
              <w:t>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5CDEB3CF" w14:textId="77777777" w:rsidR="00B60A7C" w:rsidRDefault="00B60A7C" w:rsidP="00B60A7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82F9F2F" w14:textId="2026A6D4" w:rsidR="00D51E20" w:rsidRPr="00B60A7C" w:rsidRDefault="001D3149" w:rsidP="00B60A7C">
            <w:pPr>
              <w:pStyle w:val="ListParagraph"/>
              <w:numPr>
                <w:ilvl w:val="0"/>
                <w:numId w:val="72"/>
              </w:numPr>
              <w:spacing w:line="240" w:lineRule="auto"/>
              <w:ind w:left="176" w:hanging="119"/>
              <w:rPr>
                <w:rFonts w:ascii="Times New Roman" w:eastAsia="Times New Roman" w:hAnsi="Times New Roman" w:cs="Times New Roman"/>
                <w:lang w:val="sr-Cyrl-BA"/>
              </w:rPr>
            </w:pPr>
            <w:r w:rsidRPr="00B60A7C"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="00D51E20" w:rsidRPr="00B60A7C">
              <w:rPr>
                <w:rFonts w:ascii="Times New Roman" w:eastAsia="Times New Roman" w:hAnsi="Times New Roman" w:cs="Times New Roman"/>
                <w:lang w:val="sr-Cyrl-BA"/>
              </w:rPr>
              <w:t>а ученицима урадити вјежбу постављања покретног подупирача и вањског стругања.</w:t>
            </w:r>
          </w:p>
          <w:p w14:paraId="538D98C0" w14:textId="77777777" w:rsidR="006B222A" w:rsidRPr="00B60A7C" w:rsidRDefault="006B222A" w:rsidP="0069413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2DCD" w:rsidRPr="00017052" w14:paraId="49AA76F0" w14:textId="77777777" w:rsidTr="00502DCD">
        <w:trPr>
          <w:trHeight w:val="164"/>
          <w:jc w:val="center"/>
        </w:trPr>
        <w:tc>
          <w:tcPr>
            <w:tcW w:w="5000" w:type="pct"/>
            <w:gridSpan w:val="10"/>
            <w:vAlign w:val="center"/>
          </w:tcPr>
          <w:p w14:paraId="71F11B1F" w14:textId="4B39864D" w:rsidR="00502DCD" w:rsidRPr="00502DCD" w:rsidRDefault="00502DCD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02DCD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Интеграција </w:t>
            </w:r>
          </w:p>
        </w:tc>
      </w:tr>
      <w:tr w:rsidR="00017052" w:rsidRPr="00017052" w14:paraId="0C8B0E66" w14:textId="77777777" w:rsidTr="009009E3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5A994184" w14:textId="7F8E4A7C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са:</w:t>
            </w:r>
          </w:p>
          <w:p w14:paraId="44734503" w14:textId="781E5082" w:rsidR="00017052" w:rsidRPr="00502DCD" w:rsidRDefault="00017052" w:rsidP="00B57673">
            <w:pPr>
              <w:pStyle w:val="ListParagraph"/>
              <w:numPr>
                <w:ilvl w:val="0"/>
                <w:numId w:val="49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502DCD">
              <w:rPr>
                <w:rFonts w:ascii="Times New Roman" w:eastAsia="Times New Roman" w:hAnsi="Times New Roman" w:cs="Times New Roman"/>
                <w:lang w:val="sr-Latn-BA"/>
              </w:rPr>
              <w:t>I</w:t>
            </w:r>
            <w:r w:rsidR="000575D1" w:rsidRPr="00502DCD">
              <w:rPr>
                <w:rFonts w:ascii="Times New Roman" w:eastAsia="Times New Roman" w:hAnsi="Times New Roman" w:cs="Times New Roman"/>
                <w:lang w:val="sr-Latn-BA"/>
              </w:rPr>
              <w:t>I</w:t>
            </w:r>
            <w:r w:rsidRPr="00502DCD">
              <w:rPr>
                <w:rFonts w:ascii="Times New Roman" w:eastAsia="Times New Roman" w:hAnsi="Times New Roman" w:cs="Times New Roman"/>
                <w:lang w:val="sr-Latn-BA"/>
              </w:rPr>
              <w:t>I</w:t>
            </w:r>
          </w:p>
          <w:p w14:paraId="152B58B0" w14:textId="307448EC" w:rsidR="00384373" w:rsidRPr="00502DCD" w:rsidRDefault="00384373" w:rsidP="00B57673">
            <w:pPr>
              <w:pStyle w:val="ListParagraph"/>
              <w:numPr>
                <w:ilvl w:val="0"/>
                <w:numId w:val="49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bs-Latn-BA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>Технологија обраде</w:t>
            </w:r>
          </w:p>
          <w:p w14:paraId="3AF60E30" w14:textId="1444DA38" w:rsidR="00017052" w:rsidRPr="00502DCD" w:rsidRDefault="00384373" w:rsidP="00B57673">
            <w:pPr>
              <w:pStyle w:val="ListParagraph"/>
              <w:numPr>
                <w:ilvl w:val="0"/>
                <w:numId w:val="49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RS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RS"/>
              </w:rPr>
              <w:t xml:space="preserve">Конструисање </w:t>
            </w:r>
            <w:r w:rsidRPr="00502DCD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</w:tc>
      </w:tr>
      <w:tr w:rsidR="00017052" w:rsidRPr="00017052" w14:paraId="104BDC2D" w14:textId="77777777" w:rsidTr="009009E3">
        <w:trPr>
          <w:jc w:val="center"/>
        </w:trPr>
        <w:tc>
          <w:tcPr>
            <w:tcW w:w="5000" w:type="pct"/>
            <w:gridSpan w:val="10"/>
          </w:tcPr>
          <w:p w14:paraId="4DB4130E" w14:textId="77777777" w:rsidR="00017052" w:rsidRPr="00502DCD" w:rsidRDefault="00017052" w:rsidP="00502DC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502DCD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17052" w:rsidRPr="00017052" w14:paraId="4FBF749D" w14:textId="77777777" w:rsidTr="009009E3">
        <w:trPr>
          <w:jc w:val="center"/>
        </w:trPr>
        <w:tc>
          <w:tcPr>
            <w:tcW w:w="5000" w:type="pct"/>
            <w:gridSpan w:val="10"/>
          </w:tcPr>
          <w:p w14:paraId="0E86B31D" w14:textId="6BB19815" w:rsidR="00502DCD" w:rsidRPr="00502DCD" w:rsidRDefault="00502DCD" w:rsidP="00B57673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B57673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609225AB" w14:textId="7CE990A1" w:rsidR="00502DCD" w:rsidRPr="00502DCD" w:rsidRDefault="00502DCD" w:rsidP="00B57673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>Друга</w:t>
            </w:r>
            <w:r w:rsidR="00B57673">
              <w:rPr>
                <w:rFonts w:ascii="Times New Roman" w:eastAsia="Times New Roman" w:hAnsi="Times New Roman" w:cs="Times New Roman"/>
                <w:lang w:val="sr-Cyrl-CS"/>
              </w:rPr>
              <w:t xml:space="preserve"> стручна и теоријска литература</w:t>
            </w: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465A09AD" w14:textId="63C4328C" w:rsidR="003D79CF" w:rsidRPr="00502DCD" w:rsidRDefault="001C0288" w:rsidP="00B57673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07320B51" w14:textId="2A8C4F1F" w:rsidR="003D79CF" w:rsidRPr="00502DCD" w:rsidRDefault="001C0288" w:rsidP="00B57673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</w:rPr>
              <w:t>Скице</w:t>
            </w:r>
          </w:p>
          <w:p w14:paraId="25E8D142" w14:textId="722FB053" w:rsidR="003D79CF" w:rsidRPr="00502DCD" w:rsidRDefault="001C0288" w:rsidP="00B57673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6FB0989B" w14:textId="0C604031" w:rsidR="003D79CF" w:rsidRPr="00502DCD" w:rsidRDefault="001C0288" w:rsidP="00B57673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9B38F6" w:rsidRPr="00502DCD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64DB6506" w14:textId="638B4DAC" w:rsidR="00017052" w:rsidRPr="00502DCD" w:rsidRDefault="001C0288" w:rsidP="00B57673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017052" w:rsidRPr="00017052" w14:paraId="6283D58D" w14:textId="77777777" w:rsidTr="009009E3">
        <w:trPr>
          <w:jc w:val="center"/>
        </w:trPr>
        <w:tc>
          <w:tcPr>
            <w:tcW w:w="5000" w:type="pct"/>
            <w:gridSpan w:val="10"/>
          </w:tcPr>
          <w:p w14:paraId="7EE99847" w14:textId="77777777" w:rsidR="00017052" w:rsidRPr="00017052" w:rsidRDefault="00017052" w:rsidP="0001705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17052" w:rsidRPr="00017052" w14:paraId="5C5B69C5" w14:textId="77777777" w:rsidTr="009009E3">
        <w:trPr>
          <w:jc w:val="center"/>
        </w:trPr>
        <w:tc>
          <w:tcPr>
            <w:tcW w:w="5000" w:type="pct"/>
            <w:gridSpan w:val="10"/>
          </w:tcPr>
          <w:p w14:paraId="6196417E" w14:textId="3AE9B6FD" w:rsidR="00017052" w:rsidRPr="00516602" w:rsidRDefault="00516602" w:rsidP="0051660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16602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rFonts w:ascii="Times New Roman" w:eastAsia="Times New Roman" w:hAnsi="Times New Roman" w:cs="Times New Roman"/>
              </w:rPr>
              <w:t>ти на почетку изучавања модула.</w:t>
            </w:r>
          </w:p>
        </w:tc>
      </w:tr>
    </w:tbl>
    <w:p w14:paraId="39F59318" w14:textId="77777777" w:rsidR="00500D4E" w:rsidRDefault="00500D4E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471"/>
        <w:gridCol w:w="2252"/>
        <w:gridCol w:w="583"/>
        <w:gridCol w:w="1300"/>
        <w:gridCol w:w="2831"/>
      </w:tblGrid>
      <w:tr w:rsidR="00500D4E" w:rsidRPr="00017052" w14:paraId="4F8F795F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D18C21C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9DB5D19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742B5E" w:rsidRPr="00017052" w14:paraId="364C94AD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E3023ED" w14:textId="77777777" w:rsidR="00742B5E" w:rsidRPr="00017052" w:rsidRDefault="00742B5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7DF22F3" w14:textId="77777777" w:rsidR="00742B5E" w:rsidRPr="00017052" w:rsidRDefault="00370276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742B5E" w:rsidRPr="00017052" w14:paraId="5C5E48A3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2F086DE" w14:textId="77777777" w:rsidR="00742B5E" w:rsidRPr="00017052" w:rsidRDefault="00742B5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072BA34" w14:textId="77777777" w:rsidR="00742B5E" w:rsidRPr="00017052" w:rsidRDefault="00742B5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500D4E" w:rsidRPr="00017052" w14:paraId="332645B7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81576B3" w14:textId="77777777" w:rsidR="00500D4E" w:rsidRPr="00B57673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A777091" w14:textId="77777777" w:rsidR="00500D4E" w:rsidRPr="00017052" w:rsidRDefault="0011292D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BF0959" w:rsidRPr="00DD631E" w14:paraId="1904B56D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E4D4B8E" w14:textId="77777777" w:rsidR="00BF0959" w:rsidRPr="00017052" w:rsidRDefault="00BF0959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6586AC4" w14:textId="2838A52A" w:rsidR="00BF0959" w:rsidRPr="00017052" w:rsidRDefault="00BF0959" w:rsidP="005F61A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F0959">
              <w:rPr>
                <w:rFonts w:ascii="Times New Roman" w:eastAsia="Times New Roman" w:hAnsi="Times New Roman" w:cs="Times New Roman"/>
                <w:b/>
                <w:lang w:val="sr-Cyrl-BA"/>
              </w:rPr>
              <w:t>ПОДИОНИ АПАРАТИ, ИЗРАДА ЛАНЧАНИКА И ЗУПЧАСТЕ ЛЕТВЕ</w:t>
            </w:r>
          </w:p>
        </w:tc>
      </w:tr>
      <w:tr w:rsidR="00500D4E" w:rsidRPr="00017052" w14:paraId="2B409148" w14:textId="77777777" w:rsidTr="00B5767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4B0D05E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6E3681B5" w14:textId="37B541D8" w:rsidR="00500D4E" w:rsidRPr="00017052" w:rsidRDefault="00BC2C66" w:rsidP="007630A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2022.</w:t>
            </w:r>
            <w:r w:rsidR="00500D4E"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3C1AFB9C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72335713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36A07814" w14:textId="0D3EC412" w:rsidR="00500D4E" w:rsidRPr="00516602" w:rsidRDefault="00500D4E" w:rsidP="00516602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452B5AA0" w14:textId="7E4F42C4" w:rsidR="00500D4E" w:rsidRPr="00017052" w:rsidRDefault="00B57673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20</w:t>
            </w:r>
          </w:p>
        </w:tc>
      </w:tr>
      <w:tr w:rsidR="00500D4E" w:rsidRPr="00017052" w14:paraId="40368C4C" w14:textId="77777777" w:rsidTr="009009E3">
        <w:trPr>
          <w:jc w:val="center"/>
        </w:trPr>
        <w:tc>
          <w:tcPr>
            <w:tcW w:w="5000" w:type="pct"/>
            <w:gridSpan w:val="10"/>
          </w:tcPr>
          <w:p w14:paraId="671232DF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BF0959" w:rsidRPr="00017052" w14:paraId="31271712" w14:textId="77777777" w:rsidTr="009009E3">
        <w:trPr>
          <w:jc w:val="center"/>
        </w:trPr>
        <w:tc>
          <w:tcPr>
            <w:tcW w:w="5000" w:type="pct"/>
            <w:gridSpan w:val="10"/>
          </w:tcPr>
          <w:p w14:paraId="07B1200C" w14:textId="490ADFB0" w:rsidR="00BF0959" w:rsidRPr="00BF0959" w:rsidRDefault="00BF0959" w:rsidP="00A23EB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F0959">
              <w:rPr>
                <w:rFonts w:ascii="Times New Roman" w:eastAsia="Times New Roman" w:hAnsi="Times New Roman" w:cs="Times New Roman"/>
                <w:lang w:val="sr-Cyrl-CS"/>
              </w:rPr>
              <w:t xml:space="preserve"> Модул је развијен ради стицања основних знања и вјештин</w:t>
            </w:r>
            <w:r w:rsidR="00BE61E2">
              <w:rPr>
                <w:rFonts w:ascii="Times New Roman" w:eastAsia="Times New Roman" w:hAnsi="Times New Roman" w:cs="Times New Roman"/>
                <w:lang w:val="sr-Cyrl-CS"/>
              </w:rPr>
              <w:t>а у руковању подионим апаратима, те изаде ланчаника и зупчасете летве</w:t>
            </w:r>
          </w:p>
        </w:tc>
      </w:tr>
      <w:tr w:rsidR="00500D4E" w:rsidRPr="00017052" w14:paraId="588924B0" w14:textId="77777777" w:rsidTr="009009E3">
        <w:trPr>
          <w:jc w:val="center"/>
        </w:trPr>
        <w:tc>
          <w:tcPr>
            <w:tcW w:w="5000" w:type="pct"/>
            <w:gridSpan w:val="10"/>
          </w:tcPr>
          <w:p w14:paraId="43ACD58C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00D4E" w:rsidRPr="00017052" w14:paraId="5BF036A3" w14:textId="77777777" w:rsidTr="009009E3">
        <w:trPr>
          <w:trHeight w:val="83"/>
          <w:jc w:val="center"/>
        </w:trPr>
        <w:tc>
          <w:tcPr>
            <w:tcW w:w="5000" w:type="pct"/>
            <w:gridSpan w:val="10"/>
          </w:tcPr>
          <w:p w14:paraId="6D51F83C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1D311BA0" w14:textId="2980C942" w:rsidR="00CA2C4C" w:rsidRPr="00E46E9F" w:rsidRDefault="00CA2C4C" w:rsidP="00516602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</w:t>
            </w:r>
            <w:r w:rsidR="00D60F14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I разред</w:t>
            </w:r>
          </w:p>
          <w:p w14:paraId="7FFD80CB" w14:textId="4CB5B22F" w:rsidR="00CA2C4C" w:rsidRPr="00017052" w:rsidRDefault="00CA2C4C" w:rsidP="00516602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Практична настава</w:t>
            </w:r>
            <w:r w:rsidR="00D60F14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015D72F1" w14:textId="12B0748B" w:rsidR="00CA2C4C" w:rsidRPr="00CA2C4C" w:rsidRDefault="00CA2C4C" w:rsidP="00516602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</w:t>
            </w:r>
            <w:r w:rsidR="00D60F14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I разред</w:t>
            </w:r>
          </w:p>
          <w:p w14:paraId="21BC9D6E" w14:textId="71C99C66" w:rsidR="00500D4E" w:rsidRPr="00017052" w:rsidRDefault="00CA2C4C" w:rsidP="00516602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Технологија занимања</w:t>
            </w:r>
            <w:r w:rsidR="00D60F14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</w:tc>
      </w:tr>
      <w:tr w:rsidR="00500D4E" w:rsidRPr="00017052" w14:paraId="54119F6F" w14:textId="77777777" w:rsidTr="009009E3">
        <w:trPr>
          <w:jc w:val="center"/>
        </w:trPr>
        <w:tc>
          <w:tcPr>
            <w:tcW w:w="5000" w:type="pct"/>
            <w:gridSpan w:val="10"/>
          </w:tcPr>
          <w:p w14:paraId="296CF577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00D4E" w:rsidRPr="00DD631E" w14:paraId="53C331BC" w14:textId="77777777" w:rsidTr="009009E3">
        <w:trPr>
          <w:jc w:val="center"/>
        </w:trPr>
        <w:tc>
          <w:tcPr>
            <w:tcW w:w="5000" w:type="pct"/>
            <w:gridSpan w:val="10"/>
          </w:tcPr>
          <w:p w14:paraId="7223584E" w14:textId="0B6FCA96" w:rsidR="007E5E6B" w:rsidRPr="007E5E6B" w:rsidRDefault="00500D4E" w:rsidP="007E5E6B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3EF353CA" w14:textId="5E81E153" w:rsidR="007E5E6B" w:rsidRPr="007E5E6B" w:rsidRDefault="00BF356D" w:rsidP="0051660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>ченици</w:t>
            </w:r>
            <w:r w:rsidRPr="00DD631E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стекну вјештине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кориштења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прост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ог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подион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ог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ап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ог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>арат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="002922F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17E23956" w14:textId="37AE1920" w:rsidR="007E5E6B" w:rsidRPr="007E5E6B" w:rsidRDefault="00BF356D" w:rsidP="0051660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>ченици</w:t>
            </w:r>
            <w:r w:rsidRPr="00DD631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стекну вјештине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кориштења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универзалин</w:t>
            </w:r>
            <w:r w:rsidR="00D60F14">
              <w:rPr>
                <w:rFonts w:ascii="Times New Roman" w:eastAsia="Times New Roman" w:hAnsi="Times New Roman" w:cs="Times New Roman"/>
                <w:lang w:val="ru-RU"/>
              </w:rPr>
              <w:t>ог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подион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ог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апарат</w:t>
            </w:r>
            <w:r w:rsidR="00D60F14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="002922F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5CBE609F" w14:textId="2D06B0A6" w:rsidR="007E5E6B" w:rsidRPr="007E5E6B" w:rsidRDefault="009F798F" w:rsidP="0051660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53710A">
              <w:rPr>
                <w:rFonts w:ascii="Times New Roman" w:eastAsia="Times New Roman" w:hAnsi="Times New Roman" w:cs="Times New Roman"/>
                <w:lang w:val="ru-RU"/>
              </w:rPr>
              <w:t>ченици</w:t>
            </w:r>
            <w:r w:rsidRPr="00DD631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стекну вјештине 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>одржава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ња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подион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ог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апарат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="002922F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0E8D9F70" w14:textId="74B3A9D7" w:rsidR="007E5E6B" w:rsidRPr="007E5E6B" w:rsidRDefault="0044579A" w:rsidP="0051660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>израде ланчаник</w:t>
            </w:r>
            <w:r w:rsidR="00A356A3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="002922F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6A2A3FD6" w14:textId="2B879FA2" w:rsidR="007E5E6B" w:rsidRPr="007E5E6B" w:rsidRDefault="0044579A" w:rsidP="0051660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ученици  стекнук вјештину 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>израде зупчаст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летв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2922F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71DFDEC3" w14:textId="0D03CD84" w:rsidR="007E5E6B" w:rsidRPr="007E5E6B" w:rsidRDefault="0044579A" w:rsidP="0051660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ученици стекну вјештину кориштења 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>мјерн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 xml:space="preserve"> инструмент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="002922F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0AAE175E" w14:textId="7B556FF3" w:rsidR="00500D4E" w:rsidRPr="006D54F2" w:rsidRDefault="0044579A" w:rsidP="0051660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ru-RU"/>
              </w:rPr>
            </w:pPr>
            <w:r w:rsidRPr="00B20F71">
              <w:rPr>
                <w:rFonts w:ascii="Times New Roman" w:eastAsia="Times New Roman" w:hAnsi="Times New Roman" w:cs="Times New Roman"/>
                <w:lang w:val="sr-Cyrl-BA"/>
              </w:rPr>
              <w:t>ученици стичу навику кориштења средстава личне и техничке заштите при раду</w:t>
            </w:r>
            <w:r w:rsidR="007E5E6B" w:rsidRPr="007E5E6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500D4E" w:rsidRPr="00017052" w14:paraId="0198D15E" w14:textId="77777777" w:rsidTr="009009E3">
        <w:trPr>
          <w:jc w:val="center"/>
        </w:trPr>
        <w:tc>
          <w:tcPr>
            <w:tcW w:w="5000" w:type="pct"/>
            <w:gridSpan w:val="10"/>
          </w:tcPr>
          <w:p w14:paraId="0257E92B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500D4E" w:rsidRPr="00DD631E" w14:paraId="7D95C7AD" w14:textId="77777777" w:rsidTr="009009E3">
        <w:trPr>
          <w:jc w:val="center"/>
        </w:trPr>
        <w:tc>
          <w:tcPr>
            <w:tcW w:w="5000" w:type="pct"/>
            <w:gridSpan w:val="10"/>
          </w:tcPr>
          <w:p w14:paraId="3D3D214B" w14:textId="77777777" w:rsidR="00A356A3" w:rsidRDefault="00A356A3" w:rsidP="00985F8E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5C11FC1A" w14:textId="77777777" w:rsidR="00A356A3" w:rsidRPr="00A356A3" w:rsidRDefault="00A356A3" w:rsidP="00C12263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356A3">
              <w:rPr>
                <w:rFonts w:ascii="Times New Roman" w:eastAsia="Times New Roman" w:hAnsi="Times New Roman" w:cs="Times New Roman"/>
                <w:b/>
                <w:lang w:val="sr-Latn-BA"/>
              </w:rPr>
              <w:t>Прости подиони апарат</w:t>
            </w:r>
          </w:p>
          <w:p w14:paraId="39015985" w14:textId="77777777" w:rsidR="00A356A3" w:rsidRPr="00A356A3" w:rsidRDefault="00A356A3" w:rsidP="00C12263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356A3">
              <w:rPr>
                <w:rFonts w:ascii="Times New Roman" w:eastAsia="Times New Roman" w:hAnsi="Times New Roman" w:cs="Times New Roman"/>
                <w:b/>
                <w:lang w:val="sr-Latn-BA"/>
              </w:rPr>
              <w:t>Универзални подиони апарат</w:t>
            </w:r>
          </w:p>
          <w:p w14:paraId="03D428A0" w14:textId="77777777" w:rsidR="00A356A3" w:rsidRPr="00A356A3" w:rsidRDefault="00A356A3" w:rsidP="00C12263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356A3">
              <w:rPr>
                <w:rFonts w:ascii="Times New Roman" w:eastAsia="Times New Roman" w:hAnsi="Times New Roman" w:cs="Times New Roman"/>
                <w:b/>
                <w:lang w:val="sr-Latn-BA"/>
              </w:rPr>
              <w:t>Израда ланчаника на хоризонталној глодалици</w:t>
            </w:r>
          </w:p>
          <w:p w14:paraId="1FDA40D5" w14:textId="7007D1F4" w:rsidR="00985F8E" w:rsidRPr="006D54F2" w:rsidRDefault="00A356A3" w:rsidP="006D54F2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356A3">
              <w:rPr>
                <w:rFonts w:ascii="Times New Roman" w:eastAsia="Times New Roman" w:hAnsi="Times New Roman" w:cs="Times New Roman"/>
                <w:b/>
                <w:lang w:val="sr-Latn-BA"/>
              </w:rPr>
              <w:t>Израда зупчасте летве помоћу нонијуса на универзалној глодалици</w:t>
            </w:r>
          </w:p>
          <w:p w14:paraId="12F5DFC2" w14:textId="77777777" w:rsidR="00985F8E" w:rsidRPr="00985F8E" w:rsidRDefault="00985F8E" w:rsidP="009009E3">
            <w:pPr>
              <w:spacing w:line="240" w:lineRule="auto"/>
              <w:ind w:left="1495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500D4E" w:rsidRPr="00017052" w14:paraId="61928663" w14:textId="77777777" w:rsidTr="002922F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1A2C82" w14:textId="77777777" w:rsidR="00500D4E" w:rsidRPr="00017052" w:rsidRDefault="00500D4E" w:rsidP="009009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1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52A7062" w14:textId="77777777" w:rsidR="00500D4E" w:rsidRPr="00017052" w:rsidRDefault="00500D4E" w:rsidP="009009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82654DE" w14:textId="77777777" w:rsidR="00500D4E" w:rsidRPr="00017052" w:rsidRDefault="00500D4E" w:rsidP="009009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500D4E" w:rsidRPr="00017052" w14:paraId="12B5FC89" w14:textId="77777777" w:rsidTr="002922F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3A7794" w14:textId="77777777" w:rsidR="00500D4E" w:rsidRPr="00017052" w:rsidRDefault="00500D4E" w:rsidP="009009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70A4D05" w14:textId="77777777" w:rsidR="00500D4E" w:rsidRPr="00017052" w:rsidRDefault="00500D4E" w:rsidP="009009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399401" w14:textId="77777777" w:rsidR="00500D4E" w:rsidRPr="00017052" w:rsidRDefault="00500D4E" w:rsidP="009009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EFC660" w14:textId="2FA0F556" w:rsidR="00500D4E" w:rsidRPr="00017052" w:rsidRDefault="00032DE3" w:rsidP="009009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19A2CD1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500D4E" w:rsidRPr="00017052" w14:paraId="1A3C443D" w14:textId="77777777" w:rsidTr="002922F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AA5C67F" w14:textId="77777777" w:rsidR="00500D4E" w:rsidRPr="00017052" w:rsidRDefault="00500D4E" w:rsidP="009009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1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4BCDA5A" w14:textId="77777777" w:rsidR="00500D4E" w:rsidRPr="00017052" w:rsidRDefault="002D7C14" w:rsidP="00EA08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C11998C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500D4E" w:rsidRPr="00DD631E" w14:paraId="1A3DAFE7" w14:textId="77777777" w:rsidTr="002922F6">
        <w:trPr>
          <w:trHeight w:val="659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FA6F739" w14:textId="77777777" w:rsidR="00A242AC" w:rsidRPr="00A356A3" w:rsidRDefault="00A242AC" w:rsidP="00C12263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356A3">
              <w:rPr>
                <w:rFonts w:ascii="Times New Roman" w:eastAsia="Times New Roman" w:hAnsi="Times New Roman" w:cs="Times New Roman"/>
                <w:b/>
                <w:lang w:val="sr-Latn-BA"/>
              </w:rPr>
              <w:lastRenderedPageBreak/>
              <w:t>Прости подиони апарат</w:t>
            </w:r>
          </w:p>
          <w:p w14:paraId="0352E017" w14:textId="77777777" w:rsidR="00500D4E" w:rsidRPr="002922F6" w:rsidRDefault="00500D4E" w:rsidP="00A242AC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03EB1A17" w14:textId="77777777" w:rsidR="00DC5FD7" w:rsidRDefault="009B38F6" w:rsidP="00DC5FD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  <w:r w:rsidRPr="00C94C9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DC5FD7">
              <w:rPr>
                <w:rFonts w:ascii="Times New Roman" w:eastAsia="Times New Roman" w:hAnsi="Times New Roman" w:cs="Times New Roman"/>
                <w:lang w:val="sr-Cyrl-CS"/>
              </w:rPr>
              <w:t>дијелове простог подионог апарата</w:t>
            </w:r>
          </w:p>
          <w:p w14:paraId="7E84F5CA" w14:textId="0D4BFF34" w:rsidR="00C94C95" w:rsidRPr="00C94C95" w:rsidRDefault="00DC5FD7" w:rsidP="00DC5FD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</w:t>
            </w:r>
            <w:r w:rsidR="00D60F14">
              <w:rPr>
                <w:rFonts w:ascii="Times New Roman" w:eastAsia="Times New Roman" w:hAnsi="Times New Roman" w:cs="Times New Roman"/>
                <w:lang w:val="sr-Cyrl-CS"/>
              </w:rPr>
              <w:t>сн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 употребу подионог апарата</w:t>
            </w:r>
            <w:r w:rsidR="009B38F6">
              <w:rPr>
                <w:rFonts w:ascii="Times New Roman" w:eastAsia="Times New Roman" w:hAnsi="Times New Roman" w:cs="Times New Roman"/>
              </w:rPr>
              <w:t>.</w:t>
            </w:r>
          </w:p>
          <w:p w14:paraId="4DD654F9" w14:textId="77777777" w:rsidR="00092594" w:rsidRPr="0079477C" w:rsidRDefault="00092594" w:rsidP="00C94C95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5C642332" w14:textId="2F4556E9" w:rsidR="00DC5FD7" w:rsidRPr="00DC5FD7" w:rsidRDefault="00B57673" w:rsidP="00DC5FD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користи прости подиони апарат,</w:t>
            </w:r>
          </w:p>
          <w:p w14:paraId="08A716CD" w14:textId="0AFBBB29" w:rsidR="00DC5FD7" w:rsidRPr="00DC5FD7" w:rsidRDefault="00DC5FD7" w:rsidP="00DC5FD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DC5FD7">
              <w:rPr>
                <w:rFonts w:ascii="Times New Roman" w:eastAsia="Times New Roman" w:hAnsi="Times New Roman" w:cs="Times New Roman"/>
                <w:lang w:val="sr-Cyrl-CS"/>
              </w:rPr>
              <w:t>изврши постављањ</w:t>
            </w:r>
            <w:r w:rsidR="00B57673">
              <w:rPr>
                <w:rFonts w:ascii="Times New Roman" w:eastAsia="Times New Roman" w:hAnsi="Times New Roman" w:cs="Times New Roman"/>
                <w:lang w:val="sr-Cyrl-CS"/>
              </w:rPr>
              <w:t>е и центрирање подионог апарата,</w:t>
            </w:r>
          </w:p>
          <w:p w14:paraId="0D225D97" w14:textId="3CD7A0BE" w:rsidR="00DC5FD7" w:rsidRPr="00DC5FD7" w:rsidRDefault="00B57673" w:rsidP="00DC5FD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дијељење обима изратка,</w:t>
            </w:r>
          </w:p>
          <w:p w14:paraId="7A6D1649" w14:textId="6FFD6EA6" w:rsidR="00DC5FD7" w:rsidRPr="00DC5FD7" w:rsidRDefault="00B57673" w:rsidP="00DC5FD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контролу,</w:t>
            </w:r>
          </w:p>
          <w:p w14:paraId="71EB0186" w14:textId="4D75CF27" w:rsidR="00500D4E" w:rsidRPr="00017052" w:rsidRDefault="00DC5FD7" w:rsidP="00DC5FD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DC5FD7">
              <w:rPr>
                <w:rFonts w:ascii="Times New Roman" w:eastAsia="Times New Roman" w:hAnsi="Times New Roman" w:cs="Times New Roman"/>
                <w:lang w:val="sr-Cyrl-CS"/>
              </w:rPr>
              <w:t>користи средства заштите на раду.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14:paraId="0C582049" w14:textId="77777777" w:rsidR="00500D4E" w:rsidRPr="00017052" w:rsidRDefault="00500D4E" w:rsidP="00D60F1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</w:p>
          <w:p w14:paraId="2BDB5B26" w14:textId="7BF9CF03" w:rsidR="00500D4E" w:rsidRPr="00017052" w:rsidRDefault="009B38F6" w:rsidP="009009E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правовремено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9449759" w14:textId="6D60BCBF" w:rsidR="00500D4E" w:rsidRPr="00017052" w:rsidRDefault="009B38F6" w:rsidP="009009E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73996DD" w14:textId="77777777" w:rsidR="00D60F14" w:rsidRPr="00017052" w:rsidRDefault="00D60F14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значајних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F32D439" w14:textId="77777777" w:rsidR="00B61076" w:rsidRPr="00B61076" w:rsidRDefault="00D60F14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буде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0E365FFB" w14:textId="6F24F4E0" w:rsidR="00500D4E" w:rsidRPr="00017052" w:rsidRDefault="009B38F6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, прилагођава се промјенама у раду и изражава спремност </w:t>
            </w:r>
            <w:r w:rsidR="00B61076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570CCE1D" w14:textId="24214442" w:rsidR="00500D4E" w:rsidRPr="00017052" w:rsidRDefault="009B38F6" w:rsidP="009009E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 w:rsidR="00B61076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 w:rsidR="00B6107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14C15A4" w14:textId="65970B27" w:rsidR="00500D4E" w:rsidRPr="00017052" w:rsidRDefault="009B38F6" w:rsidP="009009E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14:paraId="7EE6E5A7" w14:textId="7AFF5382" w:rsidR="00500D4E" w:rsidRPr="00017052" w:rsidRDefault="00B61076" w:rsidP="009009E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покаже добру </w:t>
            </w:r>
            <w:r w:rsidR="009B38F6" w:rsidRPr="00017052">
              <w:rPr>
                <w:rFonts w:ascii="Times New Roman" w:eastAsia="Times New Roman" w:hAnsi="Times New Roman" w:cs="Times New Roman"/>
                <w:lang w:val="sr-Cyrl-BA"/>
              </w:rPr>
              <w:t>моторичку координацију, има добар слух и вид,</w:t>
            </w:r>
          </w:p>
          <w:p w14:paraId="7B0536E5" w14:textId="1FE3F8F6" w:rsidR="00500D4E" w:rsidRPr="00017052" w:rsidRDefault="00B61076" w:rsidP="009009E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одлично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разум</w:t>
            </w:r>
            <w:r w:rsidR="009B38F6"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е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сложен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структур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систем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цртеж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и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="009B38F6" w:rsidRPr="00017052">
              <w:rPr>
                <w:rFonts w:ascii="Times New Roman" w:eastAsia="Times New Roman" w:hAnsi="Times New Roman" w:cs="Times New Roman"/>
              </w:rPr>
              <w:t>информациј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9B38F6"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1217D985" w14:textId="7D65D3D2" w:rsidR="00500D4E" w:rsidRPr="00017052" w:rsidRDefault="009B38F6" w:rsidP="009009E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самостално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проблем</w:t>
            </w:r>
            <w:r w:rsidR="00B6107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  рад</w:t>
            </w:r>
            <w:r w:rsidR="00B6107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14:paraId="38006D34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036A2BFA" w14:textId="77777777" w:rsidR="00744793" w:rsidRDefault="00744793" w:rsidP="00744793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194ED1BB" w14:textId="77777777" w:rsidR="006657BD" w:rsidRDefault="006657BD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55E5B5C" w14:textId="27A3066B" w:rsidR="006657BD" w:rsidRPr="006657BD" w:rsidRDefault="006657BD" w:rsidP="006657B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6657BD">
              <w:rPr>
                <w:rFonts w:ascii="Times New Roman" w:eastAsia="Times New Roman" w:hAnsi="Times New Roman" w:cs="Times New Roman"/>
                <w:lang w:val="sr-Cyrl-BA"/>
              </w:rPr>
              <w:t>а ученицима урадити вјежбу постављања и подешавања простог подионог апарата.</w:t>
            </w:r>
          </w:p>
          <w:p w14:paraId="7FD0B936" w14:textId="77777777" w:rsidR="006657BD" w:rsidRPr="006657BD" w:rsidRDefault="006657BD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2DF8EEA" w14:textId="77777777" w:rsidR="00500D4E" w:rsidRPr="00017052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57A7E72" w14:textId="77777777" w:rsidR="00500D4E" w:rsidRPr="00DD631E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</w:p>
          <w:p w14:paraId="7751DAA4" w14:textId="77777777" w:rsidR="00500D4E" w:rsidRPr="00DD631E" w:rsidRDefault="00500D4E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</w:p>
        </w:tc>
      </w:tr>
      <w:tr w:rsidR="005643A1" w:rsidRPr="00DD631E" w14:paraId="7D9AD163" w14:textId="77777777" w:rsidTr="002922F6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9BAFE25" w14:textId="6D549E93" w:rsidR="005643A1" w:rsidRPr="00A356A3" w:rsidRDefault="005643A1" w:rsidP="00C12263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356A3">
              <w:rPr>
                <w:rFonts w:ascii="Times New Roman" w:eastAsia="Times New Roman" w:hAnsi="Times New Roman" w:cs="Times New Roman"/>
                <w:b/>
                <w:lang w:val="sr-Latn-BA"/>
              </w:rPr>
              <w:t>Универзални подиони апарат</w:t>
            </w:r>
          </w:p>
          <w:p w14:paraId="3B4396B4" w14:textId="77777777" w:rsidR="005643A1" w:rsidRPr="00A242AC" w:rsidRDefault="005643A1" w:rsidP="00A242AC">
            <w:pPr>
              <w:pStyle w:val="ListParagraph"/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85D7C99" w14:textId="3446D495" w:rsidR="005643A1" w:rsidRDefault="006D54F2" w:rsidP="005643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="005643A1">
              <w:rPr>
                <w:rFonts w:ascii="Times New Roman" w:eastAsia="Times New Roman" w:hAnsi="Times New Roman" w:cs="Times New Roman"/>
                <w:lang w:val="sr-Cyrl-CS"/>
              </w:rPr>
              <w:t>ефинише</w:t>
            </w:r>
            <w:r w:rsidR="005643A1" w:rsidRPr="00C94C9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5643A1">
              <w:rPr>
                <w:rFonts w:ascii="Times New Roman" w:eastAsia="Times New Roman" w:hAnsi="Times New Roman" w:cs="Times New Roman"/>
                <w:lang w:val="sr-Cyrl-CS"/>
              </w:rPr>
              <w:t xml:space="preserve">дијелове </w:t>
            </w:r>
            <w:r w:rsidR="00B57673" w:rsidRPr="00DD631E">
              <w:rPr>
                <w:rFonts w:ascii="Times New Roman" w:eastAsia="Times New Roman" w:hAnsi="Times New Roman" w:cs="Times New Roman"/>
                <w:lang w:val="sr-Cyrl-RS"/>
              </w:rPr>
              <w:t xml:space="preserve">универзалног </w:t>
            </w:r>
            <w:r w:rsidR="005643A1">
              <w:rPr>
                <w:rFonts w:ascii="Times New Roman" w:eastAsia="Times New Roman" w:hAnsi="Times New Roman" w:cs="Times New Roman"/>
                <w:lang w:val="sr-Cyrl-CS"/>
              </w:rPr>
              <w:t>подионог апарата</w:t>
            </w:r>
          </w:p>
          <w:p w14:paraId="3581F7D6" w14:textId="520D6925" w:rsidR="005643A1" w:rsidRPr="00C94C95" w:rsidRDefault="005643A1" w:rsidP="005643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објанси употребу униврзалног подионог апарата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5A3DA16B" w14:textId="77777777" w:rsidR="005643A1" w:rsidRPr="001A4C44" w:rsidRDefault="005643A1" w:rsidP="00D9668F">
            <w:pPr>
              <w:spacing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436EB7D8" w14:textId="45783A6C" w:rsidR="005643A1" w:rsidRPr="005643A1" w:rsidRDefault="005643A1" w:rsidP="005643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643A1">
              <w:rPr>
                <w:rFonts w:ascii="Times New Roman" w:eastAsia="Times New Roman" w:hAnsi="Times New Roman" w:cs="Times New Roman"/>
                <w:lang w:val="sr-Cyrl-CS"/>
              </w:rPr>
              <w:t>кор</w:t>
            </w:r>
            <w:r w:rsidR="00B57673">
              <w:rPr>
                <w:rFonts w:ascii="Times New Roman" w:eastAsia="Times New Roman" w:hAnsi="Times New Roman" w:cs="Times New Roman"/>
                <w:lang w:val="sr-Cyrl-CS"/>
              </w:rPr>
              <w:t>исти универзални подиони апарат,</w:t>
            </w:r>
          </w:p>
          <w:p w14:paraId="098FB51C" w14:textId="5799C00A" w:rsidR="005643A1" w:rsidRPr="005643A1" w:rsidRDefault="005643A1" w:rsidP="005643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643A1">
              <w:rPr>
                <w:rFonts w:ascii="Times New Roman" w:eastAsia="Times New Roman" w:hAnsi="Times New Roman" w:cs="Times New Roman"/>
                <w:lang w:val="sr-Cyrl-CS"/>
              </w:rPr>
              <w:t>изврши постављањ</w:t>
            </w:r>
            <w:r w:rsidR="00B57673">
              <w:rPr>
                <w:rFonts w:ascii="Times New Roman" w:eastAsia="Times New Roman" w:hAnsi="Times New Roman" w:cs="Times New Roman"/>
                <w:lang w:val="sr-Cyrl-CS"/>
              </w:rPr>
              <w:t>е и центрирање подионог апарата,</w:t>
            </w:r>
          </w:p>
          <w:p w14:paraId="6923AC44" w14:textId="401B7CCF" w:rsidR="005643A1" w:rsidRPr="005643A1" w:rsidRDefault="005643A1" w:rsidP="005643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643A1">
              <w:rPr>
                <w:rFonts w:ascii="Times New Roman" w:eastAsia="Times New Roman" w:hAnsi="Times New Roman" w:cs="Times New Roman"/>
                <w:lang w:val="sr-Cyrl-CS"/>
              </w:rPr>
              <w:t>изврши непосредно п</w:t>
            </w:r>
            <w:r w:rsidR="000A3DB5">
              <w:rPr>
                <w:rFonts w:ascii="Times New Roman" w:eastAsia="Times New Roman" w:hAnsi="Times New Roman" w:cs="Times New Roman"/>
                <w:lang w:val="sr-Cyrl-CS"/>
              </w:rPr>
              <w:t>росто дијељење на обиму изратка,</w:t>
            </w:r>
          </w:p>
          <w:p w14:paraId="18949648" w14:textId="222FE52F" w:rsidR="005643A1" w:rsidRPr="005643A1" w:rsidRDefault="005643A1" w:rsidP="005643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643A1">
              <w:rPr>
                <w:rFonts w:ascii="Times New Roman" w:eastAsia="Times New Roman" w:hAnsi="Times New Roman" w:cs="Times New Roman"/>
                <w:lang w:val="sr-Cyrl-CS"/>
              </w:rPr>
              <w:t>састави и подеси универзални подиони апар</w:t>
            </w:r>
            <w:r w:rsidR="000A3DB5">
              <w:rPr>
                <w:rFonts w:ascii="Times New Roman" w:eastAsia="Times New Roman" w:hAnsi="Times New Roman" w:cs="Times New Roman"/>
                <w:lang w:val="sr-Cyrl-CS"/>
              </w:rPr>
              <w:t xml:space="preserve">ат са диференцијалним </w:t>
            </w:r>
            <w:r w:rsidR="000A3DB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дијељењем,</w:t>
            </w:r>
          </w:p>
          <w:p w14:paraId="1755F903" w14:textId="727D943B" w:rsidR="005643A1" w:rsidRPr="005643A1" w:rsidRDefault="000A3DB5" w:rsidP="005643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диференцијално дијељење,</w:t>
            </w:r>
          </w:p>
          <w:p w14:paraId="583EAC0C" w14:textId="355A5F4B" w:rsidR="005643A1" w:rsidRPr="005643A1" w:rsidRDefault="000A3DB5" w:rsidP="005643A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контролу,</w:t>
            </w:r>
          </w:p>
          <w:p w14:paraId="3AF9322E" w14:textId="2727F2E1" w:rsidR="005643A1" w:rsidRPr="006D54F2" w:rsidRDefault="005643A1" w:rsidP="006D54F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643A1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заштиту околине.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14:paraId="0506F272" w14:textId="77777777" w:rsidR="005643A1" w:rsidRPr="00017052" w:rsidRDefault="005643A1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768FA9D2" w14:textId="1F6EF2AD" w:rsidR="005643A1" w:rsidRDefault="000B4251" w:rsidP="0092492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5643A1" w:rsidRPr="00017052">
              <w:rPr>
                <w:rFonts w:ascii="Times New Roman" w:eastAsia="Times New Roman" w:hAnsi="Times New Roman" w:cs="Times New Roman"/>
              </w:rPr>
              <w:t>аставник ће</w:t>
            </w:r>
            <w:r w:rsidR="005643A1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67068960" w14:textId="77777777" w:rsidR="000A3DB5" w:rsidRDefault="000A3DB5" w:rsidP="0092492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A3F9175" w14:textId="4E32E260" w:rsidR="000B4251" w:rsidRPr="000B4251" w:rsidRDefault="00470803" w:rsidP="000B425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="000B4251" w:rsidRPr="000B4251">
              <w:rPr>
                <w:rFonts w:ascii="Times New Roman" w:eastAsia="Times New Roman" w:hAnsi="Times New Roman" w:cs="Times New Roman"/>
                <w:lang w:val="sr-Cyrl-CS"/>
              </w:rPr>
              <w:t>а ученицима урадити вјежбу постављања универзалног подионог апарата.</w:t>
            </w:r>
          </w:p>
          <w:p w14:paraId="508E4932" w14:textId="7E6094F6" w:rsidR="005643A1" w:rsidRPr="00410FAA" w:rsidRDefault="005643A1" w:rsidP="000B4251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1520D7" w:rsidRPr="00017052" w14:paraId="6A8A6E6F" w14:textId="77777777" w:rsidTr="002922F6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5AE5850" w14:textId="77777777" w:rsidR="00A242AC" w:rsidRPr="00A356A3" w:rsidRDefault="00A242AC" w:rsidP="00C12263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356A3">
              <w:rPr>
                <w:rFonts w:ascii="Times New Roman" w:eastAsia="Times New Roman" w:hAnsi="Times New Roman" w:cs="Times New Roman"/>
                <w:b/>
                <w:lang w:val="sr-Latn-BA"/>
              </w:rPr>
              <w:lastRenderedPageBreak/>
              <w:t>Израда ланчаника на хоризонталној глодалици</w:t>
            </w:r>
          </w:p>
          <w:p w14:paraId="6F6A7ED1" w14:textId="77777777" w:rsidR="001520D7" w:rsidRPr="00A242AC" w:rsidRDefault="001520D7" w:rsidP="00A242AC">
            <w:pPr>
              <w:pStyle w:val="ListParagraph"/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2887AC7F" w14:textId="1E23D4EA" w:rsidR="001520D7" w:rsidRPr="00DD631E" w:rsidRDefault="007752C4" w:rsidP="00C12263">
            <w:pPr>
              <w:numPr>
                <w:ilvl w:val="0"/>
                <w:numId w:val="9"/>
              </w:numPr>
              <w:suppressAutoHyphens/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Latn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поступак израде ланчан</w:t>
            </w:r>
            <w:r w:rsidR="00DD7802">
              <w:rPr>
                <w:rFonts w:ascii="Times New Roman" w:eastAsia="Times New Roman" w:hAnsi="Times New Roman" w:cs="Times New Roman"/>
                <w:lang w:val="sr-Cyrl-RS"/>
              </w:rPr>
              <w:t>ика на хоризонталној глодалици.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51EED3BC" w14:textId="6ED98887" w:rsidR="007752C4" w:rsidRPr="00DD631E" w:rsidRDefault="007752C4" w:rsidP="00C12263">
            <w:pPr>
              <w:numPr>
                <w:ilvl w:val="0"/>
                <w:numId w:val="9"/>
              </w:numPr>
              <w:suppressAutoHyphens/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Latn-BA"/>
              </w:rPr>
            </w:pPr>
            <w:r w:rsidRPr="007752C4">
              <w:rPr>
                <w:rFonts w:ascii="Times New Roman" w:eastAsia="Times New Roman" w:hAnsi="Times New Roman" w:cs="Times New Roman"/>
              </w:rPr>
              <w:t>изабере</w:t>
            </w:r>
            <w:r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Pr="007752C4">
              <w:rPr>
                <w:rFonts w:ascii="Times New Roman" w:eastAsia="Times New Roman" w:hAnsi="Times New Roman" w:cs="Times New Roman"/>
              </w:rPr>
              <w:t>котурасту</w:t>
            </w:r>
            <w:r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Pr="007752C4">
              <w:rPr>
                <w:rFonts w:ascii="Times New Roman" w:eastAsia="Times New Roman" w:hAnsi="Times New Roman" w:cs="Times New Roman"/>
              </w:rPr>
              <w:t>глодали</w:t>
            </w:r>
            <w:r w:rsidR="000A3DB5">
              <w:rPr>
                <w:rFonts w:ascii="Times New Roman" w:eastAsia="Times New Roman" w:hAnsi="Times New Roman" w:cs="Times New Roman"/>
              </w:rPr>
              <w:t>цу</w:t>
            </w:r>
            <w:r w:rsidR="000A3DB5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0A3DB5">
              <w:rPr>
                <w:rFonts w:ascii="Times New Roman" w:eastAsia="Times New Roman" w:hAnsi="Times New Roman" w:cs="Times New Roman"/>
              </w:rPr>
              <w:t>према</w:t>
            </w:r>
            <w:r w:rsidR="000A3DB5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0A3DB5">
              <w:rPr>
                <w:rFonts w:ascii="Times New Roman" w:eastAsia="Times New Roman" w:hAnsi="Times New Roman" w:cs="Times New Roman"/>
              </w:rPr>
              <w:t>броју</w:t>
            </w:r>
            <w:r w:rsidR="000A3DB5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0A3DB5">
              <w:rPr>
                <w:rFonts w:ascii="Times New Roman" w:eastAsia="Times New Roman" w:hAnsi="Times New Roman" w:cs="Times New Roman"/>
              </w:rPr>
              <w:t>зубаца</w:t>
            </w:r>
            <w:r w:rsidR="000A3DB5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0A3DB5">
              <w:rPr>
                <w:rFonts w:ascii="Times New Roman" w:eastAsia="Times New Roman" w:hAnsi="Times New Roman" w:cs="Times New Roman"/>
              </w:rPr>
              <w:t>ланчаника</w:t>
            </w:r>
            <w:r w:rsidR="000A3DB5" w:rsidRPr="00DD631E"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</w:p>
          <w:p w14:paraId="523DC51D" w14:textId="7C5B64FC" w:rsidR="007752C4" w:rsidRPr="00DD631E" w:rsidRDefault="007752C4" w:rsidP="00C12263">
            <w:pPr>
              <w:numPr>
                <w:ilvl w:val="0"/>
                <w:numId w:val="9"/>
              </w:numPr>
              <w:suppressAutoHyphens/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Latn-BA"/>
              </w:rPr>
            </w:pPr>
            <w:r w:rsidRPr="007752C4">
              <w:rPr>
                <w:rFonts w:ascii="Times New Roman" w:eastAsia="Times New Roman" w:hAnsi="Times New Roman" w:cs="Times New Roman"/>
              </w:rPr>
              <w:t>изврш</w:t>
            </w:r>
            <w:r w:rsidR="00DF5920">
              <w:rPr>
                <w:rFonts w:ascii="Times New Roman" w:eastAsia="Times New Roman" w:hAnsi="Times New Roman" w:cs="Times New Roman"/>
              </w:rPr>
              <w:t>и</w:t>
            </w:r>
            <w:r w:rsidR="00DF5920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DF5920">
              <w:rPr>
                <w:rFonts w:ascii="Times New Roman" w:eastAsia="Times New Roman" w:hAnsi="Times New Roman" w:cs="Times New Roman"/>
              </w:rPr>
              <w:t>постављање</w:t>
            </w:r>
            <w:r w:rsidR="00DF5920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DF5920">
              <w:rPr>
                <w:rFonts w:ascii="Times New Roman" w:eastAsia="Times New Roman" w:hAnsi="Times New Roman" w:cs="Times New Roman"/>
              </w:rPr>
              <w:t>изратка</w:t>
            </w:r>
            <w:r w:rsidR="00DF5920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DF5920">
              <w:rPr>
                <w:rFonts w:ascii="Times New Roman" w:eastAsia="Times New Roman" w:hAnsi="Times New Roman" w:cs="Times New Roman"/>
              </w:rPr>
              <w:t>у</w:t>
            </w:r>
            <w:r w:rsidR="00DF5920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DF5920">
              <w:rPr>
                <w:rFonts w:ascii="Times New Roman" w:eastAsia="Times New Roman" w:hAnsi="Times New Roman" w:cs="Times New Roman"/>
              </w:rPr>
              <w:t>стезну</w:t>
            </w:r>
            <w:r w:rsidR="00DF5920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DF5920">
              <w:rPr>
                <w:rFonts w:ascii="Times New Roman" w:eastAsia="Times New Roman" w:hAnsi="Times New Roman" w:cs="Times New Roman"/>
              </w:rPr>
              <w:t>г</w:t>
            </w:r>
            <w:r w:rsidR="000A3DB5">
              <w:rPr>
                <w:rFonts w:ascii="Times New Roman" w:eastAsia="Times New Roman" w:hAnsi="Times New Roman" w:cs="Times New Roman"/>
              </w:rPr>
              <w:t>лаву</w:t>
            </w:r>
            <w:r w:rsidR="000A3DB5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0A3DB5">
              <w:rPr>
                <w:rFonts w:ascii="Times New Roman" w:eastAsia="Times New Roman" w:hAnsi="Times New Roman" w:cs="Times New Roman"/>
              </w:rPr>
              <w:t>подионог</w:t>
            </w:r>
            <w:r w:rsidR="000A3DB5" w:rsidRPr="00DD631E">
              <w:rPr>
                <w:rFonts w:ascii="Times New Roman" w:eastAsia="Times New Roman" w:hAnsi="Times New Roman" w:cs="Times New Roman"/>
                <w:lang w:val="sr-Latn-BA"/>
              </w:rPr>
              <w:t xml:space="preserve"> </w:t>
            </w:r>
            <w:r w:rsidR="000A3DB5">
              <w:rPr>
                <w:rFonts w:ascii="Times New Roman" w:eastAsia="Times New Roman" w:hAnsi="Times New Roman" w:cs="Times New Roman"/>
              </w:rPr>
              <w:t>апарата</w:t>
            </w:r>
            <w:r w:rsidR="000A3DB5" w:rsidRPr="00DD631E"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</w:p>
          <w:p w14:paraId="26BFC001" w14:textId="3BA6AF27" w:rsidR="007752C4" w:rsidRPr="007752C4" w:rsidRDefault="007752C4" w:rsidP="00C12263">
            <w:pPr>
              <w:numPr>
                <w:ilvl w:val="0"/>
                <w:numId w:val="9"/>
              </w:numPr>
              <w:suppressAutoHyphens/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</w:rPr>
            </w:pPr>
            <w:r w:rsidRPr="007752C4">
              <w:rPr>
                <w:rFonts w:ascii="Times New Roman" w:eastAsia="Times New Roman" w:hAnsi="Times New Roman" w:cs="Times New Roman"/>
              </w:rPr>
              <w:t>изв</w:t>
            </w:r>
            <w:r w:rsidR="000A3DB5">
              <w:rPr>
                <w:rFonts w:ascii="Times New Roman" w:eastAsia="Times New Roman" w:hAnsi="Times New Roman" w:cs="Times New Roman"/>
              </w:rPr>
              <w:t>рши глодање међузубља ланчаника,</w:t>
            </w:r>
          </w:p>
          <w:p w14:paraId="2535B15E" w14:textId="2DDD4952" w:rsidR="007752C4" w:rsidRPr="006D54F2" w:rsidRDefault="000A3DB5" w:rsidP="00C12263">
            <w:pPr>
              <w:numPr>
                <w:ilvl w:val="0"/>
                <w:numId w:val="9"/>
              </w:numPr>
              <w:suppressAutoHyphens/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изврши контролу,</w:t>
            </w:r>
          </w:p>
          <w:p w14:paraId="06C2DE2C" w14:textId="77777777" w:rsidR="000A3DB5" w:rsidRPr="000A3DB5" w:rsidRDefault="007752C4" w:rsidP="00C12263">
            <w:pPr>
              <w:numPr>
                <w:ilvl w:val="0"/>
                <w:numId w:val="9"/>
              </w:numPr>
              <w:suppressAutoHyphens/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D54F2">
              <w:rPr>
                <w:rFonts w:ascii="Times New Roman" w:hAnsi="Times New Roman" w:cs="Times New Roman"/>
                <w:iCs/>
              </w:rPr>
              <w:t>примјењује мјере заш</w:t>
            </w:r>
            <w:r w:rsidR="000A3DB5">
              <w:rPr>
                <w:rFonts w:ascii="Times New Roman" w:hAnsi="Times New Roman" w:cs="Times New Roman"/>
                <w:iCs/>
              </w:rPr>
              <w:t>тите на раду и заштиту околине,</w:t>
            </w:r>
          </w:p>
          <w:p w14:paraId="77F13FA0" w14:textId="1EFD9876" w:rsidR="001520D7" w:rsidRPr="009F390A" w:rsidRDefault="007752C4" w:rsidP="00C12263">
            <w:pPr>
              <w:numPr>
                <w:ilvl w:val="0"/>
                <w:numId w:val="9"/>
              </w:numPr>
              <w:suppressAutoHyphens/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DD631E">
              <w:rPr>
                <w:rFonts w:ascii="Times New Roman" w:hAnsi="Times New Roman" w:cs="Times New Roman"/>
                <w:iCs/>
                <w:lang w:val="sr-Cyrl-BA"/>
              </w:rPr>
              <w:t>користи средства заштите на раду</w:t>
            </w:r>
            <w:r w:rsidR="000A3DB5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14:paraId="7D22E5DE" w14:textId="77777777" w:rsidR="001520D7" w:rsidRPr="00017052" w:rsidRDefault="001520D7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3ED96285" w14:textId="1300F960" w:rsidR="0092492F" w:rsidRDefault="009B38F6" w:rsidP="0092492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01CEACC8" w14:textId="77777777" w:rsidR="000A3DB5" w:rsidRDefault="000A3DB5" w:rsidP="0092492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4A55F4F" w14:textId="70C713D3" w:rsidR="0092492F" w:rsidRDefault="009B38F6" w:rsidP="0092492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користити каталоге, презентације и шеме</w:t>
            </w:r>
            <w:r w:rsidR="000A3DB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7462F1E" w14:textId="700CF6B8" w:rsidR="001520D7" w:rsidRPr="0092492F" w:rsidRDefault="009B38F6" w:rsidP="0092492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92492F">
              <w:rPr>
                <w:rFonts w:ascii="Times New Roman" w:eastAsia="Times New Roman" w:hAnsi="Times New Roman" w:cs="Times New Roman"/>
                <w:lang w:val="sr-Cyrl-BA"/>
              </w:rPr>
              <w:t>користи очигледна средства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1520D7" w:rsidRPr="00DD631E" w14:paraId="4B2A1265" w14:textId="77777777" w:rsidTr="002922F6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B6E1357" w14:textId="7CD1FDAC" w:rsidR="00A242AC" w:rsidRPr="00A356A3" w:rsidRDefault="00A242AC" w:rsidP="00C12263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A356A3">
              <w:rPr>
                <w:rFonts w:ascii="Times New Roman" w:eastAsia="Times New Roman" w:hAnsi="Times New Roman" w:cs="Times New Roman"/>
                <w:b/>
                <w:lang w:val="sr-Latn-BA"/>
              </w:rPr>
              <w:t>Израда зупчасте летве помоћу нонијуса на универзалној глодалици</w:t>
            </w:r>
          </w:p>
          <w:p w14:paraId="2E8F4598" w14:textId="77777777" w:rsidR="001520D7" w:rsidRPr="00A242AC" w:rsidRDefault="001520D7" w:rsidP="00A242AC">
            <w:pPr>
              <w:pStyle w:val="ListParagraph"/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EC54F02" w14:textId="537EBFE4" w:rsidR="001520D7" w:rsidRPr="00017052" w:rsidRDefault="000A3DB5" w:rsidP="00C12263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објасни </w:t>
            </w:r>
            <w:r w:rsidR="00F828D0">
              <w:rPr>
                <w:rFonts w:ascii="Times New Roman" w:eastAsia="Times New Roman" w:hAnsi="Times New Roman" w:cs="Times New Roman"/>
                <w:lang w:val="sr-Cyrl-CS"/>
              </w:rPr>
              <w:t>поступак израде зупчастве летве помоћу нонијуса на универзалној глодалици.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4B93DB16" w14:textId="03AA41ED" w:rsidR="00F828D0" w:rsidRPr="00F828D0" w:rsidRDefault="000A3DB5" w:rsidP="00C12263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F828D0">
              <w:rPr>
                <w:rFonts w:ascii="Times New Roman" w:eastAsia="Times New Roman" w:hAnsi="Times New Roman" w:cs="Times New Roman"/>
                <w:lang w:val="sr-Cyrl-CS"/>
              </w:rPr>
              <w:t xml:space="preserve">забере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одговарајуће глодало,</w:t>
            </w:r>
          </w:p>
          <w:p w14:paraId="0248AB2B" w14:textId="34FC62C4" w:rsidR="00F828D0" w:rsidRPr="00F828D0" w:rsidRDefault="00F828D0" w:rsidP="00C12263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F828D0">
              <w:rPr>
                <w:rFonts w:ascii="Times New Roman" w:eastAsia="Times New Roman" w:hAnsi="Times New Roman" w:cs="Times New Roman"/>
                <w:lang w:val="sr-Cyrl-CS"/>
              </w:rPr>
              <w:t>изврши постављање рад</w:t>
            </w:r>
            <w:r w:rsidR="000A3DB5">
              <w:rPr>
                <w:rFonts w:ascii="Times New Roman" w:eastAsia="Times New Roman" w:hAnsi="Times New Roman" w:cs="Times New Roman"/>
                <w:lang w:val="sr-Cyrl-CS"/>
              </w:rPr>
              <w:t>ног комада и алата на глодалицу,</w:t>
            </w:r>
          </w:p>
          <w:p w14:paraId="38DB51BC" w14:textId="48BA718D" w:rsidR="00F828D0" w:rsidRPr="00F828D0" w:rsidRDefault="00F828D0" w:rsidP="00C12263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F828D0">
              <w:rPr>
                <w:rFonts w:ascii="Times New Roman" w:eastAsia="Times New Roman" w:hAnsi="Times New Roman" w:cs="Times New Roman"/>
                <w:lang w:val="sr-Cyrl-CS"/>
              </w:rPr>
              <w:t xml:space="preserve">изврши глодање међузубља зупчасте </w:t>
            </w:r>
            <w:r w:rsidR="000A3DB5">
              <w:rPr>
                <w:rFonts w:ascii="Times New Roman" w:eastAsia="Times New Roman" w:hAnsi="Times New Roman" w:cs="Times New Roman"/>
                <w:lang w:val="sr-Cyrl-CS"/>
              </w:rPr>
              <w:t>летве,</w:t>
            </w:r>
          </w:p>
          <w:p w14:paraId="50DB6D38" w14:textId="0E963537" w:rsidR="00F828D0" w:rsidRPr="00F828D0" w:rsidRDefault="000A3DB5" w:rsidP="00C12263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контролу,</w:t>
            </w:r>
          </w:p>
          <w:p w14:paraId="0CF9D89C" w14:textId="4411550B" w:rsidR="00F828D0" w:rsidRPr="00F828D0" w:rsidRDefault="00F828D0" w:rsidP="00C12263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F828D0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заштиту околине.</w:t>
            </w:r>
          </w:p>
          <w:p w14:paraId="5B7BCCED" w14:textId="77777777" w:rsidR="001520D7" w:rsidRPr="00017052" w:rsidRDefault="001520D7" w:rsidP="009009E3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14:paraId="37717CEF" w14:textId="77777777" w:rsidR="001520D7" w:rsidRPr="00017052" w:rsidRDefault="001520D7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17D2B8B0" w14:textId="018FFD7D" w:rsidR="0092492F" w:rsidRDefault="00EA08E9" w:rsidP="0092492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 w:rsidR="009B38F6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338433CE" w14:textId="77777777" w:rsidR="000A3DB5" w:rsidRDefault="000A3DB5" w:rsidP="0092492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764A566" w14:textId="01546053" w:rsidR="001520D7" w:rsidRPr="0092492F" w:rsidRDefault="00F828D0" w:rsidP="00C12263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73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F828D0">
              <w:rPr>
                <w:rFonts w:ascii="Times New Roman" w:eastAsia="Times New Roman" w:hAnsi="Times New Roman" w:cs="Times New Roman"/>
                <w:lang w:val="sr-Cyrl-CS"/>
              </w:rPr>
              <w:t>а ученицима урадити вјежбу израде зупчасте летве (са свим фазама обраде на глодалици).</w:t>
            </w:r>
          </w:p>
        </w:tc>
      </w:tr>
      <w:tr w:rsidR="00FA56BB" w:rsidRPr="00017052" w14:paraId="3DBEE2C1" w14:textId="77777777" w:rsidTr="009009E3">
        <w:trPr>
          <w:jc w:val="center"/>
        </w:trPr>
        <w:tc>
          <w:tcPr>
            <w:tcW w:w="5000" w:type="pct"/>
            <w:gridSpan w:val="10"/>
          </w:tcPr>
          <w:p w14:paraId="3CB9C4C7" w14:textId="77777777" w:rsidR="00FA56BB" w:rsidRPr="00017052" w:rsidRDefault="00FA56BB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FA56BB" w:rsidRPr="00DD631E" w14:paraId="02946A60" w14:textId="77777777" w:rsidTr="009009E3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5F0DE57F" w14:textId="77777777" w:rsidR="00FA56BB" w:rsidRPr="00017052" w:rsidRDefault="00FA56BB" w:rsidP="009009E3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332A1BBE" w14:textId="10D18888" w:rsidR="00FA56BB" w:rsidRPr="00502DCD" w:rsidRDefault="00FA56BB" w:rsidP="00502DCD">
            <w:pPr>
              <w:pStyle w:val="ListParagraph"/>
              <w:numPr>
                <w:ilvl w:val="0"/>
                <w:numId w:val="10"/>
              </w:numPr>
              <w:spacing w:line="240" w:lineRule="auto"/>
              <w:ind w:hanging="266"/>
              <w:rPr>
                <w:rFonts w:ascii="Times New Roman" w:eastAsia="Times New Roman" w:hAnsi="Times New Roman" w:cs="Times New Roman"/>
                <w:lang w:val="sr-Cyrl-CS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502DCD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  <w:r w:rsidR="00FF6EF8" w:rsidRPr="00502DCD">
              <w:rPr>
                <w:rFonts w:ascii="Times New Roman" w:eastAsia="Times New Roman" w:hAnsi="Times New Roman" w:cs="Times New Roman"/>
                <w:lang w:val="sr-Cyrl-CS"/>
              </w:rPr>
              <w:t xml:space="preserve"> и </w:t>
            </w:r>
            <w:r w:rsidR="00FF6EF8" w:rsidRPr="00502DCD">
              <w:rPr>
                <w:rFonts w:ascii="Times New Roman" w:eastAsia="Times New Roman" w:hAnsi="Times New Roman" w:cs="Times New Roman"/>
                <w:lang w:val="sr-Latn-BA"/>
              </w:rPr>
              <w:t>III</w:t>
            </w:r>
          </w:p>
          <w:p w14:paraId="7177235C" w14:textId="0F6A6306" w:rsidR="00FA56BB" w:rsidRPr="00502DCD" w:rsidRDefault="00FA56BB" w:rsidP="00502DCD">
            <w:pPr>
              <w:pStyle w:val="ListParagraph"/>
              <w:numPr>
                <w:ilvl w:val="0"/>
                <w:numId w:val="10"/>
              </w:numPr>
              <w:spacing w:line="240" w:lineRule="auto"/>
              <w:ind w:hanging="266"/>
              <w:rPr>
                <w:rFonts w:ascii="Times New Roman" w:eastAsia="Times New Roman" w:hAnsi="Times New Roman" w:cs="Times New Roman"/>
                <w:lang w:val="sr-Cyrl-RS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502DCD">
              <w:rPr>
                <w:rFonts w:ascii="Times New Roman" w:eastAsia="Times New Roman" w:hAnsi="Times New Roman" w:cs="Times New Roman"/>
                <w:lang w:val="sr-Latn-BA"/>
              </w:rPr>
              <w:t xml:space="preserve"> I</w:t>
            </w:r>
            <w:r w:rsidR="0029662F" w:rsidRPr="00502DCD">
              <w:rPr>
                <w:rFonts w:ascii="Times New Roman" w:eastAsia="Times New Roman" w:hAnsi="Times New Roman" w:cs="Times New Roman"/>
                <w:lang w:val="sr-Latn-BA"/>
              </w:rPr>
              <w:t>,</w:t>
            </w: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 xml:space="preserve"> Практична настава</w:t>
            </w:r>
            <w:r w:rsidRPr="00502DCD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  <w:r w:rsidR="00FF6EF8" w:rsidRPr="00502DCD">
              <w:rPr>
                <w:rFonts w:ascii="Times New Roman" w:eastAsia="Times New Roman" w:hAnsi="Times New Roman" w:cs="Times New Roman"/>
                <w:lang w:val="sr-Cyrl-RS"/>
              </w:rPr>
              <w:t xml:space="preserve">, </w:t>
            </w:r>
          </w:p>
        </w:tc>
      </w:tr>
      <w:tr w:rsidR="00FA56BB" w:rsidRPr="00017052" w14:paraId="271890B8" w14:textId="77777777" w:rsidTr="009009E3">
        <w:trPr>
          <w:jc w:val="center"/>
        </w:trPr>
        <w:tc>
          <w:tcPr>
            <w:tcW w:w="5000" w:type="pct"/>
            <w:gridSpan w:val="10"/>
          </w:tcPr>
          <w:p w14:paraId="12C1925C" w14:textId="77777777" w:rsidR="00FA56BB" w:rsidRPr="00017052" w:rsidRDefault="00FA56BB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FA56BB" w:rsidRPr="00017052" w14:paraId="731CFBFC" w14:textId="77777777" w:rsidTr="009009E3">
        <w:trPr>
          <w:jc w:val="center"/>
        </w:trPr>
        <w:tc>
          <w:tcPr>
            <w:tcW w:w="5000" w:type="pct"/>
            <w:gridSpan w:val="10"/>
          </w:tcPr>
          <w:p w14:paraId="3BFEC54C" w14:textId="29F08AB6" w:rsidR="00502DCD" w:rsidRPr="00502DCD" w:rsidRDefault="00502DCD" w:rsidP="00CA7AA0">
            <w:pPr>
              <w:pStyle w:val="ListParagraph"/>
              <w:numPr>
                <w:ilvl w:val="0"/>
                <w:numId w:val="5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FE0F88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37E3C130" w14:textId="6437870A" w:rsidR="00502DCD" w:rsidRPr="00502DCD" w:rsidRDefault="00502DCD" w:rsidP="00CA7AA0">
            <w:pPr>
              <w:pStyle w:val="ListParagraph"/>
              <w:numPr>
                <w:ilvl w:val="0"/>
                <w:numId w:val="5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FE0F88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38C2ED6F" w14:textId="77777777" w:rsidR="00FA56BB" w:rsidRPr="00502DCD" w:rsidRDefault="002D7C14" w:rsidP="00CA7AA0">
            <w:pPr>
              <w:pStyle w:val="ListParagraph"/>
              <w:numPr>
                <w:ilvl w:val="0"/>
                <w:numId w:val="5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291B952A" w14:textId="77777777" w:rsidR="00FA56BB" w:rsidRPr="00502DCD" w:rsidRDefault="002D7C14" w:rsidP="00CA7AA0">
            <w:pPr>
              <w:pStyle w:val="ListParagraph"/>
              <w:numPr>
                <w:ilvl w:val="0"/>
                <w:numId w:val="5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</w:rPr>
              <w:t>Скице</w:t>
            </w:r>
            <w:r w:rsidR="00FA56BB" w:rsidRPr="00502DC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22363DEF" w14:textId="77777777" w:rsidR="00FA56BB" w:rsidRPr="00502DCD" w:rsidRDefault="002D7C14" w:rsidP="00CA7AA0">
            <w:pPr>
              <w:pStyle w:val="ListParagraph"/>
              <w:numPr>
                <w:ilvl w:val="0"/>
                <w:numId w:val="5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5F2ACDA" w14:textId="77777777" w:rsidR="00FA56BB" w:rsidRPr="00502DCD" w:rsidRDefault="002D7C14" w:rsidP="00CA7AA0">
            <w:pPr>
              <w:pStyle w:val="ListParagraph"/>
              <w:numPr>
                <w:ilvl w:val="0"/>
                <w:numId w:val="5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FA56BB" w:rsidRPr="00502DCD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19DDF56C" w14:textId="77777777" w:rsidR="00FA56BB" w:rsidRPr="00502DCD" w:rsidRDefault="002D7C14" w:rsidP="00CA7AA0">
            <w:pPr>
              <w:pStyle w:val="ListParagraph"/>
              <w:numPr>
                <w:ilvl w:val="0"/>
                <w:numId w:val="5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502DCD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FA56BB" w:rsidRPr="00017052" w14:paraId="0F88B980" w14:textId="77777777" w:rsidTr="009009E3">
        <w:trPr>
          <w:jc w:val="center"/>
        </w:trPr>
        <w:tc>
          <w:tcPr>
            <w:tcW w:w="5000" w:type="pct"/>
            <w:gridSpan w:val="10"/>
          </w:tcPr>
          <w:p w14:paraId="39FBE4E3" w14:textId="77777777" w:rsidR="00FA56BB" w:rsidRPr="00017052" w:rsidRDefault="00FA56BB" w:rsidP="009009E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29662F" w:rsidRPr="00017052" w14:paraId="3359E0B1" w14:textId="77777777" w:rsidTr="009009E3">
        <w:trPr>
          <w:jc w:val="center"/>
        </w:trPr>
        <w:tc>
          <w:tcPr>
            <w:tcW w:w="5000" w:type="pct"/>
            <w:gridSpan w:val="10"/>
          </w:tcPr>
          <w:p w14:paraId="4737663C" w14:textId="0117DCFF" w:rsidR="0029662F" w:rsidRPr="00516602" w:rsidRDefault="00516602" w:rsidP="00516602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16602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rFonts w:ascii="Times New Roman" w:eastAsia="Times New Roman" w:hAnsi="Times New Roman" w:cs="Times New Roman"/>
              </w:rPr>
              <w:t>ти на почетку изучавања модула.</w:t>
            </w:r>
          </w:p>
        </w:tc>
      </w:tr>
    </w:tbl>
    <w:p w14:paraId="1A0DB86D" w14:textId="77777777" w:rsidR="00742B5E" w:rsidRDefault="00742B5E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471"/>
        <w:gridCol w:w="2252"/>
        <w:gridCol w:w="586"/>
        <w:gridCol w:w="1297"/>
        <w:gridCol w:w="2831"/>
      </w:tblGrid>
      <w:tr w:rsidR="00C10E82" w:rsidRPr="00017052" w14:paraId="599FFBEB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DA2FBF6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0A8DFD7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C10E82" w:rsidRPr="00017052" w14:paraId="7490109A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99044C7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EAB8166" w14:textId="77777777" w:rsidR="00C10E82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C10E82" w:rsidRPr="00017052" w14:paraId="2223E02A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5D9C906" w14:textId="77777777" w:rsidR="00C10E82" w:rsidRPr="009B1B13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F01C65F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C10E82" w:rsidRPr="00017052" w14:paraId="397A4F6C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55B60D5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D9EA059" w14:textId="77777777" w:rsidR="00C10E82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D177A2" w:rsidRPr="00DD631E" w14:paraId="077C0A70" w14:textId="77777777" w:rsidTr="009B1B1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445BAF4" w14:textId="77777777" w:rsidR="00D177A2" w:rsidRPr="00017052" w:rsidRDefault="00D177A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221D884" w14:textId="38C1CE02" w:rsidR="00D177A2" w:rsidRPr="00695C8D" w:rsidRDefault="00D177A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D177A2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СПОЉЊИХ И УНУТРАШЊИХ ЖЉЕБОВА</w:t>
            </w:r>
          </w:p>
        </w:tc>
      </w:tr>
      <w:tr w:rsidR="00C10E82" w:rsidRPr="00017052" w14:paraId="10068DD2" w14:textId="77777777" w:rsidTr="00FE0F88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CA90CEE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3C61E0AD" w14:textId="544970FF" w:rsidR="00C10E82" w:rsidRPr="00017052" w:rsidRDefault="00BC2C66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2022.</w:t>
            </w:r>
            <w:r w:rsidR="00C10E82"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11F51B00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031993CA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0747561F" w14:textId="05BD6E23" w:rsidR="00C10E82" w:rsidRPr="009B1B13" w:rsidRDefault="00C10E82" w:rsidP="009B1B13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56BF9D68" w14:textId="1BC37B4B" w:rsidR="00C10E82" w:rsidRPr="00FE0F88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9B1B13">
              <w:rPr>
                <w:rFonts w:ascii="Times New Roman" w:eastAsia="Times New Roman" w:hAnsi="Times New Roman" w:cs="Times New Roman"/>
                <w:b/>
                <w:lang w:val="sr-Latn-BA"/>
              </w:rPr>
              <w:t>21</w:t>
            </w:r>
          </w:p>
        </w:tc>
      </w:tr>
      <w:tr w:rsidR="00C10E82" w:rsidRPr="00017052" w14:paraId="25A4D296" w14:textId="77777777" w:rsidTr="00930F4D">
        <w:trPr>
          <w:jc w:val="center"/>
        </w:trPr>
        <w:tc>
          <w:tcPr>
            <w:tcW w:w="5000" w:type="pct"/>
            <w:gridSpan w:val="10"/>
          </w:tcPr>
          <w:p w14:paraId="667B5CD2" w14:textId="77777777" w:rsidR="00C10E82" w:rsidRPr="001558A3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558A3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1558A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D177A2" w:rsidRPr="00017052" w14:paraId="0C83419A" w14:textId="77777777" w:rsidTr="00930F4D">
        <w:trPr>
          <w:jc w:val="center"/>
        </w:trPr>
        <w:tc>
          <w:tcPr>
            <w:tcW w:w="5000" w:type="pct"/>
            <w:gridSpan w:val="10"/>
          </w:tcPr>
          <w:p w14:paraId="1D421DF0" w14:textId="63182176" w:rsidR="00D177A2" w:rsidRPr="001558A3" w:rsidRDefault="00D177A2" w:rsidP="00FE0F88">
            <w:pPr>
              <w:spacing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  <w:r w:rsidRPr="001558A3">
              <w:rPr>
                <w:rFonts w:ascii="Times New Roman" w:hAnsi="Times New Roman" w:cs="Times New Roman"/>
              </w:rPr>
              <w:t xml:space="preserve">Модул је развијен ради стицања основних знања и вјештина израде </w:t>
            </w:r>
            <w:r w:rsidRPr="001558A3">
              <w:rPr>
                <w:rFonts w:ascii="Times New Roman" w:hAnsi="Times New Roman" w:cs="Times New Roman"/>
                <w:lang w:val="sr-Cyrl-RS"/>
              </w:rPr>
              <w:t>сољашњих и унутрашњих</w:t>
            </w:r>
            <w:r w:rsidRPr="001558A3">
              <w:rPr>
                <w:rFonts w:ascii="Times New Roman" w:hAnsi="Times New Roman" w:cs="Times New Roman"/>
              </w:rPr>
              <w:t xml:space="preserve"> жљебова</w:t>
            </w:r>
          </w:p>
        </w:tc>
      </w:tr>
      <w:tr w:rsidR="00C10E82" w:rsidRPr="00017052" w14:paraId="02FB8F05" w14:textId="77777777" w:rsidTr="00930F4D">
        <w:trPr>
          <w:jc w:val="center"/>
        </w:trPr>
        <w:tc>
          <w:tcPr>
            <w:tcW w:w="5000" w:type="pct"/>
            <w:gridSpan w:val="10"/>
          </w:tcPr>
          <w:p w14:paraId="22787A61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C10E82" w:rsidRPr="00017052" w14:paraId="72D2548F" w14:textId="77777777" w:rsidTr="00930F4D">
        <w:trPr>
          <w:trHeight w:val="83"/>
          <w:jc w:val="center"/>
        </w:trPr>
        <w:tc>
          <w:tcPr>
            <w:tcW w:w="5000" w:type="pct"/>
            <w:gridSpan w:val="10"/>
          </w:tcPr>
          <w:p w14:paraId="07AA53A4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C575D20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54846918" w14:textId="77777777" w:rsidR="00F448DF" w:rsidRPr="00E46E9F" w:rsidRDefault="00F448DF" w:rsidP="00F448DF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76C0A9B0" w14:textId="77777777" w:rsidR="00F448DF" w:rsidRPr="00017052" w:rsidRDefault="00F448DF" w:rsidP="00F448DF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57A5E301" w14:textId="77777777" w:rsidR="00F448DF" w:rsidRPr="00F448DF" w:rsidRDefault="00F448DF" w:rsidP="00F448DF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</w:p>
          <w:p w14:paraId="71A21A28" w14:textId="1202764E" w:rsidR="00C10E82" w:rsidRPr="00F448DF" w:rsidRDefault="00F448DF" w:rsidP="00F448DF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F448DF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F448D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F448DF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C10E82" w:rsidRPr="00017052" w14:paraId="2B25358B" w14:textId="77777777" w:rsidTr="00930F4D">
        <w:trPr>
          <w:jc w:val="center"/>
        </w:trPr>
        <w:tc>
          <w:tcPr>
            <w:tcW w:w="5000" w:type="pct"/>
            <w:gridSpan w:val="10"/>
          </w:tcPr>
          <w:p w14:paraId="0A02DEAC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C10E82" w:rsidRPr="00DD631E" w14:paraId="3263F3E9" w14:textId="77777777" w:rsidTr="00930F4D">
        <w:trPr>
          <w:jc w:val="center"/>
        </w:trPr>
        <w:tc>
          <w:tcPr>
            <w:tcW w:w="5000" w:type="pct"/>
            <w:gridSpan w:val="10"/>
          </w:tcPr>
          <w:p w14:paraId="4D83CCCB" w14:textId="77777777" w:rsidR="00C10E82" w:rsidRPr="00017052" w:rsidRDefault="00C10E82" w:rsidP="00930F4D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16281D5D" w14:textId="730075D9" w:rsidR="002827F5" w:rsidRPr="002827F5" w:rsidRDefault="002827F5" w:rsidP="002827F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ученици 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израђују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827F5">
              <w:rPr>
                <w:rFonts w:ascii="Times New Roman" w:eastAsia="Times New Roman" w:hAnsi="Times New Roman" w:cs="Times New Roman"/>
                <w:lang w:val="sr-Cyrl-BA"/>
              </w:rPr>
              <w:t>спољашњ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827F5">
              <w:rPr>
                <w:rFonts w:ascii="Times New Roman" w:eastAsia="Times New Roman" w:hAnsi="Times New Roman" w:cs="Times New Roman"/>
                <w:lang w:val="sr-Cyrl-BA"/>
              </w:rPr>
              <w:t xml:space="preserve"> жљебове на равном и округлом обратку</w:t>
            </w:r>
            <w:r w:rsidR="002922F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1BFB4849" w14:textId="73B6031C" w:rsidR="002827F5" w:rsidRPr="002827F5" w:rsidRDefault="002827F5" w:rsidP="002827F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ученици 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израђују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827F5">
              <w:rPr>
                <w:rFonts w:ascii="Times New Roman" w:eastAsia="Times New Roman" w:hAnsi="Times New Roman" w:cs="Times New Roman"/>
                <w:lang w:val="sr-Cyrl-BA"/>
              </w:rPr>
              <w:t>унутрашњ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827F5">
              <w:rPr>
                <w:rFonts w:ascii="Times New Roman" w:eastAsia="Times New Roman" w:hAnsi="Times New Roman" w:cs="Times New Roman"/>
                <w:lang w:val="sr-Cyrl-BA"/>
              </w:rPr>
              <w:t xml:space="preserve"> жљебове на равном и округлом обратку</w:t>
            </w:r>
            <w:r w:rsidR="002922F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2B7B4071" w14:textId="3DA245DC" w:rsidR="00BB07F5" w:rsidRPr="00B61076" w:rsidRDefault="002827F5" w:rsidP="00BB07F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20F71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средства заштите на раду.</w:t>
            </w:r>
          </w:p>
        </w:tc>
      </w:tr>
      <w:tr w:rsidR="00C10E82" w:rsidRPr="00017052" w14:paraId="3A080A81" w14:textId="77777777" w:rsidTr="00930F4D">
        <w:trPr>
          <w:jc w:val="center"/>
        </w:trPr>
        <w:tc>
          <w:tcPr>
            <w:tcW w:w="5000" w:type="pct"/>
            <w:gridSpan w:val="10"/>
          </w:tcPr>
          <w:p w14:paraId="3F9108B6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C10E82" w:rsidRPr="00017052" w14:paraId="5F5202A2" w14:textId="77777777" w:rsidTr="00930F4D">
        <w:trPr>
          <w:jc w:val="center"/>
        </w:trPr>
        <w:tc>
          <w:tcPr>
            <w:tcW w:w="5000" w:type="pct"/>
            <w:gridSpan w:val="10"/>
          </w:tcPr>
          <w:p w14:paraId="4CBC6BC3" w14:textId="77777777" w:rsidR="00BB07F5" w:rsidRPr="00D33A16" w:rsidRDefault="00BB07F5" w:rsidP="00CA7AA0">
            <w:pPr>
              <w:numPr>
                <w:ilvl w:val="1"/>
                <w:numId w:val="22"/>
              </w:numPr>
              <w:tabs>
                <w:tab w:val="clear" w:pos="1440"/>
              </w:tabs>
              <w:spacing w:line="240" w:lineRule="auto"/>
              <w:ind w:left="738"/>
              <w:rPr>
                <w:rFonts w:ascii="Times New Roman" w:hAnsi="Times New Roman" w:cs="Times New Roman"/>
              </w:rPr>
            </w:pPr>
            <w:r w:rsidRPr="00D33A16">
              <w:rPr>
                <w:rFonts w:ascii="Times New Roman" w:hAnsi="Times New Roman" w:cs="Times New Roman"/>
                <w:b/>
                <w:iCs/>
              </w:rPr>
              <w:t>Израда спољњих ж</w:t>
            </w:r>
            <w:r w:rsidRPr="00D33A16">
              <w:rPr>
                <w:rFonts w:ascii="Times New Roman" w:hAnsi="Times New Roman" w:cs="Times New Roman"/>
                <w:b/>
                <w:iCs/>
                <w:lang w:val="sr-Cyrl-BA"/>
              </w:rPr>
              <w:t>љ</w:t>
            </w:r>
            <w:r w:rsidRPr="00D33A16">
              <w:rPr>
                <w:rFonts w:ascii="Times New Roman" w:hAnsi="Times New Roman" w:cs="Times New Roman"/>
                <w:b/>
                <w:iCs/>
              </w:rPr>
              <w:t xml:space="preserve">ебова </w:t>
            </w:r>
          </w:p>
          <w:p w14:paraId="49C4F319" w14:textId="77777777" w:rsidR="00BB07F5" w:rsidRPr="00D33A16" w:rsidRDefault="00BB07F5" w:rsidP="00CA7AA0">
            <w:pPr>
              <w:numPr>
                <w:ilvl w:val="1"/>
                <w:numId w:val="22"/>
              </w:numPr>
              <w:tabs>
                <w:tab w:val="clear" w:pos="1440"/>
              </w:tabs>
              <w:spacing w:line="240" w:lineRule="auto"/>
              <w:ind w:left="738"/>
              <w:rPr>
                <w:rFonts w:ascii="Times New Roman" w:hAnsi="Times New Roman" w:cs="Times New Roman"/>
              </w:rPr>
            </w:pPr>
            <w:r w:rsidRPr="00D33A16">
              <w:rPr>
                <w:rFonts w:ascii="Times New Roman" w:hAnsi="Times New Roman" w:cs="Times New Roman"/>
                <w:b/>
                <w:iCs/>
              </w:rPr>
              <w:t>Израда унутрашњих ж</w:t>
            </w:r>
            <w:r w:rsidRPr="00D33A16">
              <w:rPr>
                <w:rFonts w:ascii="Times New Roman" w:hAnsi="Times New Roman" w:cs="Times New Roman"/>
                <w:b/>
                <w:iCs/>
                <w:lang w:val="sr-Cyrl-BA"/>
              </w:rPr>
              <w:t>љ</w:t>
            </w:r>
            <w:r w:rsidRPr="00D33A16">
              <w:rPr>
                <w:rFonts w:ascii="Times New Roman" w:hAnsi="Times New Roman" w:cs="Times New Roman"/>
                <w:b/>
                <w:iCs/>
              </w:rPr>
              <w:t>ебова за клин на глодалици</w:t>
            </w:r>
          </w:p>
          <w:p w14:paraId="46A266E4" w14:textId="20FDAF86" w:rsidR="00C10E82" w:rsidRPr="001558A3" w:rsidRDefault="00BB07F5" w:rsidP="00CA7AA0">
            <w:pPr>
              <w:numPr>
                <w:ilvl w:val="1"/>
                <w:numId w:val="22"/>
              </w:numPr>
              <w:tabs>
                <w:tab w:val="clear" w:pos="1440"/>
              </w:tabs>
              <w:spacing w:line="240" w:lineRule="auto"/>
              <w:ind w:left="738"/>
              <w:rPr>
                <w:rFonts w:ascii="Times New Roman" w:hAnsi="Times New Roman" w:cs="Times New Roman"/>
              </w:rPr>
            </w:pPr>
            <w:r w:rsidRPr="00D33A16">
              <w:rPr>
                <w:rFonts w:ascii="Times New Roman" w:hAnsi="Times New Roman" w:cs="Times New Roman"/>
                <w:b/>
                <w:iCs/>
              </w:rPr>
              <w:t>Израда унутрашњег озубљења</w:t>
            </w:r>
            <w:r w:rsidRPr="00D33A16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</w:tr>
      <w:tr w:rsidR="00C10E82" w:rsidRPr="00017052" w14:paraId="20445057" w14:textId="77777777" w:rsidTr="002922F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83BD777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lastRenderedPageBreak/>
              <w:t>Тема</w:t>
            </w:r>
          </w:p>
        </w:tc>
        <w:tc>
          <w:tcPr>
            <w:tcW w:w="281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C5EF88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683258C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C10E82" w:rsidRPr="00017052" w14:paraId="33071FA4" w14:textId="77777777" w:rsidTr="002922F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CAE368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D8309C3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1A56C7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880016E" w14:textId="54A69E11" w:rsidR="00C10E82" w:rsidRPr="00017052" w:rsidRDefault="00032DE3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1C3E3CD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C10E82" w:rsidRPr="00017052" w14:paraId="270CCD1F" w14:textId="77777777" w:rsidTr="002922F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355AD32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1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8E2301A" w14:textId="77777777" w:rsidR="00C10E82" w:rsidRPr="00017052" w:rsidRDefault="002D7C14" w:rsidP="009E57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5C4697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837508" w:rsidRPr="00DD631E" w14:paraId="00CFE7A6" w14:textId="77777777" w:rsidTr="002922F6">
        <w:trPr>
          <w:trHeight w:val="310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F3B969D" w14:textId="3582C971" w:rsidR="00041BB0" w:rsidRPr="00041BB0" w:rsidRDefault="00041BB0" w:rsidP="00041BB0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41BB0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спољ</w:t>
            </w:r>
            <w:r w:rsidR="001558A3">
              <w:rPr>
                <w:rFonts w:ascii="Times New Roman" w:eastAsia="Times New Roman" w:hAnsi="Times New Roman" w:cs="Times New Roman"/>
                <w:b/>
                <w:lang w:val="sr-Cyrl-BA"/>
              </w:rPr>
              <w:t>ашњих</w:t>
            </w:r>
            <w:r w:rsidRPr="00041BB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жљебова </w:t>
            </w:r>
          </w:p>
          <w:p w14:paraId="185872DF" w14:textId="77777777" w:rsidR="00041BB0" w:rsidRPr="0010093A" w:rsidRDefault="00041BB0" w:rsidP="00041BB0">
            <w:pPr>
              <w:spacing w:line="240" w:lineRule="auto"/>
              <w:ind w:left="144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47CC28CA" w14:textId="522F88EE" w:rsidR="00807DF6" w:rsidRPr="0079477C" w:rsidRDefault="00D91901" w:rsidP="00807DF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807DF6">
              <w:rPr>
                <w:rFonts w:ascii="Times New Roman" w:eastAsia="Times New Roman" w:hAnsi="Times New Roman" w:cs="Times New Roman"/>
                <w:lang w:val="sr-Cyrl-BA"/>
              </w:rPr>
              <w:t>поступак израде спољашњих жљебова</w:t>
            </w:r>
            <w:r w:rsidR="00807DF6" w:rsidRPr="00807DF6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4AB88757" w14:textId="13E1BD08" w:rsidR="00807DF6" w:rsidRDefault="00FE0F88" w:rsidP="00807DF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 xml:space="preserve">остави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 центрира израдак и глодало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3A4CE202" w14:textId="561D9D05" w:rsidR="00807DF6" w:rsidRPr="00807DF6" w:rsidRDefault="00807DF6" w:rsidP="00807DF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изабере алат</w:t>
            </w:r>
            <w:r w:rsidR="00FE0F88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42CF843" w14:textId="3ACC9D6B" w:rsidR="00807DF6" w:rsidRPr="00807DF6" w:rsidRDefault="00807DF6" w:rsidP="00807DF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 xml:space="preserve"> израд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 xml:space="preserve"> отворен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FE0F88">
              <w:rPr>
                <w:rFonts w:ascii="Times New Roman" w:eastAsia="Times New Roman" w:hAnsi="Times New Roman" w:cs="Times New Roman"/>
                <w:lang w:val="sr-Cyrl-BA"/>
              </w:rPr>
              <w:t xml:space="preserve"> жлијеб,</w:t>
            </w:r>
          </w:p>
          <w:p w14:paraId="6C3CEC24" w14:textId="1B553BB5" w:rsidR="00807DF6" w:rsidRPr="00807DF6" w:rsidRDefault="00807DF6" w:rsidP="00807DF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>израд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 xml:space="preserve"> полуотворен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FE0F88">
              <w:rPr>
                <w:rFonts w:ascii="Times New Roman" w:eastAsia="Times New Roman" w:hAnsi="Times New Roman" w:cs="Times New Roman"/>
                <w:lang w:val="sr-Cyrl-BA"/>
              </w:rPr>
              <w:t xml:space="preserve"> жлијеб,</w:t>
            </w:r>
          </w:p>
          <w:p w14:paraId="783C1E0E" w14:textId="49C11E73" w:rsidR="00807DF6" w:rsidRPr="00807DF6" w:rsidRDefault="00807DF6" w:rsidP="00807DF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 xml:space="preserve"> израд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 xml:space="preserve"> затворен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FE0F88">
              <w:rPr>
                <w:rFonts w:ascii="Times New Roman" w:eastAsia="Times New Roman" w:hAnsi="Times New Roman" w:cs="Times New Roman"/>
                <w:lang w:val="sr-Cyrl-BA"/>
              </w:rPr>
              <w:t xml:space="preserve"> жлијеб,</w:t>
            </w:r>
          </w:p>
          <w:p w14:paraId="4879A950" w14:textId="4AA8E60D" w:rsidR="00807DF6" w:rsidRDefault="001558A3" w:rsidP="00807DF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уради</w:t>
            </w:r>
            <w:r w:rsidR="00FE0F88">
              <w:rPr>
                <w:rFonts w:ascii="Times New Roman" w:eastAsia="Times New Roman" w:hAnsi="Times New Roman" w:cs="Times New Roman"/>
                <w:lang w:val="sr-Cyrl-BA"/>
              </w:rPr>
              <w:t xml:space="preserve"> контролу,</w:t>
            </w:r>
          </w:p>
          <w:p w14:paraId="4FD6F6C5" w14:textId="33071E82" w:rsidR="00837508" w:rsidRPr="00807DF6" w:rsidRDefault="00807DF6" w:rsidP="00807DF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>примјењује мјере заштите на раду и заштит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807DF6">
              <w:rPr>
                <w:rFonts w:ascii="Times New Roman" w:eastAsia="Times New Roman" w:hAnsi="Times New Roman" w:cs="Times New Roman"/>
                <w:lang w:val="sr-Cyrl-BA"/>
              </w:rPr>
              <w:t xml:space="preserve"> околине.</w:t>
            </w: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14:paraId="729C1036" w14:textId="1A7A227B" w:rsidR="00837508" w:rsidRPr="00017052" w:rsidRDefault="00FE0F88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DD631E">
              <w:rPr>
                <w:rFonts w:ascii="Times New Roman" w:eastAsia="Times New Roman" w:hAnsi="Times New Roman" w:cs="Times New Roman"/>
                <w:lang w:val="sr-Cyrl-BA"/>
              </w:rPr>
              <w:t>авјесно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837508" w:rsidRPr="00DD631E">
              <w:rPr>
                <w:rFonts w:ascii="Times New Roman" w:eastAsia="Times New Roman" w:hAnsi="Times New Roman" w:cs="Times New Roman"/>
                <w:lang w:val="sr-Cyrl-BA"/>
              </w:rPr>
              <w:t>одговорно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="00837508" w:rsidRPr="00DD631E">
              <w:rPr>
                <w:rFonts w:ascii="Times New Roman" w:eastAsia="Times New Roman" w:hAnsi="Times New Roman" w:cs="Times New Roman"/>
                <w:lang w:val="sr-Cyrl-BA"/>
              </w:rPr>
              <w:t>уредно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837508" w:rsidRPr="00DD631E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837508" w:rsidRPr="00DD631E">
              <w:rPr>
                <w:rFonts w:ascii="Times New Roman" w:eastAsia="Times New Roman" w:hAnsi="Times New Roman" w:cs="Times New Roman"/>
                <w:lang w:val="sr-Cyrl-BA"/>
              </w:rPr>
              <w:t>правовремено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837508" w:rsidRPr="00DD631E">
              <w:rPr>
                <w:rFonts w:ascii="Times New Roman" w:eastAsia="Times New Roman" w:hAnsi="Times New Roman" w:cs="Times New Roman"/>
                <w:lang w:val="sr-Cyrl-BA"/>
              </w:rPr>
              <w:t>обавља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837508" w:rsidRPr="00DD631E">
              <w:rPr>
                <w:rFonts w:ascii="Times New Roman" w:eastAsia="Times New Roman" w:hAnsi="Times New Roman" w:cs="Times New Roman"/>
                <w:lang w:val="sr-Cyrl-BA"/>
              </w:rPr>
              <w:t>повјерене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837508" w:rsidRPr="00DD631E">
              <w:rPr>
                <w:rFonts w:ascii="Times New Roman" w:eastAsia="Times New Roman" w:hAnsi="Times New Roman" w:cs="Times New Roman"/>
                <w:lang w:val="sr-Cyrl-BA"/>
              </w:rPr>
              <w:t>послове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826D71C" w14:textId="77777777" w:rsidR="00837508" w:rsidRPr="00017052" w:rsidRDefault="00837508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DFD863A" w14:textId="77777777" w:rsidR="00D60F14" w:rsidRPr="00017052" w:rsidRDefault="00D60F14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значајних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EA7F57C" w14:textId="09AB6F97" w:rsidR="00837508" w:rsidRPr="00017052" w:rsidRDefault="00D60F14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буде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837508"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="00837508"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837508"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837508" w:rsidRPr="00017052">
              <w:rPr>
                <w:rFonts w:ascii="Times New Roman" w:eastAsia="Times New Roman" w:hAnsi="Times New Roman" w:cs="Times New Roman"/>
              </w:rPr>
              <w:t>у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837508" w:rsidRPr="00017052">
              <w:rPr>
                <w:rFonts w:ascii="Times New Roman" w:eastAsia="Times New Roman" w:hAnsi="Times New Roman" w:cs="Times New Roman"/>
              </w:rPr>
              <w:t>раду</w:t>
            </w:r>
            <w:r w:rsidR="00837508"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837508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C8173DC" w14:textId="7C125DF1" w:rsidR="00837508" w:rsidRPr="00017052" w:rsidRDefault="00837508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D468249" w14:textId="77777777" w:rsidR="00837508" w:rsidRPr="00017052" w:rsidRDefault="00837508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14:paraId="0500E950" w14:textId="5973559D" w:rsidR="00837508" w:rsidRPr="00017052" w:rsidRDefault="00837508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пока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же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добру, моторичку координацију, има добар слух и вид,</w:t>
            </w:r>
          </w:p>
          <w:p w14:paraId="0F035DC9" w14:textId="03DE7F6F" w:rsidR="00837508" w:rsidRPr="00017052" w:rsidRDefault="00837508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одличн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</w:t>
            </w:r>
            <w:r w:rsidR="001558A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</w:t>
            </w:r>
            <w:r w:rsidR="00EA4A12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7BD11832" w14:textId="1E2E096A" w:rsidR="00837508" w:rsidRPr="00D91901" w:rsidRDefault="00837508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самостално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ешава</w:t>
            </w:r>
            <w:r w:rsidR="00EA4A1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</w:t>
            </w:r>
            <w:r w:rsidR="00EA4A12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  рад</w:t>
            </w:r>
            <w:r w:rsidR="00EA4A12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1F9A2D9A" w14:textId="77777777" w:rsidR="00837508" w:rsidRDefault="00837508" w:rsidP="006F745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0005FD37" w14:textId="799B157B" w:rsidR="00837508" w:rsidRPr="00416B86" w:rsidRDefault="00416B86" w:rsidP="00416B8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Pr="00416B86">
              <w:rPr>
                <w:rFonts w:ascii="Times New Roman" w:eastAsia="Times New Roman" w:hAnsi="Times New Roman" w:cs="Times New Roman"/>
                <w:lang w:val="sr-Cyrl-BA"/>
              </w:rPr>
              <w:t>а ученицима урадити вјежбу израде жљебова на равном и округлом обратку на глодалици и жлијеб за клин на вратилу</w:t>
            </w:r>
            <w:r w:rsidR="00D91901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837508" w:rsidRPr="00DD631E" w14:paraId="75E97DD3" w14:textId="77777777" w:rsidTr="002922F6">
        <w:trPr>
          <w:trHeight w:val="2387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AD9BF5A" w14:textId="77777777" w:rsidR="00041BB0" w:rsidRPr="00041BB0" w:rsidRDefault="00041BB0" w:rsidP="00041BB0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41BB0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унутрашњих жљебова за клин на глодалици</w:t>
            </w:r>
          </w:p>
          <w:p w14:paraId="04034E27" w14:textId="77777777" w:rsidR="00837508" w:rsidRPr="004504ED" w:rsidRDefault="00837508" w:rsidP="00041BB0">
            <w:pPr>
              <w:pStyle w:val="ListParagraph"/>
              <w:spacing w:line="240" w:lineRule="auto"/>
              <w:ind w:left="284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315F228" w14:textId="77B0158B" w:rsidR="00B929F4" w:rsidRPr="00B929F4" w:rsidRDefault="008C255C" w:rsidP="000B1A45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дефинише поступак израде жљебова за клин на глодалици.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63EB4AC2" w14:textId="6B9FE8F2" w:rsidR="008C255C" w:rsidRDefault="008C255C" w:rsidP="008C25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255C">
              <w:rPr>
                <w:rFonts w:ascii="Times New Roman" w:eastAsia="Times New Roman" w:hAnsi="Times New Roman" w:cs="Times New Roman"/>
                <w:lang w:val="sr-Cyrl-BA"/>
              </w:rPr>
              <w:t>постави главу за дубљење на глодалици</w:t>
            </w:r>
            <w:r w:rsidR="00D91901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  <w:r w:rsidRPr="008C255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7E77C31F" w14:textId="70B86AD8" w:rsidR="008C255C" w:rsidRPr="008C255C" w:rsidRDefault="008C255C" w:rsidP="008C25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изабере алат</w:t>
            </w:r>
            <w:r w:rsidR="00D91901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549FEEC2" w14:textId="6DE7E610" w:rsidR="008C255C" w:rsidRPr="008C255C" w:rsidRDefault="001558A3" w:rsidP="008C25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уради </w:t>
            </w:r>
            <w:r w:rsidR="008C255C" w:rsidRPr="008C255C">
              <w:rPr>
                <w:rFonts w:ascii="Times New Roman" w:eastAsia="Times New Roman" w:hAnsi="Times New Roman" w:cs="Times New Roman"/>
                <w:lang w:val="sr-Cyrl-BA"/>
              </w:rPr>
              <w:t>стезање изратка у стезну главу</w:t>
            </w:r>
            <w:r w:rsidR="00D91901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1697731A" w14:textId="7471EEEB" w:rsidR="008C255C" w:rsidRPr="008C255C" w:rsidRDefault="008C255C" w:rsidP="008C25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255C">
              <w:rPr>
                <w:rFonts w:ascii="Times New Roman" w:eastAsia="Times New Roman" w:hAnsi="Times New Roman" w:cs="Times New Roman"/>
                <w:lang w:val="sr-Cyrl-BA"/>
              </w:rPr>
              <w:t>изради жлијеб за клин</w:t>
            </w:r>
            <w:r w:rsidR="00D91901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4B277221" w14:textId="51E797FE" w:rsidR="008C255C" w:rsidRPr="008C255C" w:rsidRDefault="008C255C" w:rsidP="008C25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255C">
              <w:rPr>
                <w:rFonts w:ascii="Times New Roman" w:eastAsia="Times New Roman" w:hAnsi="Times New Roman" w:cs="Times New Roman"/>
                <w:lang w:val="sr-Cyrl-BA"/>
              </w:rPr>
              <w:t>изврши контролу</w:t>
            </w:r>
            <w:r w:rsidR="00D91901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16B7CF92" w14:textId="63E9B3D7" w:rsidR="00837508" w:rsidRPr="00D91901" w:rsidRDefault="008C255C" w:rsidP="00D91901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255C">
              <w:rPr>
                <w:rFonts w:ascii="Times New Roman" w:eastAsia="Times New Roman" w:hAnsi="Times New Roman" w:cs="Times New Roman"/>
                <w:lang w:val="sr-Cyrl-BA"/>
              </w:rPr>
              <w:t>користи средства заштите на раду</w:t>
            </w:r>
            <w:r w:rsidR="00D91901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14:paraId="24A2BFE0" w14:textId="77777777" w:rsidR="00837508" w:rsidRPr="00017052" w:rsidRDefault="00837508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12A7B1D2" w14:textId="77777777" w:rsidR="00837508" w:rsidRDefault="00837508" w:rsidP="006F745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17A5339F" w14:textId="77777777" w:rsidR="00D91901" w:rsidRDefault="00D91901" w:rsidP="006F745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31A2A30" w14:textId="7A590DF4" w:rsidR="008C255C" w:rsidRPr="008C255C" w:rsidRDefault="00D91901" w:rsidP="008C25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255C">
              <w:rPr>
                <w:rFonts w:ascii="Times New Roman" w:eastAsia="Times New Roman" w:hAnsi="Times New Roman" w:cs="Times New Roman"/>
                <w:lang w:val="sr-Cyrl-BA"/>
              </w:rPr>
              <w:t xml:space="preserve">са </w:t>
            </w:r>
            <w:r w:rsidR="008C255C" w:rsidRPr="008C255C">
              <w:rPr>
                <w:rFonts w:ascii="Times New Roman" w:eastAsia="Times New Roman" w:hAnsi="Times New Roman" w:cs="Times New Roman"/>
                <w:lang w:val="sr-Cyrl-BA"/>
              </w:rPr>
              <w:t xml:space="preserve">ученицима урадити вјежбу израде жљебова на главчини зупчаника. </w:t>
            </w:r>
          </w:p>
          <w:p w14:paraId="0A9E4C80" w14:textId="2106F60E" w:rsidR="00837508" w:rsidRPr="00C7313B" w:rsidRDefault="00837508" w:rsidP="008C255C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837508" w:rsidRPr="00017052" w14:paraId="3D218D71" w14:textId="77777777" w:rsidTr="002922F6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9B247C4" w14:textId="77777777" w:rsidR="00041BB0" w:rsidRPr="00041BB0" w:rsidRDefault="00041BB0" w:rsidP="00041BB0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41BB0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унутрашњег озубљења</w:t>
            </w:r>
            <w:r w:rsidRPr="00BB07F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  <w:p w14:paraId="149D6115" w14:textId="77777777" w:rsidR="00837508" w:rsidRPr="00017052" w:rsidRDefault="00837508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4A20F0F" w14:textId="27778F77" w:rsidR="00B7515D" w:rsidRPr="00DD631E" w:rsidRDefault="00410FAA" w:rsidP="00B7515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дефинише </w:t>
            </w:r>
            <w:r w:rsidR="00B7515D">
              <w:rPr>
                <w:rFonts w:ascii="Times New Roman" w:eastAsia="Times New Roman" w:hAnsi="Times New Roman" w:cs="Times New Roman"/>
                <w:lang w:val="sr-Cyrl-RS"/>
              </w:rPr>
              <w:t>поступак израде унутрашњег жљеба.</w:t>
            </w:r>
          </w:p>
          <w:p w14:paraId="795E230D" w14:textId="4B7C1AC5" w:rsidR="00837508" w:rsidRPr="00DD631E" w:rsidRDefault="00837508" w:rsidP="00B7515D">
            <w:pPr>
              <w:spacing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70CB71A5" w14:textId="59FA5FE2" w:rsidR="00B7515D" w:rsidRPr="00B7515D" w:rsidRDefault="00B7515D" w:rsidP="00B7515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B7515D">
              <w:rPr>
                <w:rFonts w:ascii="Times New Roman" w:eastAsia="Times New Roman" w:hAnsi="Times New Roman" w:cs="Times New Roman"/>
                <w:lang w:val="sr-Cyrl-RS"/>
              </w:rPr>
              <w:t xml:space="preserve">постави и подеси </w:t>
            </w:r>
            <w:r w:rsidR="00D91901">
              <w:rPr>
                <w:rFonts w:ascii="Times New Roman" w:eastAsia="Times New Roman" w:hAnsi="Times New Roman" w:cs="Times New Roman"/>
                <w:lang w:val="sr-Cyrl-RS"/>
              </w:rPr>
              <w:t>подиони апарат на сто глодалице,</w:t>
            </w:r>
          </w:p>
          <w:p w14:paraId="47D3C1E6" w14:textId="1720026F" w:rsidR="00B7515D" w:rsidRPr="00B7515D" w:rsidRDefault="00D91901" w:rsidP="00B7515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изабере </w:t>
            </w:r>
            <w:r w:rsidR="00B7515D">
              <w:rPr>
                <w:rFonts w:ascii="Times New Roman" w:eastAsia="Times New Roman" w:hAnsi="Times New Roman" w:cs="Times New Roman"/>
                <w:lang w:val="sr-Cyrl-RS"/>
              </w:rPr>
              <w:t xml:space="preserve">и </w:t>
            </w:r>
            <w:r w:rsidR="00B7515D" w:rsidRPr="00B7515D">
              <w:rPr>
                <w:rFonts w:ascii="Times New Roman" w:eastAsia="Times New Roman" w:hAnsi="Times New Roman" w:cs="Times New Roman"/>
                <w:lang w:val="sr-Cyrl-RS"/>
              </w:rPr>
              <w:t xml:space="preserve">постави </w:t>
            </w:r>
            <w:r w:rsidR="00B7515D">
              <w:rPr>
                <w:rFonts w:ascii="Times New Roman" w:eastAsia="Times New Roman" w:hAnsi="Times New Roman" w:cs="Times New Roman"/>
                <w:lang w:val="sr-Cyrl-RS"/>
              </w:rPr>
              <w:t>алат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21C2713E" w14:textId="186E8D3D" w:rsidR="00B7515D" w:rsidRPr="00B7515D" w:rsidRDefault="00B7515D" w:rsidP="00B7515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B7515D">
              <w:rPr>
                <w:rFonts w:ascii="Times New Roman" w:eastAsia="Times New Roman" w:hAnsi="Times New Roman" w:cs="Times New Roman"/>
                <w:lang w:val="sr-Cyrl-RS"/>
              </w:rPr>
              <w:t xml:space="preserve">изради ожљебљења вратила </w:t>
            </w:r>
            <w:r w:rsidR="00D91901">
              <w:rPr>
                <w:rFonts w:ascii="Times New Roman" w:eastAsia="Times New Roman" w:hAnsi="Times New Roman" w:cs="Times New Roman"/>
                <w:lang w:val="sr-Cyrl-RS"/>
              </w:rPr>
              <w:t>помоћу простог подионог апарата,</w:t>
            </w:r>
          </w:p>
          <w:p w14:paraId="3B7F2573" w14:textId="34593B8C" w:rsidR="00B7515D" w:rsidRPr="00B7515D" w:rsidRDefault="00D91901" w:rsidP="00B7515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изврши контролу,</w:t>
            </w:r>
          </w:p>
          <w:p w14:paraId="16474E56" w14:textId="77BF4747" w:rsidR="00837508" w:rsidRPr="00EA4A12" w:rsidRDefault="00B7515D" w:rsidP="00EA4A12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B7515D">
              <w:rPr>
                <w:rFonts w:ascii="Times New Roman" w:eastAsia="Times New Roman" w:hAnsi="Times New Roman" w:cs="Times New Roman"/>
                <w:lang w:val="sr-Cyrl-RS"/>
              </w:rPr>
              <w:t>к</w:t>
            </w:r>
            <w:r w:rsidR="00D91901">
              <w:rPr>
                <w:rFonts w:ascii="Times New Roman" w:eastAsia="Times New Roman" w:hAnsi="Times New Roman" w:cs="Times New Roman"/>
                <w:lang w:val="sr-Cyrl-RS"/>
              </w:rPr>
              <w:t>ористи средства заштите на раду,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14:paraId="4894FA6E" w14:textId="77777777" w:rsidR="00837508" w:rsidRPr="00017052" w:rsidRDefault="00837508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165828DA" w14:textId="77777777" w:rsidR="00837508" w:rsidRDefault="00837508" w:rsidP="006F745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001E7644" w14:textId="77777777" w:rsidR="00D91901" w:rsidRDefault="00D91901" w:rsidP="006F745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4F23F355" w14:textId="4D9410A2" w:rsidR="00837508" w:rsidRDefault="00837508" w:rsidP="006F74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користити каталоге, презентације и шеме</w:t>
            </w:r>
            <w:r w:rsidR="00D9190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13AF04D" w14:textId="444F07EB" w:rsidR="00837508" w:rsidRPr="00C7313B" w:rsidRDefault="00410FAA" w:rsidP="006F74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C7313B">
              <w:rPr>
                <w:rFonts w:ascii="Times New Roman" w:eastAsia="Times New Roman" w:hAnsi="Times New Roman" w:cs="Times New Roman"/>
                <w:lang w:val="sr-Cyrl-BA"/>
              </w:rPr>
              <w:t>користи</w:t>
            </w:r>
            <w:r w:rsidR="00EA4A12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Pr="00C7313B">
              <w:rPr>
                <w:rFonts w:ascii="Times New Roman" w:eastAsia="Times New Roman" w:hAnsi="Times New Roman" w:cs="Times New Roman"/>
                <w:lang w:val="sr-Cyrl-BA"/>
              </w:rPr>
              <w:t xml:space="preserve"> очигледна средства</w:t>
            </w:r>
            <w:r w:rsidR="00D91901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837508" w:rsidRPr="00017052" w14:paraId="37A37AF0" w14:textId="77777777" w:rsidTr="00930F4D">
        <w:trPr>
          <w:jc w:val="center"/>
        </w:trPr>
        <w:tc>
          <w:tcPr>
            <w:tcW w:w="5000" w:type="pct"/>
            <w:gridSpan w:val="10"/>
          </w:tcPr>
          <w:p w14:paraId="29478419" w14:textId="77777777" w:rsidR="00837508" w:rsidRPr="00017052" w:rsidRDefault="00837508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837508" w:rsidRPr="00017052" w14:paraId="4FCC01F1" w14:textId="77777777" w:rsidTr="00930F4D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15B02A73" w14:textId="77777777" w:rsidR="00837508" w:rsidRPr="00017052" w:rsidRDefault="00837508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16C5C0BF" w14:textId="3EED4A79" w:rsidR="00041BB0" w:rsidRPr="003536D4" w:rsidRDefault="002922F6" w:rsidP="003536D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Технологија занимања III</w:t>
            </w:r>
          </w:p>
          <w:p w14:paraId="574366CF" w14:textId="034D9E15" w:rsidR="00837508" w:rsidRPr="00017052" w:rsidRDefault="00DF5920" w:rsidP="003536D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Практична настава II</w:t>
            </w:r>
          </w:p>
        </w:tc>
      </w:tr>
      <w:tr w:rsidR="00837508" w:rsidRPr="00017052" w14:paraId="46257338" w14:textId="77777777" w:rsidTr="00930F4D">
        <w:trPr>
          <w:jc w:val="center"/>
        </w:trPr>
        <w:tc>
          <w:tcPr>
            <w:tcW w:w="5000" w:type="pct"/>
            <w:gridSpan w:val="10"/>
          </w:tcPr>
          <w:p w14:paraId="60736639" w14:textId="77777777" w:rsidR="00837508" w:rsidRPr="00017052" w:rsidRDefault="00837508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837508" w:rsidRPr="00017052" w14:paraId="7EE8DB32" w14:textId="77777777" w:rsidTr="00930F4D">
        <w:trPr>
          <w:jc w:val="center"/>
        </w:trPr>
        <w:tc>
          <w:tcPr>
            <w:tcW w:w="5000" w:type="pct"/>
            <w:gridSpan w:val="10"/>
          </w:tcPr>
          <w:p w14:paraId="6490A33D" w14:textId="5DA820E2" w:rsidR="001C0288" w:rsidRPr="001C0288" w:rsidRDefault="001C0288" w:rsidP="00CA7AA0">
            <w:pPr>
              <w:pStyle w:val="ListParagraph"/>
              <w:numPr>
                <w:ilvl w:val="0"/>
                <w:numId w:val="53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2922F6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1BD33E4B" w14:textId="20C5C1D4" w:rsidR="001C0288" w:rsidRPr="001C0288" w:rsidRDefault="001C0288" w:rsidP="00CA7AA0">
            <w:pPr>
              <w:pStyle w:val="ListParagraph"/>
              <w:numPr>
                <w:ilvl w:val="0"/>
                <w:numId w:val="53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2922F6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21BA91D0" w14:textId="5DA9B15D" w:rsidR="00837508" w:rsidRPr="001C0288" w:rsidRDefault="002922F6" w:rsidP="00CA7AA0">
            <w:pPr>
              <w:pStyle w:val="ListParagraph"/>
              <w:numPr>
                <w:ilvl w:val="0"/>
                <w:numId w:val="53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Каталоз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</w:p>
          <w:p w14:paraId="0D78AA2A" w14:textId="1889D5FE" w:rsidR="00837508" w:rsidRPr="001C0288" w:rsidRDefault="001C0288" w:rsidP="00CA7AA0">
            <w:pPr>
              <w:pStyle w:val="ListParagraph"/>
              <w:numPr>
                <w:ilvl w:val="0"/>
                <w:numId w:val="53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Скице</w:t>
            </w:r>
            <w:r w:rsidR="00837508" w:rsidRPr="001C028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924B950" w14:textId="7661D2CA" w:rsidR="00837508" w:rsidRPr="001C0288" w:rsidRDefault="001C0288" w:rsidP="00CA7AA0">
            <w:pPr>
              <w:pStyle w:val="ListParagraph"/>
              <w:numPr>
                <w:ilvl w:val="0"/>
                <w:numId w:val="53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40E62AC6" w14:textId="3F97F7BD" w:rsidR="00837508" w:rsidRPr="001C0288" w:rsidRDefault="001C0288" w:rsidP="00CA7AA0">
            <w:pPr>
              <w:pStyle w:val="ListParagraph"/>
              <w:numPr>
                <w:ilvl w:val="0"/>
                <w:numId w:val="53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837508" w:rsidRPr="001C0288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5903B94E" w14:textId="7DEFCF2D" w:rsidR="00837508" w:rsidRPr="001C0288" w:rsidRDefault="001C0288" w:rsidP="00CA7AA0">
            <w:pPr>
              <w:pStyle w:val="ListParagraph"/>
              <w:numPr>
                <w:ilvl w:val="0"/>
                <w:numId w:val="53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837508" w:rsidRPr="00017052" w14:paraId="6E289350" w14:textId="77777777" w:rsidTr="00930F4D">
        <w:trPr>
          <w:jc w:val="center"/>
        </w:trPr>
        <w:tc>
          <w:tcPr>
            <w:tcW w:w="5000" w:type="pct"/>
            <w:gridSpan w:val="10"/>
          </w:tcPr>
          <w:p w14:paraId="462E02A7" w14:textId="77777777" w:rsidR="00837508" w:rsidRPr="00017052" w:rsidRDefault="00837508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B1B13" w:rsidRPr="00017052" w14:paraId="2E575EDA" w14:textId="77777777" w:rsidTr="00930F4D">
        <w:trPr>
          <w:jc w:val="center"/>
        </w:trPr>
        <w:tc>
          <w:tcPr>
            <w:tcW w:w="5000" w:type="pct"/>
            <w:gridSpan w:val="10"/>
          </w:tcPr>
          <w:p w14:paraId="110600BF" w14:textId="4386E071" w:rsidR="009B1B13" w:rsidRPr="009B1B13" w:rsidRDefault="009B1B13" w:rsidP="009B1B13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9B1B13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8DEA543" w14:textId="33F7DBD8" w:rsidR="00D5334C" w:rsidRPr="009B1B13" w:rsidRDefault="00D5334C"/>
    <w:p w14:paraId="3BEF0911" w14:textId="77777777" w:rsidR="009B1B13" w:rsidRDefault="009B1B13"/>
    <w:p w14:paraId="5C3BA1A6" w14:textId="77777777" w:rsidR="009B1B13" w:rsidRDefault="009B1B13"/>
    <w:p w14:paraId="76B53A4A" w14:textId="77777777" w:rsidR="009B1B13" w:rsidRDefault="009B1B13"/>
    <w:p w14:paraId="48FB8955" w14:textId="77777777" w:rsidR="009B1B13" w:rsidRDefault="009B1B13"/>
    <w:p w14:paraId="735F25BF" w14:textId="77777777" w:rsidR="009B1B13" w:rsidRDefault="009B1B13"/>
    <w:p w14:paraId="24380F64" w14:textId="77777777" w:rsidR="009B1B13" w:rsidRDefault="009B1B13"/>
    <w:p w14:paraId="15B344AD" w14:textId="77777777" w:rsidR="009B1B13" w:rsidRDefault="009B1B13"/>
    <w:p w14:paraId="74D05FD6" w14:textId="77777777" w:rsidR="009B1B13" w:rsidRDefault="009B1B13"/>
    <w:p w14:paraId="672BF116" w14:textId="77777777" w:rsidR="00D91901" w:rsidRDefault="00D91901"/>
    <w:p w14:paraId="1BCCC112" w14:textId="77777777" w:rsidR="00D91901" w:rsidRDefault="00D91901"/>
    <w:p w14:paraId="19178E7B" w14:textId="77777777" w:rsidR="00D91901" w:rsidRDefault="00D91901"/>
    <w:p w14:paraId="37C1CE57" w14:textId="77777777" w:rsidR="00D91901" w:rsidRDefault="00D91901"/>
    <w:p w14:paraId="56E5D9B3" w14:textId="77777777" w:rsidR="00D91901" w:rsidRPr="00D91901" w:rsidRDefault="00D9190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471"/>
        <w:gridCol w:w="2252"/>
        <w:gridCol w:w="583"/>
        <w:gridCol w:w="1300"/>
        <w:gridCol w:w="2831"/>
      </w:tblGrid>
      <w:tr w:rsidR="00D5334C" w:rsidRPr="00017052" w14:paraId="3E9C7B2A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076F3E6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E77A25C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D5334C" w:rsidRPr="00017052" w14:paraId="56F8403B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42DC8A3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B76C88B" w14:textId="77777777" w:rsidR="00D5334C" w:rsidRPr="00017052" w:rsidRDefault="00370276" w:rsidP="000E34BB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D5334C" w:rsidRPr="00017052" w14:paraId="706BAF76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CC4F912" w14:textId="77777777" w:rsidR="00D5334C" w:rsidRPr="002922F6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B93CEA6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D5334C" w:rsidRPr="00017052" w14:paraId="6C4732EA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E373721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574AD12B" w14:textId="77777777" w:rsidR="00D5334C" w:rsidRPr="009B1B13" w:rsidRDefault="00370276" w:rsidP="000E34B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0209F" w:rsidRPr="00017052" w14:paraId="34E056E7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279221D" w14:textId="77777777" w:rsidR="00A0209F" w:rsidRPr="00D91901" w:rsidRDefault="00A0209F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C1E639C" w14:textId="46B9BC4B" w:rsidR="00A0209F" w:rsidRPr="00C03DC1" w:rsidRDefault="00A0209F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A0209F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ЖЉЕБОВА НА РЕНДИСАЉКИ И ЕКСЦЕНТРА НА СТРУГУ</w:t>
            </w:r>
          </w:p>
        </w:tc>
      </w:tr>
      <w:tr w:rsidR="00A50DAF" w:rsidRPr="00017052" w14:paraId="00A0EA5C" w14:textId="77777777" w:rsidTr="00D9190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D72B6CF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54DBE356" w14:textId="3D6FCB9A" w:rsidR="00D5334C" w:rsidRPr="00017052" w:rsidRDefault="00D5334C" w:rsidP="00A0209F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53531A" w:rsidRPr="002922F6">
              <w:rPr>
                <w:rFonts w:ascii="Times New Roman" w:eastAsia="Times New Roman" w:hAnsi="Times New Roman" w:cs="Times New Roman"/>
                <w:b/>
                <w:lang w:val="sr-Cyrl-CS"/>
              </w:rPr>
              <w:t>202</w:t>
            </w:r>
            <w:r w:rsidR="00A0209F" w:rsidRPr="002922F6">
              <w:rPr>
                <w:rFonts w:ascii="Times New Roman" w:eastAsia="Times New Roman" w:hAnsi="Times New Roman" w:cs="Times New Roman"/>
                <w:b/>
                <w:lang w:val="sr-Cyrl-CS"/>
              </w:rPr>
              <w:t>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12AD46AB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1C7CBB3B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7827873E" w14:textId="72AB648E" w:rsidR="00D5334C" w:rsidRPr="00017052" w:rsidRDefault="00D5334C" w:rsidP="009B1B1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1F7C5A4C" w14:textId="38F2EFBE" w:rsidR="00D5334C" w:rsidRPr="00D91901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9B1B13">
              <w:rPr>
                <w:rFonts w:ascii="Times New Roman" w:eastAsia="Times New Roman" w:hAnsi="Times New Roman" w:cs="Times New Roman"/>
                <w:b/>
                <w:lang w:val="sr-Cyrl-RS"/>
              </w:rPr>
              <w:t>22</w:t>
            </w:r>
          </w:p>
        </w:tc>
      </w:tr>
      <w:tr w:rsidR="00D5334C" w:rsidRPr="00017052" w14:paraId="4011549A" w14:textId="77777777" w:rsidTr="00A23CE0">
        <w:trPr>
          <w:jc w:val="center"/>
        </w:trPr>
        <w:tc>
          <w:tcPr>
            <w:tcW w:w="5000" w:type="pct"/>
            <w:gridSpan w:val="10"/>
          </w:tcPr>
          <w:p w14:paraId="384B693E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D5334C" w:rsidRPr="00017052" w14:paraId="42479A1A" w14:textId="77777777" w:rsidTr="00A23CE0">
        <w:trPr>
          <w:jc w:val="center"/>
        </w:trPr>
        <w:tc>
          <w:tcPr>
            <w:tcW w:w="5000" w:type="pct"/>
            <w:gridSpan w:val="10"/>
          </w:tcPr>
          <w:p w14:paraId="12EDA7B6" w14:textId="6A41B6DF" w:rsidR="00D5334C" w:rsidRPr="006F7450" w:rsidRDefault="00A0209F" w:rsidP="006F745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0209F">
              <w:rPr>
                <w:rFonts w:ascii="Times New Roman" w:eastAsia="Times New Roman" w:hAnsi="Times New Roman" w:cs="Times New Roman"/>
                <w:lang w:val="sr-Cyrl-CS"/>
              </w:rPr>
              <w:t>Модул је развијен ради стицања основних знања и вјештина у изради жљебова на рендисаљки кориштењем ножева и провлакача, као и</w:t>
            </w:r>
            <w:r w:rsidR="00507F47">
              <w:rPr>
                <w:rFonts w:ascii="Times New Roman" w:eastAsia="Times New Roman" w:hAnsi="Times New Roman" w:cs="Times New Roman"/>
                <w:lang w:val="sr-Cyrl-CS"/>
              </w:rPr>
              <w:t xml:space="preserve"> у</w:t>
            </w:r>
            <w:r w:rsidRPr="00A0209F">
              <w:rPr>
                <w:rFonts w:ascii="Times New Roman" w:eastAsia="Times New Roman" w:hAnsi="Times New Roman" w:cs="Times New Roman"/>
                <w:lang w:val="sr-Cyrl-CS"/>
              </w:rPr>
              <w:t xml:space="preserve"> израд</w:t>
            </w:r>
            <w:r w:rsidR="00507F47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A0209F">
              <w:rPr>
                <w:rFonts w:ascii="Times New Roman" w:eastAsia="Times New Roman" w:hAnsi="Times New Roman" w:cs="Times New Roman"/>
                <w:lang w:val="sr-Cyrl-CS"/>
              </w:rPr>
              <w:t xml:space="preserve"> ексцентричних осовина на стругу.</w:t>
            </w:r>
          </w:p>
        </w:tc>
      </w:tr>
      <w:tr w:rsidR="00D5334C" w:rsidRPr="00017052" w14:paraId="3B7F1786" w14:textId="77777777" w:rsidTr="00A23CE0">
        <w:trPr>
          <w:jc w:val="center"/>
        </w:trPr>
        <w:tc>
          <w:tcPr>
            <w:tcW w:w="5000" w:type="pct"/>
            <w:gridSpan w:val="10"/>
          </w:tcPr>
          <w:p w14:paraId="4FEFBEFF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5334C" w:rsidRPr="00017052" w14:paraId="55282069" w14:textId="77777777" w:rsidTr="00A23CE0">
        <w:trPr>
          <w:trHeight w:val="83"/>
          <w:jc w:val="center"/>
        </w:trPr>
        <w:tc>
          <w:tcPr>
            <w:tcW w:w="5000" w:type="pct"/>
            <w:gridSpan w:val="10"/>
          </w:tcPr>
          <w:p w14:paraId="0F150F23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2F1EF473" w14:textId="77777777" w:rsidR="0040105E" w:rsidRPr="00E46E9F" w:rsidRDefault="0040105E" w:rsidP="00A23CE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194A576" w14:textId="77777777" w:rsidR="0040105E" w:rsidRPr="00017052" w:rsidRDefault="0040105E" w:rsidP="00A23CE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504B8672" w14:textId="77777777" w:rsidR="0040105E" w:rsidRPr="0040105E" w:rsidRDefault="0040105E" w:rsidP="00A23CE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E03DC52" w14:textId="7C719F33" w:rsidR="00D5334C" w:rsidRPr="00017052" w:rsidRDefault="0040105E" w:rsidP="00A23CE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F448DF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F448D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F448DF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D5334C" w:rsidRPr="00017052" w14:paraId="118E56CC" w14:textId="77777777" w:rsidTr="00A23CE0">
        <w:trPr>
          <w:jc w:val="center"/>
        </w:trPr>
        <w:tc>
          <w:tcPr>
            <w:tcW w:w="5000" w:type="pct"/>
            <w:gridSpan w:val="10"/>
          </w:tcPr>
          <w:p w14:paraId="7F704830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5334C" w:rsidRPr="00DD631E" w14:paraId="57690AA0" w14:textId="77777777" w:rsidTr="00A23CE0">
        <w:trPr>
          <w:jc w:val="center"/>
        </w:trPr>
        <w:tc>
          <w:tcPr>
            <w:tcW w:w="5000" w:type="pct"/>
            <w:gridSpan w:val="10"/>
          </w:tcPr>
          <w:p w14:paraId="6A54A8FB" w14:textId="311737F2" w:rsidR="006F7450" w:rsidRPr="00914F02" w:rsidRDefault="00D5334C" w:rsidP="00914F0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4CE39799" w14:textId="14D8293A" w:rsidR="00D92BE4" w:rsidRPr="00D92BE4" w:rsidRDefault="00D92BE4" w:rsidP="00D92BE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вјештине израде</w:t>
            </w:r>
            <w:r w:rsidRPr="00D92BE4">
              <w:rPr>
                <w:rFonts w:ascii="Times New Roman" w:eastAsia="Times New Roman" w:hAnsi="Times New Roman" w:cs="Times New Roman"/>
                <w:lang w:val="sr-Cyrl-BA"/>
              </w:rPr>
              <w:t xml:space="preserve"> спољашњ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D92BE4">
              <w:rPr>
                <w:rFonts w:ascii="Times New Roman" w:eastAsia="Times New Roman" w:hAnsi="Times New Roman" w:cs="Times New Roman"/>
                <w:lang w:val="sr-Cyrl-BA"/>
              </w:rPr>
              <w:t xml:space="preserve"> жљебов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92BE4">
              <w:rPr>
                <w:rFonts w:ascii="Times New Roman" w:eastAsia="Times New Roman" w:hAnsi="Times New Roman" w:cs="Times New Roman"/>
                <w:lang w:val="sr-Cyrl-BA"/>
              </w:rPr>
              <w:t xml:space="preserve"> на равном и округлом обратку,</w:t>
            </w:r>
          </w:p>
          <w:p w14:paraId="523BB06F" w14:textId="79423F19" w:rsidR="00D92BE4" w:rsidRPr="00D92BE4" w:rsidRDefault="00D92BE4" w:rsidP="00D92BE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вјештине израде</w:t>
            </w:r>
            <w:r w:rsidRPr="00D92BE4">
              <w:rPr>
                <w:rFonts w:ascii="Times New Roman" w:eastAsia="Times New Roman" w:hAnsi="Times New Roman" w:cs="Times New Roman"/>
                <w:lang w:val="sr-Cyrl-BA"/>
              </w:rPr>
              <w:t xml:space="preserve"> ексцентричне осовиние на стругу,</w:t>
            </w:r>
          </w:p>
          <w:p w14:paraId="021E171B" w14:textId="50ACD221" w:rsidR="00D92BE4" w:rsidRPr="00E1698B" w:rsidRDefault="00D92BE4" w:rsidP="00E1698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B20F71">
              <w:rPr>
                <w:rFonts w:ascii="Times New Roman" w:eastAsia="Times New Roman" w:hAnsi="Times New Roman" w:cs="Times New Roman"/>
                <w:lang w:val="sr-Cyrl-BA"/>
              </w:rPr>
              <w:t>ученици стекну навику  пр</w:t>
            </w:r>
            <w:r w:rsidR="002922F6">
              <w:rPr>
                <w:rFonts w:ascii="Times New Roman" w:eastAsia="Times New Roman" w:hAnsi="Times New Roman" w:cs="Times New Roman"/>
                <w:lang w:val="sr-Cyrl-BA"/>
              </w:rPr>
              <w:t>имјене средства заштите на раду.</w:t>
            </w:r>
          </w:p>
        </w:tc>
      </w:tr>
      <w:tr w:rsidR="00D5334C" w:rsidRPr="00017052" w14:paraId="11BCB90C" w14:textId="77777777" w:rsidTr="00A23CE0">
        <w:trPr>
          <w:jc w:val="center"/>
        </w:trPr>
        <w:tc>
          <w:tcPr>
            <w:tcW w:w="5000" w:type="pct"/>
            <w:gridSpan w:val="10"/>
          </w:tcPr>
          <w:p w14:paraId="73C96F38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D5334C" w:rsidRPr="00017052" w14:paraId="4695F45A" w14:textId="77777777" w:rsidTr="00A23CE0">
        <w:trPr>
          <w:jc w:val="center"/>
        </w:trPr>
        <w:tc>
          <w:tcPr>
            <w:tcW w:w="5000" w:type="pct"/>
            <w:gridSpan w:val="10"/>
          </w:tcPr>
          <w:p w14:paraId="2A9F47D0" w14:textId="77777777" w:rsidR="00984994" w:rsidRDefault="00984994" w:rsidP="009B1B1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8499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Израда жљебова на рендисаљки </w:t>
            </w:r>
          </w:p>
          <w:p w14:paraId="155DB282" w14:textId="3B92B1AE" w:rsidR="00D5334C" w:rsidRPr="00984994" w:rsidRDefault="00984994" w:rsidP="009B1B1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84994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ексцентра на стругу</w:t>
            </w:r>
            <w:r w:rsidRPr="00984994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D5334C" w:rsidRPr="00017052" w14:paraId="69312BCD" w14:textId="77777777" w:rsidTr="002922F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CBF358" w14:textId="77777777" w:rsidR="00D5334C" w:rsidRPr="00017052" w:rsidRDefault="00D5334C" w:rsidP="000E34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1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84337DC" w14:textId="77777777" w:rsidR="00D5334C" w:rsidRPr="00017052" w:rsidRDefault="00D5334C" w:rsidP="000E34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C2B1F1" w14:textId="77777777" w:rsidR="00D5334C" w:rsidRPr="00017052" w:rsidRDefault="00D5334C" w:rsidP="000E34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D5334C" w:rsidRPr="00017052" w14:paraId="49D5A924" w14:textId="77777777" w:rsidTr="002922F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6A5072" w14:textId="77777777" w:rsidR="00D5334C" w:rsidRPr="00017052" w:rsidRDefault="00D5334C" w:rsidP="000E34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F9CF609" w14:textId="77777777" w:rsidR="00D5334C" w:rsidRPr="00017052" w:rsidRDefault="00D5334C" w:rsidP="000E34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97A230" w14:textId="77777777" w:rsidR="00D5334C" w:rsidRPr="00017052" w:rsidRDefault="00D5334C" w:rsidP="000E34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B36136F" w14:textId="13169494" w:rsidR="00D5334C" w:rsidRPr="00017052" w:rsidRDefault="00032DE3" w:rsidP="000E34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9456E1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5334C" w:rsidRPr="00017052" w14:paraId="4297BE4E" w14:textId="77777777" w:rsidTr="002922F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4C694C9" w14:textId="77777777" w:rsidR="00D5334C" w:rsidRPr="00017052" w:rsidRDefault="00D5334C" w:rsidP="000E34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1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1469A2A" w14:textId="77777777" w:rsidR="00D5334C" w:rsidRPr="00017052" w:rsidRDefault="002D7C14" w:rsidP="009E57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C953179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5334C" w:rsidRPr="00DD631E" w14:paraId="136A88BE" w14:textId="77777777" w:rsidTr="002922F6">
        <w:trPr>
          <w:trHeight w:val="659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F5139B7" w14:textId="77777777" w:rsidR="008D00C4" w:rsidRDefault="008D00C4" w:rsidP="00CA7AA0">
            <w:pPr>
              <w:pStyle w:val="ListParagraph"/>
              <w:numPr>
                <w:ilvl w:val="0"/>
                <w:numId w:val="23"/>
              </w:numPr>
              <w:tabs>
                <w:tab w:val="clear" w:pos="1440"/>
                <w:tab w:val="num" w:pos="426"/>
              </w:tabs>
              <w:spacing w:line="240" w:lineRule="auto"/>
              <w:ind w:left="426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84994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Израда жљебова на рендисаљки </w:t>
            </w:r>
          </w:p>
          <w:p w14:paraId="40A54E9C" w14:textId="77777777" w:rsidR="00D5334C" w:rsidRPr="009B1B13" w:rsidRDefault="00D5334C" w:rsidP="008D00C4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56B8BE16" w14:textId="77777777" w:rsidR="00E1698B" w:rsidRDefault="00E1698B" w:rsidP="008D00C4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16D4EE46" w14:textId="77777777" w:rsidR="00E1698B" w:rsidRDefault="00E1698B" w:rsidP="008D00C4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2BF1E85B" w14:textId="733A5A9E" w:rsidR="00E1698B" w:rsidRPr="002922F6" w:rsidRDefault="00E1698B" w:rsidP="002415B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066433E1" w14:textId="3E3E9677" w:rsidR="00953966" w:rsidRDefault="00B31F80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дефинише </w:t>
            </w:r>
            <w:r w:rsidR="00A50DAF">
              <w:rPr>
                <w:rFonts w:ascii="Times New Roman" w:eastAsia="Times New Roman" w:hAnsi="Times New Roman" w:cs="Times New Roman"/>
                <w:lang w:val="sr-Cyrl-BA"/>
              </w:rPr>
              <w:t>поступак израде жљебова на вертикалној рендисаљки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2712E6B" w14:textId="2ADB6857" w:rsidR="00223262" w:rsidRPr="0079477C" w:rsidRDefault="00223262" w:rsidP="0022326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дефинише поступак израде жљебова провлачењем</w:t>
            </w:r>
            <w:r w:rsidR="002415B4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433421EF" w14:textId="00A68200" w:rsidR="00A50DAF" w:rsidRPr="00A50DAF" w:rsidRDefault="00A50DAF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A50DAF">
              <w:rPr>
                <w:rFonts w:ascii="Times New Roman" w:eastAsia="Times New Roman" w:hAnsi="Times New Roman" w:cs="Times New Roman"/>
                <w:lang w:val="sr-Cyrl-BA"/>
              </w:rPr>
              <w:t>постави на радни сто стезну г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лаву,</w:t>
            </w:r>
          </w:p>
          <w:p w14:paraId="42069801" w14:textId="3FCDAC72" w:rsidR="00A50DAF" w:rsidRPr="00A50DAF" w:rsidRDefault="00A50DAF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A50DAF">
              <w:rPr>
                <w:rFonts w:ascii="Times New Roman" w:eastAsia="Times New Roman" w:hAnsi="Times New Roman" w:cs="Times New Roman"/>
                <w:lang w:val="sr-Cyrl-BA"/>
              </w:rPr>
              <w:t>постави нож за дубљење (рендисање)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2023176" w14:textId="2C99C2CF" w:rsidR="00A50DAF" w:rsidRPr="00A50DAF" w:rsidRDefault="002415B4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изврши вертикално рендисање,</w:t>
            </w:r>
          </w:p>
          <w:p w14:paraId="79304033" w14:textId="431FF0E9" w:rsidR="00A50DAF" w:rsidRPr="00A50DAF" w:rsidRDefault="002415B4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постави пристрој за провлачење,</w:t>
            </w:r>
          </w:p>
          <w:p w14:paraId="4B1BD78B" w14:textId="69AA182B" w:rsidR="00A50DAF" w:rsidRPr="00A50DAF" w:rsidRDefault="002415B4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постави провлакач,</w:t>
            </w:r>
          </w:p>
          <w:p w14:paraId="0628C272" w14:textId="41734CEF" w:rsidR="00A50DAF" w:rsidRPr="00A50DAF" w:rsidRDefault="002415B4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изради жлијеб провлачењем,</w:t>
            </w:r>
          </w:p>
          <w:p w14:paraId="64B845CF" w14:textId="6CBB2D87" w:rsidR="00A50DAF" w:rsidRPr="00A50DAF" w:rsidRDefault="00A50DAF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A50DAF">
              <w:rPr>
                <w:rFonts w:ascii="Times New Roman" w:eastAsia="Times New Roman" w:hAnsi="Times New Roman" w:cs="Times New Roman"/>
                <w:lang w:val="sr-Cyrl-BA"/>
              </w:rPr>
              <w:t>из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врши контролу и мјерење изратка,</w:t>
            </w:r>
          </w:p>
          <w:p w14:paraId="3CBA292F" w14:textId="70298D5F" w:rsidR="00D5334C" w:rsidRPr="00017052" w:rsidRDefault="00A50DAF" w:rsidP="00A50DA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A50DAF">
              <w:rPr>
                <w:rFonts w:ascii="Times New Roman" w:eastAsia="Times New Roman" w:hAnsi="Times New Roman" w:cs="Times New Roman"/>
                <w:lang w:val="sr-Cyrl-BA"/>
              </w:rPr>
              <w:t>примјењује мјере заштите на раду и заштиту околине.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14:paraId="38FBCD1E" w14:textId="34A4D8BA" w:rsidR="00D5334C" w:rsidRPr="00017052" w:rsidRDefault="00B31F80" w:rsidP="000E34B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савјесно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правовремено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EF8D57C" w14:textId="22F83E4D" w:rsidR="00D5334C" w:rsidRPr="00017052" w:rsidRDefault="00B31F80" w:rsidP="000E34B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0E4B9C4" w14:textId="77777777" w:rsidR="00D60F14" w:rsidRPr="00017052" w:rsidRDefault="00D60F14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значајних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493A66F" w14:textId="61FA70B7" w:rsidR="00D5334C" w:rsidRPr="00017052" w:rsidRDefault="00D60F14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буде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B31F80"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="00B31F80"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="00B31F80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B31F80"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="00B31F80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B31F80" w:rsidRPr="00017052">
              <w:rPr>
                <w:rFonts w:ascii="Times New Roman" w:eastAsia="Times New Roman" w:hAnsi="Times New Roman" w:cs="Times New Roman"/>
              </w:rPr>
              <w:t>у</w:t>
            </w:r>
            <w:r w:rsidR="00B31F80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B31F80" w:rsidRPr="00017052">
              <w:rPr>
                <w:rFonts w:ascii="Times New Roman" w:eastAsia="Times New Roman" w:hAnsi="Times New Roman" w:cs="Times New Roman"/>
              </w:rPr>
              <w:t>раду</w:t>
            </w:r>
            <w:r w:rsidR="00B31F80"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B31F80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F64A573" w14:textId="5431A2EC" w:rsidR="00D5334C" w:rsidRPr="00017052" w:rsidRDefault="00B31F80" w:rsidP="000E34BB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 w:rsidR="00E1698B"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 w:rsidR="00E1698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32BFE4D" w14:textId="6E3E8DED" w:rsidR="00D5334C" w:rsidRPr="00017052" w:rsidRDefault="00B31F80" w:rsidP="000E34BB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14:paraId="09C79B6E" w14:textId="3ACDD65D" w:rsidR="00D5334C" w:rsidRPr="00017052" w:rsidRDefault="00B31F80" w:rsidP="000E34BB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49A27B11" w14:textId="181F50E6" w:rsidR="00D5334C" w:rsidRPr="00017052" w:rsidRDefault="00B31F80" w:rsidP="000E34BB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способност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евање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сложених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технолошких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7958062D" w14:textId="4F192B00" w:rsidR="00D5334C" w:rsidRPr="00017052" w:rsidRDefault="00B31F80" w:rsidP="000E34BB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испољава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способност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самосталног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ешавања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14:paraId="40F1E5BB" w14:textId="77777777" w:rsidR="00D5334C" w:rsidRPr="00017052" w:rsidRDefault="00D5334C" w:rsidP="000E34B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1B071AAA" w14:textId="77777777" w:rsidR="00D5334C" w:rsidRDefault="00D5334C" w:rsidP="00223262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23262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14:paraId="63CE9870" w14:textId="77777777" w:rsidR="002415B4" w:rsidRPr="00223262" w:rsidRDefault="002415B4" w:rsidP="00223262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5B1E970" w14:textId="2BE47F17" w:rsidR="00223262" w:rsidRPr="00223262" w:rsidRDefault="00223262" w:rsidP="0022326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23262">
              <w:rPr>
                <w:rFonts w:ascii="Times New Roman" w:eastAsia="Times New Roman" w:hAnsi="Times New Roman" w:cs="Times New Roman"/>
                <w:lang w:val="sr-Cyrl-BA"/>
              </w:rPr>
              <w:t>са ученицима урадити вјеж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бу израде жљебова на рендисаљки,</w:t>
            </w:r>
          </w:p>
          <w:p w14:paraId="45556ABE" w14:textId="0FAEE6D0" w:rsidR="00223262" w:rsidRPr="00223262" w:rsidRDefault="00223262" w:rsidP="0022326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223262">
              <w:rPr>
                <w:rFonts w:ascii="Times New Roman" w:eastAsia="Times New Roman" w:hAnsi="Times New Roman" w:cs="Times New Roman"/>
                <w:lang w:val="sr-Cyrl-BA"/>
              </w:rPr>
              <w:t>са ученицима урадити вјежбу израде жљебова провлачењем.</w:t>
            </w:r>
          </w:p>
          <w:p w14:paraId="0601F040" w14:textId="77777777" w:rsidR="00D5334C" w:rsidRPr="00DD631E" w:rsidRDefault="00D5334C" w:rsidP="00223262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22197A" w:rsidRPr="00DD631E" w14:paraId="3800CA1D" w14:textId="77777777" w:rsidTr="002922F6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4B1B0C9" w14:textId="583FA59E" w:rsidR="0022197A" w:rsidRPr="008D00C4" w:rsidRDefault="008D00C4" w:rsidP="00CA7AA0">
            <w:pPr>
              <w:pStyle w:val="ListParagraph"/>
              <w:numPr>
                <w:ilvl w:val="0"/>
                <w:numId w:val="23"/>
              </w:numPr>
              <w:tabs>
                <w:tab w:val="clear" w:pos="1440"/>
                <w:tab w:val="num" w:pos="426"/>
              </w:tabs>
              <w:spacing w:line="240" w:lineRule="auto"/>
              <w:ind w:left="426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84994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ексцентра на стругу</w:t>
            </w:r>
            <w:r w:rsidRPr="008D00C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5FD8125E" w14:textId="614D3528" w:rsidR="006C3D5C" w:rsidRPr="00017052" w:rsidRDefault="00EF2FE2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дефинише </w:t>
            </w:r>
            <w:r w:rsidR="002415B4" w:rsidRPr="00DD631E">
              <w:rPr>
                <w:rFonts w:ascii="Times New Roman" w:eastAsia="Times New Roman" w:hAnsi="Times New Roman" w:cs="Times New Roman"/>
                <w:lang w:val="sr-Cyrl-BA"/>
              </w:rPr>
              <w:t xml:space="preserve">израду </w:t>
            </w:r>
            <w:r w:rsidR="006C3D5C">
              <w:rPr>
                <w:rFonts w:ascii="Times New Roman" w:eastAsia="Times New Roman" w:hAnsi="Times New Roman" w:cs="Times New Roman"/>
                <w:lang w:val="sr-Cyrl-BA"/>
              </w:rPr>
              <w:t>ексценра на стругу</w:t>
            </w:r>
            <w:r w:rsidR="000749BD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  <w:p w14:paraId="3210A21F" w14:textId="260D606B" w:rsidR="0022197A" w:rsidRPr="00017052" w:rsidRDefault="0022197A" w:rsidP="002415B4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14:paraId="0053D9FD" w14:textId="66A45B6C" w:rsidR="006C3D5C" w:rsidRPr="006C3D5C" w:rsidRDefault="006C3D5C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>изабере из табеле за одговарају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ћи ексцентритет дебљину плочице,</w:t>
            </w:r>
          </w:p>
          <w:p w14:paraId="2BDE7C81" w14:textId="1768BFDC" w:rsidR="006C3D5C" w:rsidRPr="006C3D5C" w:rsidRDefault="006C3D5C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>постав</w:t>
            </w:r>
            <w:r w:rsidR="00E1698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 xml:space="preserve"> изра</w:t>
            </w:r>
            <w:r w:rsidR="00E1698B">
              <w:rPr>
                <w:rFonts w:ascii="Times New Roman" w:eastAsia="Times New Roman" w:hAnsi="Times New Roman" w:cs="Times New Roman"/>
                <w:lang w:val="sr-Cyrl-BA"/>
              </w:rPr>
              <w:t>дак</w:t>
            </w: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 xml:space="preserve"> у самоцентрирајући обртни стезач, а под једну чељу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ст постави одговорајућу плочицу,</w:t>
            </w:r>
          </w:p>
          <w:p w14:paraId="115B202F" w14:textId="77777777" w:rsidR="006C3D5C" w:rsidRPr="006C3D5C" w:rsidRDefault="006C3D5C" w:rsidP="002415B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>изврши стругање ексцентра.</w:t>
            </w:r>
          </w:p>
          <w:p w14:paraId="6FEE593A" w14:textId="694BC1FB" w:rsidR="006C3D5C" w:rsidRPr="006C3D5C" w:rsidRDefault="006C3D5C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>постав</w:t>
            </w:r>
            <w:r w:rsidR="00E1698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 xml:space="preserve"> средишњ</w:t>
            </w:r>
            <w:r w:rsidR="00E1698B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гнијезда између шиљака (средишња гнијезда су помјерена за вриједност ексцентра)</w:t>
            </w:r>
            <w:r w:rsidR="00B60A7C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E20214" w14:textId="139A0098" w:rsidR="006C3D5C" w:rsidRPr="006C3D5C" w:rsidRDefault="006C3D5C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>изврши стругање</w:t>
            </w:r>
            <w:r w:rsidR="00B60A7C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A76846B" w14:textId="5C1CDDC4" w:rsidR="006C3D5C" w:rsidRPr="006C3D5C" w:rsidRDefault="006C3D5C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>користи плоче са помоћним средишњим гнијездом за постављање изратка</w:t>
            </w:r>
            <w:r w:rsidR="009145A0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FC2DDD4" w14:textId="522D6388" w:rsidR="006C3D5C" w:rsidRPr="006C3D5C" w:rsidRDefault="006C3D5C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>изврши сљедеће стругање</w:t>
            </w:r>
            <w:r w:rsidR="00B60A7C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1C4E981" w14:textId="444E7EEA" w:rsidR="006C3D5C" w:rsidRPr="006C3D5C" w:rsidRDefault="009145A0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изврши контролу,</w:t>
            </w:r>
          </w:p>
          <w:p w14:paraId="6C832301" w14:textId="0A3ECB64" w:rsidR="0022197A" w:rsidRPr="00017052" w:rsidRDefault="006C3D5C" w:rsidP="006C3D5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6C3D5C">
              <w:rPr>
                <w:rFonts w:ascii="Times New Roman" w:eastAsia="Times New Roman" w:hAnsi="Times New Roman" w:cs="Times New Roman"/>
                <w:lang w:val="sr-Cyrl-BA"/>
              </w:rPr>
              <w:t xml:space="preserve"> примјењује мјере заштите на раду и заштите околине.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14:paraId="7DE2CFB3" w14:textId="77777777" w:rsidR="0022197A" w:rsidRPr="00017052" w:rsidRDefault="0022197A" w:rsidP="000E34B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14:paraId="01470D6D" w14:textId="77777777" w:rsidR="0022197A" w:rsidRDefault="0022197A" w:rsidP="0095396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8952A7F" w14:textId="77777777" w:rsidR="002415B4" w:rsidRDefault="002415B4" w:rsidP="00953966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0E2606F" w14:textId="03BD45F6" w:rsidR="001F20C7" w:rsidRPr="001F20C7" w:rsidRDefault="001F20C7" w:rsidP="001F20C7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F20C7">
              <w:rPr>
                <w:rFonts w:ascii="Times New Roman" w:eastAsia="Times New Roman" w:hAnsi="Times New Roman" w:cs="Times New Roman"/>
                <w:lang w:val="sr-Cyrl-BA"/>
              </w:rPr>
              <w:t>са ученицима ур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адити вјежбу стругања ексцентра,</w:t>
            </w:r>
          </w:p>
          <w:p w14:paraId="2D0871C1" w14:textId="0F31AFA2" w:rsidR="0022197A" w:rsidRPr="00E12E4F" w:rsidRDefault="001F20C7" w:rsidP="001F20C7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F20C7">
              <w:rPr>
                <w:rFonts w:ascii="Times New Roman" w:eastAsia="Times New Roman" w:hAnsi="Times New Roman" w:cs="Times New Roman"/>
                <w:lang w:val="sr-Cyrl-BA"/>
              </w:rPr>
              <w:t>са ученицима урадити вјежбу стругања ексцентра кориштењем средишњег гнијезда</w:t>
            </w:r>
            <w:r w:rsidR="002415B4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 w:rsidRPr="00E12E4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</w:tr>
      <w:tr w:rsidR="00324145" w:rsidRPr="00017052" w14:paraId="111B6666" w14:textId="77777777" w:rsidTr="00A23CE0">
        <w:trPr>
          <w:jc w:val="center"/>
        </w:trPr>
        <w:tc>
          <w:tcPr>
            <w:tcW w:w="5000" w:type="pct"/>
            <w:gridSpan w:val="10"/>
          </w:tcPr>
          <w:p w14:paraId="0337DCB9" w14:textId="77777777" w:rsidR="00324145" w:rsidRPr="00017052" w:rsidRDefault="00324145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324145" w:rsidRPr="00017052" w14:paraId="69210F87" w14:textId="77777777" w:rsidTr="00A23CE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63340B94" w14:textId="62F89C32" w:rsidR="00324145" w:rsidRPr="00017052" w:rsidRDefault="00324145" w:rsidP="000E34BB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са:</w:t>
            </w:r>
          </w:p>
          <w:p w14:paraId="294E662D" w14:textId="3156CB38" w:rsidR="003536D4" w:rsidRPr="003536D4" w:rsidRDefault="009145A0" w:rsidP="003536D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Технологија занимања III</w:t>
            </w:r>
          </w:p>
          <w:p w14:paraId="343B7C6C" w14:textId="2D543EC3" w:rsidR="00324145" w:rsidRPr="003536D4" w:rsidRDefault="00EF2FE2" w:rsidP="003536D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Практична настава II</w:t>
            </w:r>
          </w:p>
        </w:tc>
      </w:tr>
      <w:tr w:rsidR="00324145" w:rsidRPr="00017052" w14:paraId="052F83E3" w14:textId="77777777" w:rsidTr="00A23CE0">
        <w:trPr>
          <w:jc w:val="center"/>
        </w:trPr>
        <w:tc>
          <w:tcPr>
            <w:tcW w:w="5000" w:type="pct"/>
            <w:gridSpan w:val="10"/>
          </w:tcPr>
          <w:p w14:paraId="345D9525" w14:textId="77777777" w:rsidR="00324145" w:rsidRPr="00017052" w:rsidRDefault="00324145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324145" w:rsidRPr="00017052" w14:paraId="3B50CBC6" w14:textId="77777777" w:rsidTr="00A23CE0">
        <w:trPr>
          <w:jc w:val="center"/>
        </w:trPr>
        <w:tc>
          <w:tcPr>
            <w:tcW w:w="5000" w:type="pct"/>
            <w:gridSpan w:val="10"/>
          </w:tcPr>
          <w:p w14:paraId="57374FF2" w14:textId="112BB9B2" w:rsidR="001C0288" w:rsidRPr="001C0288" w:rsidRDefault="001C0288" w:rsidP="00CA7AA0">
            <w:pPr>
              <w:pStyle w:val="ListParagraph"/>
              <w:numPr>
                <w:ilvl w:val="0"/>
                <w:numId w:val="54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2922F6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0002D28E" w14:textId="1DC4199F" w:rsidR="001C0288" w:rsidRPr="001C0288" w:rsidRDefault="001C0288" w:rsidP="00CA7AA0">
            <w:pPr>
              <w:pStyle w:val="ListParagraph"/>
              <w:numPr>
                <w:ilvl w:val="0"/>
                <w:numId w:val="54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2922F6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4D32E6E7" w14:textId="07179A4B" w:rsidR="00324145" w:rsidRPr="001C0288" w:rsidRDefault="002922F6" w:rsidP="00CA7AA0">
            <w:pPr>
              <w:pStyle w:val="ListParagraph"/>
              <w:numPr>
                <w:ilvl w:val="0"/>
                <w:numId w:val="54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Каталоз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</w:p>
          <w:p w14:paraId="34D11485" w14:textId="547872EB" w:rsidR="00324145" w:rsidRPr="001C0288" w:rsidRDefault="001C0288" w:rsidP="00CA7AA0">
            <w:pPr>
              <w:pStyle w:val="ListParagraph"/>
              <w:numPr>
                <w:ilvl w:val="0"/>
                <w:numId w:val="54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Скице</w:t>
            </w:r>
            <w:r w:rsidR="00324145" w:rsidRPr="001C028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540CFBAC" w14:textId="6D44FBD6" w:rsidR="00324145" w:rsidRPr="001C0288" w:rsidRDefault="001C0288" w:rsidP="00CA7AA0">
            <w:pPr>
              <w:pStyle w:val="ListParagraph"/>
              <w:numPr>
                <w:ilvl w:val="0"/>
                <w:numId w:val="54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11FC8A8" w14:textId="24D9C057" w:rsidR="00324145" w:rsidRPr="001C0288" w:rsidRDefault="001C0288" w:rsidP="00CA7AA0">
            <w:pPr>
              <w:pStyle w:val="ListParagraph"/>
              <w:numPr>
                <w:ilvl w:val="0"/>
                <w:numId w:val="54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324145" w:rsidRPr="001C0288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0B61A056" w14:textId="3ABE974E" w:rsidR="00324145" w:rsidRPr="001C0288" w:rsidRDefault="001C0288" w:rsidP="00CA7AA0">
            <w:pPr>
              <w:pStyle w:val="ListParagraph"/>
              <w:numPr>
                <w:ilvl w:val="0"/>
                <w:numId w:val="54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324145" w:rsidRPr="00017052" w14:paraId="75AC169E" w14:textId="77777777" w:rsidTr="00A23CE0">
        <w:trPr>
          <w:jc w:val="center"/>
        </w:trPr>
        <w:tc>
          <w:tcPr>
            <w:tcW w:w="5000" w:type="pct"/>
            <w:gridSpan w:val="10"/>
          </w:tcPr>
          <w:p w14:paraId="25A63E2D" w14:textId="77777777" w:rsidR="00324145" w:rsidRPr="00017052" w:rsidRDefault="00324145" w:rsidP="000E34B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A23CE0" w:rsidRPr="00017052" w14:paraId="688CE292" w14:textId="77777777" w:rsidTr="00A23CE0">
        <w:trPr>
          <w:jc w:val="center"/>
        </w:trPr>
        <w:tc>
          <w:tcPr>
            <w:tcW w:w="5000" w:type="pct"/>
            <w:gridSpan w:val="10"/>
          </w:tcPr>
          <w:p w14:paraId="5B73122B" w14:textId="11229477" w:rsidR="00A23CE0" w:rsidRPr="006D4927" w:rsidRDefault="00A23CE0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080C647" w14:textId="77777777" w:rsidR="00A27A63" w:rsidRPr="00A23CE0" w:rsidRDefault="00A27A63">
      <w:pPr>
        <w:sectPr w:rsidR="00A27A63" w:rsidRPr="00A23CE0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576"/>
        <w:gridCol w:w="1976"/>
        <w:gridCol w:w="327"/>
        <w:gridCol w:w="655"/>
        <w:gridCol w:w="601"/>
        <w:gridCol w:w="1624"/>
        <w:gridCol w:w="297"/>
        <w:gridCol w:w="1802"/>
        <w:gridCol w:w="778"/>
        <w:gridCol w:w="1105"/>
        <w:gridCol w:w="2831"/>
      </w:tblGrid>
      <w:tr w:rsidR="00C10E82" w:rsidRPr="00017052" w14:paraId="1E9BF7E0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11E6A64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10"/>
            <w:shd w:val="clear" w:color="auto" w:fill="DAEEF3" w:themeFill="accent5" w:themeFillTint="33"/>
          </w:tcPr>
          <w:p w14:paraId="26E4479C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C10E82" w:rsidRPr="00017052" w14:paraId="2A3FAA42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0811BCC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10"/>
            <w:shd w:val="clear" w:color="auto" w:fill="DAEEF3" w:themeFill="accent5" w:themeFillTint="33"/>
          </w:tcPr>
          <w:p w14:paraId="54144FA1" w14:textId="77777777" w:rsidR="00C10E82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C10E82" w:rsidRPr="00017052" w14:paraId="2DD865EE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773667D" w14:textId="77777777" w:rsidR="00C10E82" w:rsidRPr="002922F6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10"/>
            <w:shd w:val="clear" w:color="auto" w:fill="DAEEF3" w:themeFill="accent5" w:themeFillTint="33"/>
          </w:tcPr>
          <w:p w14:paraId="512FB24F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C10E82" w:rsidRPr="00017052" w14:paraId="4F306F1E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1CB1E25" w14:textId="77777777" w:rsidR="00C10E82" w:rsidRPr="009145A0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10"/>
            <w:shd w:val="clear" w:color="auto" w:fill="DAEEF3" w:themeFill="accent5" w:themeFillTint="33"/>
          </w:tcPr>
          <w:p w14:paraId="4850649B" w14:textId="77777777" w:rsidR="00C10E82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C10E82" w:rsidRPr="00017052" w14:paraId="05881734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0239F74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10"/>
            <w:shd w:val="clear" w:color="auto" w:fill="DAEEF3" w:themeFill="accent5" w:themeFillTint="33"/>
          </w:tcPr>
          <w:p w14:paraId="41A8D88B" w14:textId="77777777" w:rsidR="00C10E82" w:rsidRPr="00A23CE0" w:rsidRDefault="00426C06" w:rsidP="00442C4E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26C06">
              <w:rPr>
                <w:rFonts w:ascii="Times New Roman" w:eastAsia="Times New Roman" w:hAnsi="Times New Roman" w:cs="Times New Roman"/>
                <w:b/>
                <w:lang w:val="sr-Cyrl-BA"/>
              </w:rPr>
              <w:t>ОБРАДА РАВНИХ ПОВРШИНА</w:t>
            </w:r>
          </w:p>
        </w:tc>
      </w:tr>
      <w:tr w:rsidR="00C10E82" w:rsidRPr="00017052" w14:paraId="0F2A0A67" w14:textId="77777777" w:rsidTr="009145A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0EEDD0A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76A2967B" w14:textId="50EF1D1A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2922F6" w:rsidRPr="003C2742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3"/>
            <w:shd w:val="clear" w:color="auto" w:fill="DAEEF3" w:themeFill="accent5" w:themeFillTint="33"/>
          </w:tcPr>
          <w:p w14:paraId="5673E252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3"/>
            <w:shd w:val="clear" w:color="auto" w:fill="DAEEF3" w:themeFill="accent5" w:themeFillTint="33"/>
          </w:tcPr>
          <w:p w14:paraId="36BE4486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3C578F43" w14:textId="310A4123" w:rsidR="00C10E82" w:rsidRPr="00017052" w:rsidRDefault="00C10E82" w:rsidP="00A23CE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061FDB3B" w14:textId="573BF25A" w:rsidR="00C10E82" w:rsidRPr="009145A0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A23CE0">
              <w:rPr>
                <w:rFonts w:ascii="Times New Roman" w:eastAsia="Times New Roman" w:hAnsi="Times New Roman" w:cs="Times New Roman"/>
                <w:b/>
                <w:lang w:val="sr-Cyrl-RS"/>
              </w:rPr>
              <w:t>23</w:t>
            </w:r>
          </w:p>
        </w:tc>
      </w:tr>
      <w:tr w:rsidR="00C10E82" w:rsidRPr="00017052" w14:paraId="09EB4A74" w14:textId="77777777" w:rsidTr="00A23CE0">
        <w:trPr>
          <w:jc w:val="center"/>
        </w:trPr>
        <w:tc>
          <w:tcPr>
            <w:tcW w:w="5000" w:type="pct"/>
            <w:gridSpan w:val="12"/>
          </w:tcPr>
          <w:p w14:paraId="5ADDCC16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C10E82" w:rsidRPr="00017052" w14:paraId="1FB20F8A" w14:textId="77777777" w:rsidTr="00A23CE0">
        <w:trPr>
          <w:jc w:val="center"/>
        </w:trPr>
        <w:tc>
          <w:tcPr>
            <w:tcW w:w="5000" w:type="pct"/>
            <w:gridSpan w:val="12"/>
          </w:tcPr>
          <w:p w14:paraId="2293EB2E" w14:textId="11737ABA" w:rsidR="00C10E82" w:rsidRPr="00FF25EB" w:rsidRDefault="00C10E82" w:rsidP="0096117D">
            <w:pPr>
              <w:jc w:val="center"/>
              <w:rPr>
                <w:lang w:val="sr-Cyrl-RS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се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ученици упознају</w:t>
            </w:r>
            <w:r w:rsidR="00FF25EB" w:rsidRPr="00FF25E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FF25EB">
              <w:rPr>
                <w:rFonts w:ascii="Times New Roman" w:eastAsia="Times New Roman" w:hAnsi="Times New Roman" w:cs="Times New Roman"/>
                <w:lang w:val="sr-Cyrl-RS"/>
              </w:rPr>
              <w:t>са израдом равних површина</w:t>
            </w:r>
            <w:r w:rsidR="00FF25EB" w:rsidRPr="00FF25EB">
              <w:rPr>
                <w:rFonts w:ascii="Times New Roman" w:eastAsia="Times New Roman" w:hAnsi="Times New Roman" w:cs="Times New Roman"/>
                <w:lang w:val="sr-Cyrl-CS"/>
              </w:rPr>
              <w:t xml:space="preserve"> на стругу и глодалици.</w:t>
            </w:r>
          </w:p>
        </w:tc>
      </w:tr>
      <w:tr w:rsidR="00C10E82" w:rsidRPr="00017052" w14:paraId="78428006" w14:textId="77777777" w:rsidTr="00A23CE0">
        <w:trPr>
          <w:jc w:val="center"/>
        </w:trPr>
        <w:tc>
          <w:tcPr>
            <w:tcW w:w="5000" w:type="pct"/>
            <w:gridSpan w:val="12"/>
          </w:tcPr>
          <w:p w14:paraId="0D0AF415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C10E82" w:rsidRPr="00017052" w14:paraId="0BD56C85" w14:textId="77777777" w:rsidTr="00A23CE0">
        <w:trPr>
          <w:trHeight w:val="83"/>
          <w:jc w:val="center"/>
        </w:trPr>
        <w:tc>
          <w:tcPr>
            <w:tcW w:w="5000" w:type="pct"/>
            <w:gridSpan w:val="12"/>
          </w:tcPr>
          <w:p w14:paraId="0344D7E3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10ABE681" w14:textId="2A6836FC" w:rsidR="00A27A63" w:rsidRPr="00E46E9F" w:rsidRDefault="00A27A63" w:rsidP="009145A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</w:t>
            </w:r>
            <w:r w:rsidR="0096117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I разред</w:t>
            </w:r>
          </w:p>
          <w:p w14:paraId="2DB68FD2" w14:textId="7874D960" w:rsidR="00A27A63" w:rsidRPr="00017052" w:rsidRDefault="00A27A63" w:rsidP="009145A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Практична настава</w:t>
            </w:r>
            <w:r w:rsidR="0096117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71312A8E" w14:textId="35C4280B" w:rsidR="00A27A63" w:rsidRPr="00A27A63" w:rsidRDefault="00A27A63" w:rsidP="009145A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</w:t>
            </w:r>
            <w:r w:rsidR="0096117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3D3A9791" w14:textId="414104B0" w:rsidR="00C10E82" w:rsidRPr="00017052" w:rsidRDefault="00A27A63" w:rsidP="009145A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F448DF">
              <w:rPr>
                <w:rFonts w:ascii="Times New Roman" w:eastAsia="Times New Roman" w:hAnsi="Times New Roman" w:cs="Times New Roman"/>
                <w:lang w:val="sr-Cyrl-RS"/>
              </w:rPr>
              <w:t>Технологија занимања</w:t>
            </w:r>
            <w:r w:rsidR="0096117D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Pr="00F448D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F448D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F448DF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C10E82" w:rsidRPr="00017052" w14:paraId="403903E3" w14:textId="77777777" w:rsidTr="00A23CE0">
        <w:trPr>
          <w:jc w:val="center"/>
        </w:trPr>
        <w:tc>
          <w:tcPr>
            <w:tcW w:w="5000" w:type="pct"/>
            <w:gridSpan w:val="12"/>
          </w:tcPr>
          <w:p w14:paraId="15B0F1CD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C10E82" w:rsidRPr="00DD631E" w14:paraId="42626BBB" w14:textId="77777777" w:rsidTr="00A23CE0">
        <w:trPr>
          <w:jc w:val="center"/>
        </w:trPr>
        <w:tc>
          <w:tcPr>
            <w:tcW w:w="5000" w:type="pct"/>
            <w:gridSpan w:val="12"/>
          </w:tcPr>
          <w:p w14:paraId="66570111" w14:textId="77777777" w:rsidR="00C10E82" w:rsidRPr="00017052" w:rsidRDefault="00C10E82" w:rsidP="00930F4D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32D0CEB4" w14:textId="3F44CDF1" w:rsidR="00C10E82" w:rsidRPr="00B20F71" w:rsidRDefault="00C03060" w:rsidP="00B20F71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B20F71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вјештине израде равних провршина на стругу и глодалиц</w:t>
            </w:r>
            <w:r w:rsidR="0096117D">
              <w:rPr>
                <w:rFonts w:ascii="Times New Roman" w:eastAsia="Times New Roman" w:hAnsi="Times New Roman" w:cs="Times New Roman"/>
                <w:lang w:val="sr-Cyrl-BA"/>
              </w:rPr>
              <w:t>и,</w:t>
            </w:r>
          </w:p>
          <w:p w14:paraId="0F96ADF4" w14:textId="175C1FEA" w:rsidR="00C10E82" w:rsidRPr="00B20F71" w:rsidRDefault="00C03060" w:rsidP="00B20F71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B20F71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66E0351C" w14:textId="7FA59AA5" w:rsidR="00B53600" w:rsidRPr="00507F47" w:rsidRDefault="00C03060" w:rsidP="00B5360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B20F71">
              <w:rPr>
                <w:rFonts w:ascii="Times New Roman" w:eastAsia="Times New Roman" w:hAnsi="Times New Roman" w:cs="Times New Roman"/>
                <w:lang w:val="sr-Cyrl-BA"/>
              </w:rPr>
              <w:t>ученици примј</w:t>
            </w:r>
            <w:r w:rsidR="009145A0">
              <w:rPr>
                <w:rFonts w:ascii="Times New Roman" w:eastAsia="Times New Roman" w:hAnsi="Times New Roman" w:cs="Times New Roman"/>
                <w:lang w:val="sr-Cyrl-BA"/>
              </w:rPr>
              <w:t>ењују мјере заштите околине</w:t>
            </w:r>
            <w:r w:rsidR="009145A0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</w:tr>
      <w:tr w:rsidR="00C10E82" w:rsidRPr="00017052" w14:paraId="28E0D267" w14:textId="77777777" w:rsidTr="00A23CE0">
        <w:trPr>
          <w:jc w:val="center"/>
        </w:trPr>
        <w:tc>
          <w:tcPr>
            <w:tcW w:w="5000" w:type="pct"/>
            <w:gridSpan w:val="12"/>
          </w:tcPr>
          <w:p w14:paraId="54CBC8BD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C10E82" w:rsidRPr="00DD631E" w14:paraId="46AAC46C" w14:textId="77777777" w:rsidTr="00A23CE0">
        <w:trPr>
          <w:jc w:val="center"/>
        </w:trPr>
        <w:tc>
          <w:tcPr>
            <w:tcW w:w="5000" w:type="pct"/>
            <w:gridSpan w:val="12"/>
          </w:tcPr>
          <w:p w14:paraId="099BB65C" w14:textId="69F19594" w:rsidR="0096117D" w:rsidRPr="00507F47" w:rsidRDefault="009854F1" w:rsidP="009145A0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854F1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завојнице са једним почетком</w:t>
            </w:r>
          </w:p>
          <w:p w14:paraId="555F5E20" w14:textId="2A184A10" w:rsidR="00C10E82" w:rsidRPr="00507F47" w:rsidRDefault="009854F1" w:rsidP="009145A0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854F1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завојнице са више почетака</w:t>
            </w:r>
          </w:p>
        </w:tc>
      </w:tr>
      <w:tr w:rsidR="00C10E82" w:rsidRPr="00017052" w14:paraId="6CF2372A" w14:textId="77777777" w:rsidTr="00A23CE0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3E3210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9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134697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87B9DD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C10E82" w:rsidRPr="00017052" w14:paraId="72A00511" w14:textId="77777777" w:rsidTr="00A23CE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3B24F8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77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F060859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84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7B1866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8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E63C145" w14:textId="3911C297" w:rsidR="00C10E82" w:rsidRPr="00017052" w:rsidRDefault="00032DE3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3FA4118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C10E82" w:rsidRPr="00017052" w14:paraId="793D776F" w14:textId="77777777" w:rsidTr="00A23CE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FEF44B9" w14:textId="77777777" w:rsidR="00C10E82" w:rsidRPr="00017052" w:rsidRDefault="00C10E82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9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92C6E9C" w14:textId="77777777" w:rsidR="00C10E82" w:rsidRPr="00017052" w:rsidRDefault="002D7C14" w:rsidP="009E57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89C24D2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9B5559" w:rsidRPr="00DD631E" w14:paraId="7F594EE9" w14:textId="77777777" w:rsidTr="00A23CE0">
        <w:trPr>
          <w:trHeight w:val="659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ACFAB55" w14:textId="77777777" w:rsidR="004F57A6" w:rsidRPr="004F57A6" w:rsidRDefault="004F57A6" w:rsidP="004F57A6">
            <w:pPr>
              <w:numPr>
                <w:ilvl w:val="0"/>
                <w:numId w:val="6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F57A6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Израда завојнице са једним почетком</w:t>
            </w:r>
          </w:p>
          <w:p w14:paraId="3498A69A" w14:textId="3874FDE0" w:rsidR="004F57A6" w:rsidRPr="002922F6" w:rsidRDefault="004F57A6" w:rsidP="004F57A6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2594B6C5" w14:textId="0E4CCA15" w:rsidR="009B5559" w:rsidRDefault="00BC13C1" w:rsidP="00BC13C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израде завојнице са једним почетком</w:t>
            </w:r>
            <w:r w:rsidR="009145A0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1B989A70" w14:textId="77777777" w:rsidR="00BC13C1" w:rsidRPr="00D12760" w:rsidRDefault="00BC13C1" w:rsidP="00D1276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234CE68" w14:textId="6DEEF59C" w:rsidR="009B5559" w:rsidRPr="00E73B14" w:rsidRDefault="009B5559" w:rsidP="00E73B14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237B01B5" w14:textId="6978835E" w:rsidR="00E73B14" w:rsidRPr="00E73B14" w:rsidRDefault="00E73B14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73B14">
              <w:rPr>
                <w:rFonts w:ascii="Times New Roman" w:eastAsia="Times New Roman" w:hAnsi="Times New Roman" w:cs="Times New Roman"/>
                <w:lang w:val="sr-Cyrl-CS"/>
              </w:rPr>
              <w:t>припреми глодалицу и подиони апарат за  глодање завојних жљебова</w:t>
            </w:r>
            <w:r w:rsidR="009145A0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0FD4210" w14:textId="7E8E073C" w:rsidR="00E73B14" w:rsidRPr="00E73B14" w:rsidRDefault="00E73B14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73B14">
              <w:rPr>
                <w:rFonts w:ascii="Times New Roman" w:eastAsia="Times New Roman" w:hAnsi="Times New Roman" w:cs="Times New Roman"/>
                <w:lang w:val="sr-Cyrl-CS"/>
              </w:rPr>
              <w:t>пронађе потребне податке за заокретање рад</w:t>
            </w:r>
            <w:r w:rsidR="009145A0">
              <w:rPr>
                <w:rFonts w:ascii="Times New Roman" w:eastAsia="Times New Roman" w:hAnsi="Times New Roman" w:cs="Times New Roman"/>
                <w:lang w:val="sr-Cyrl-CS"/>
              </w:rPr>
              <w:t>ног стола универзалне глодалице,</w:t>
            </w:r>
          </w:p>
          <w:p w14:paraId="4EDC3A53" w14:textId="26BD3EB6" w:rsidR="00E73B14" w:rsidRPr="00E73B14" w:rsidRDefault="009145A0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одреди промјенљиве зупчанике,</w:t>
            </w:r>
          </w:p>
          <w:p w14:paraId="71B66C2C" w14:textId="502DA003" w:rsidR="00E73B14" w:rsidRPr="00E73B14" w:rsidRDefault="00E73B14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73B14">
              <w:rPr>
                <w:rFonts w:ascii="Times New Roman" w:eastAsia="Times New Roman" w:hAnsi="Times New Roman" w:cs="Times New Roman"/>
                <w:lang w:val="sr-Cyrl-CS"/>
              </w:rPr>
              <w:t>провјери  паралелност осе вретена по</w:t>
            </w:r>
            <w:r w:rsidR="009145A0">
              <w:rPr>
                <w:rFonts w:ascii="Times New Roman" w:eastAsia="Times New Roman" w:hAnsi="Times New Roman" w:cs="Times New Roman"/>
                <w:lang w:val="sr-Cyrl-CS"/>
              </w:rPr>
              <w:t>дионог апарата са радним столом,</w:t>
            </w:r>
          </w:p>
          <w:p w14:paraId="7E60D502" w14:textId="6CB28773" w:rsidR="00E73B14" w:rsidRPr="00E73B14" w:rsidRDefault="00E73B14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73B14">
              <w:rPr>
                <w:rFonts w:ascii="Times New Roman" w:eastAsia="Times New Roman" w:hAnsi="Times New Roman" w:cs="Times New Roman"/>
                <w:lang w:val="sr-Cyrl-CS"/>
              </w:rPr>
              <w:t>изврши центрирање коњића са шиљком помоћу осе вретена подионе главе</w:t>
            </w:r>
            <w:r w:rsidR="009145A0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3D8A5AF" w14:textId="4BC7C1F2" w:rsidR="00E73B14" w:rsidRPr="00E73B14" w:rsidRDefault="00E73B14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73B14">
              <w:rPr>
                <w:rFonts w:ascii="Times New Roman" w:eastAsia="Times New Roman" w:hAnsi="Times New Roman" w:cs="Times New Roman"/>
                <w:lang w:val="sr-Cyrl-CS"/>
              </w:rPr>
              <w:t>изврши заокретање радног стола или универзалне глав</w:t>
            </w:r>
            <w:r w:rsidR="009145A0">
              <w:rPr>
                <w:rFonts w:ascii="Times New Roman" w:eastAsia="Times New Roman" w:hAnsi="Times New Roman" w:cs="Times New Roman"/>
                <w:lang w:val="sr-Cyrl-CS"/>
              </w:rPr>
              <w:t>е за потребан угао према табели,</w:t>
            </w:r>
          </w:p>
          <w:p w14:paraId="09592370" w14:textId="3D46FF6F" w:rsidR="00E73B14" w:rsidRPr="00E73B14" w:rsidRDefault="009145A0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постави и учврсти глодало,</w:t>
            </w:r>
          </w:p>
          <w:p w14:paraId="3BB132A4" w14:textId="1D1E40D6" w:rsidR="00E73B14" w:rsidRPr="00E73B14" w:rsidRDefault="009145A0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постави и учврсти израдак,</w:t>
            </w:r>
          </w:p>
          <w:p w14:paraId="17F084D6" w14:textId="15D87601" w:rsidR="00E73B14" w:rsidRPr="00E73B14" w:rsidRDefault="00E73B14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73B14">
              <w:rPr>
                <w:rFonts w:ascii="Times New Roman" w:eastAsia="Times New Roman" w:hAnsi="Times New Roman" w:cs="Times New Roman"/>
                <w:lang w:val="sr-Cyrl-CS"/>
              </w:rPr>
              <w:t>изврши израду завојнице са једним почет</w:t>
            </w:r>
            <w:r w:rsidR="009145A0">
              <w:rPr>
                <w:rFonts w:ascii="Times New Roman" w:eastAsia="Times New Roman" w:hAnsi="Times New Roman" w:cs="Times New Roman"/>
                <w:lang w:val="sr-Cyrl-CS"/>
              </w:rPr>
              <w:t>ком котурастим угаоним глодалом,</w:t>
            </w:r>
          </w:p>
          <w:p w14:paraId="0124D59F" w14:textId="58B5D28B" w:rsidR="00E73B14" w:rsidRPr="00E73B14" w:rsidRDefault="009145A0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изврше контролу,</w:t>
            </w:r>
          </w:p>
          <w:p w14:paraId="6D43AAFA" w14:textId="20B8D1B5" w:rsidR="009B5559" w:rsidRPr="00E73B14" w:rsidRDefault="00E73B14" w:rsidP="00E73B1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73B14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заштите околине</w:t>
            </w:r>
          </w:p>
        </w:tc>
        <w:tc>
          <w:tcPr>
            <w:tcW w:w="958" w:type="pct"/>
            <w:gridSpan w:val="3"/>
            <w:vMerge w:val="restart"/>
            <w:tcBorders>
              <w:left w:val="single" w:sz="4" w:space="0" w:color="auto"/>
            </w:tcBorders>
          </w:tcPr>
          <w:p w14:paraId="58033D4B" w14:textId="389B7DD8" w:rsidR="009B5559" w:rsidRPr="00017052" w:rsidRDefault="00CD6CFF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савјесно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правовремено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F53457C" w14:textId="7F6CCCFC" w:rsidR="009B5559" w:rsidRPr="00017052" w:rsidRDefault="00CD6CFF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5FC2FA24" w14:textId="77777777" w:rsidR="00D60F14" w:rsidRPr="00017052" w:rsidRDefault="00D60F14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значајних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4773AA0" w14:textId="4EF795AE" w:rsidR="009B5559" w:rsidRPr="00017052" w:rsidRDefault="00D60F14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буде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CD6CFF"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="00CD6CFF"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="00CD6CFF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CD6CFF"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="00CD6CFF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CD6CFF" w:rsidRPr="00017052">
              <w:rPr>
                <w:rFonts w:ascii="Times New Roman" w:eastAsia="Times New Roman" w:hAnsi="Times New Roman" w:cs="Times New Roman"/>
              </w:rPr>
              <w:t>у</w:t>
            </w:r>
            <w:r w:rsidR="00CD6CFF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CD6CFF" w:rsidRPr="00017052">
              <w:rPr>
                <w:rFonts w:ascii="Times New Roman" w:eastAsia="Times New Roman" w:hAnsi="Times New Roman" w:cs="Times New Roman"/>
              </w:rPr>
              <w:t>раду</w:t>
            </w:r>
            <w:r w:rsidR="00CD6CFF"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CD6CFF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D110D3B" w14:textId="1890EF50" w:rsidR="009B5559" w:rsidRPr="00017052" w:rsidRDefault="00CD6CFF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испољи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позитиван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323542B6" w14:textId="3A74DFEA" w:rsidR="009B5559" w:rsidRPr="00017052" w:rsidRDefault="00CD6CFF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14:paraId="404D1563" w14:textId="4A161D1D" w:rsidR="009B5559" w:rsidRPr="00017052" w:rsidRDefault="00CD6CFF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683A4590" w14:textId="09B9212C" w:rsidR="009B5559" w:rsidRPr="00017052" w:rsidRDefault="00CD6CFF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способност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евање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сложених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технолошких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1E8B93E9" w14:textId="24BF6AD1" w:rsidR="009B5559" w:rsidRPr="00017052" w:rsidRDefault="00CD6CFF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самостално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ешава</w:t>
            </w:r>
            <w:r w:rsidR="0096117D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</w:t>
            </w:r>
            <w:r w:rsidR="0096117D"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96117D">
              <w:rPr>
                <w:rFonts w:ascii="Times New Roman" w:eastAsia="Times New Roman" w:hAnsi="Times New Roman" w:cs="Times New Roman"/>
                <w:lang w:val="sr-Cyrl-BA"/>
              </w:rPr>
              <w:t xml:space="preserve">је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у раду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14:paraId="6BB60904" w14:textId="77777777" w:rsidR="009B5559" w:rsidRPr="00017052" w:rsidRDefault="009B5559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184C135" w14:textId="77777777" w:rsidR="009B5559" w:rsidRDefault="009B5559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525AF244" w14:textId="77777777" w:rsidR="009145A0" w:rsidRDefault="009145A0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2600892" w14:textId="0AEEEF01" w:rsidR="00BC13C1" w:rsidRPr="00BC13C1" w:rsidRDefault="00BC13C1" w:rsidP="00BC13C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C13C1">
              <w:rPr>
                <w:rFonts w:ascii="Times New Roman" w:eastAsia="Times New Roman" w:hAnsi="Times New Roman" w:cs="Times New Roman"/>
                <w:lang w:val="sr-Cyrl-CS"/>
              </w:rPr>
              <w:t xml:space="preserve">са ученицима урадити вјежбу израде припреме глодалице. </w:t>
            </w:r>
          </w:p>
          <w:p w14:paraId="5611AE51" w14:textId="77777777" w:rsidR="009B5559" w:rsidRPr="00DD631E" w:rsidRDefault="009B5559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C10E82" w:rsidRPr="00DD631E" w14:paraId="28D16FDF" w14:textId="77777777" w:rsidTr="00A23CE0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506D69F" w14:textId="5418B7EB" w:rsidR="00C10E82" w:rsidRPr="004F57A6" w:rsidRDefault="004F57A6" w:rsidP="004F57A6">
            <w:pPr>
              <w:numPr>
                <w:ilvl w:val="0"/>
                <w:numId w:val="6"/>
              </w:numPr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F57A6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Израда завојнице са више почетака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07542240" w14:textId="3F1E8815" w:rsidR="00C10E82" w:rsidRPr="001A4C44" w:rsidRDefault="00B038B9" w:rsidP="00DD631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038B9"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поступак израде завојнице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 xml:space="preserve">са </w:t>
            </w:r>
            <w:r w:rsidR="009145A0" w:rsidRPr="00DD631E">
              <w:rPr>
                <w:rFonts w:ascii="Times New Roman" w:eastAsia="Times New Roman" w:hAnsi="Times New Roman" w:cs="Times New Roman"/>
                <w:lang w:val="sr-Cyrl-CS"/>
              </w:rPr>
              <w:t>више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9145A0" w:rsidRPr="00DD631E">
              <w:rPr>
                <w:rFonts w:ascii="Times New Roman" w:eastAsia="Times New Roman" w:hAnsi="Times New Roman" w:cs="Times New Roman"/>
                <w:lang w:val="sr-Cyrl-CS"/>
              </w:rPr>
              <w:t>почетака</w:t>
            </w:r>
            <w:r w:rsidRPr="00B038B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2A15789C" w14:textId="01876430" w:rsidR="001E6B1B" w:rsidRPr="001E6B1B" w:rsidRDefault="001E6B1B" w:rsidP="001205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E6B1B">
              <w:rPr>
                <w:rFonts w:ascii="Times New Roman" w:eastAsia="Times New Roman" w:hAnsi="Times New Roman" w:cs="Times New Roman"/>
                <w:lang w:val="sr-Cyrl-CS"/>
              </w:rPr>
              <w:t>изврши подешавање са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E6B1B">
              <w:rPr>
                <w:rFonts w:ascii="Times New Roman" w:eastAsia="Times New Roman" w:hAnsi="Times New Roman" w:cs="Times New Roman"/>
                <w:lang w:val="sr-Cyrl-CS"/>
              </w:rPr>
              <w:t>потребним прорачунати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>м зупчаницима и међузупчаницима,</w:t>
            </w:r>
            <w:r w:rsidRPr="001E6B1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14C0CF24" w14:textId="2B09C7AC" w:rsidR="001E6B1B" w:rsidRPr="001E6B1B" w:rsidRDefault="001E6B1B" w:rsidP="001205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E6B1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постави осигурач подјеле на 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>одговарајући круг подионе плоче,</w:t>
            </w:r>
          </w:p>
          <w:p w14:paraId="43D76315" w14:textId="2C940231" w:rsidR="001E6B1B" w:rsidRPr="001E6B1B" w:rsidRDefault="001E6B1B" w:rsidP="001E6B1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E6B1B">
              <w:rPr>
                <w:rFonts w:ascii="Times New Roman" w:eastAsia="Times New Roman" w:hAnsi="Times New Roman" w:cs="Times New Roman"/>
                <w:lang w:val="sr-Cyrl-CS"/>
              </w:rPr>
              <w:t>постави и учврсти глодало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900EFA6" w14:textId="32BBD7E9" w:rsidR="001E6B1B" w:rsidRPr="001E6B1B" w:rsidRDefault="0012054A" w:rsidP="001E6B1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постави и учврсти израдак,</w:t>
            </w:r>
          </w:p>
          <w:p w14:paraId="73F69708" w14:textId="7ADA56FB" w:rsidR="001E6B1B" w:rsidRPr="001E6B1B" w:rsidRDefault="001E6B1B" w:rsidP="001E6B1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E6B1B">
              <w:rPr>
                <w:rFonts w:ascii="Times New Roman" w:eastAsia="Times New Roman" w:hAnsi="Times New Roman" w:cs="Times New Roman"/>
                <w:lang w:val="sr-Cyrl-CS"/>
              </w:rPr>
              <w:t>изврши подјелу по обиму зависно од број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>а почетака,</w:t>
            </w:r>
          </w:p>
          <w:p w14:paraId="560D050B" w14:textId="4E56D221" w:rsidR="001E6B1B" w:rsidRPr="001E6B1B" w:rsidRDefault="001E6B1B" w:rsidP="001E6B1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E6B1B">
              <w:rPr>
                <w:rFonts w:ascii="Times New Roman" w:eastAsia="Times New Roman" w:hAnsi="Times New Roman" w:cs="Times New Roman"/>
                <w:lang w:val="sr-Cyrl-CS"/>
              </w:rPr>
              <w:t>изврши израду завојнице са д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>ва почетка лептирастим глодалом,</w:t>
            </w:r>
          </w:p>
          <w:p w14:paraId="4C87497E" w14:textId="5DA6DB70" w:rsidR="001E6B1B" w:rsidRPr="001E6B1B" w:rsidRDefault="0012054A" w:rsidP="001E6B1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изврше контролу,</w:t>
            </w:r>
          </w:p>
          <w:p w14:paraId="798DDC7D" w14:textId="653D3592" w:rsidR="00C10E82" w:rsidRPr="00AC0807" w:rsidRDefault="001E6B1B" w:rsidP="001E6B1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E6B1B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заштиту околине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958" w:type="pct"/>
            <w:gridSpan w:val="3"/>
            <w:vMerge/>
            <w:tcBorders>
              <w:left w:val="single" w:sz="4" w:space="0" w:color="auto"/>
            </w:tcBorders>
          </w:tcPr>
          <w:p w14:paraId="5250B0D4" w14:textId="77777777" w:rsidR="00C10E82" w:rsidRPr="00017052" w:rsidRDefault="00C10E8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C9C93F2" w14:textId="77777777" w:rsidR="00547217" w:rsidRDefault="00547217" w:rsidP="0012054A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49C5155D" w14:textId="6F5188E3" w:rsidR="00C10E82" w:rsidRPr="00E12E4F" w:rsidRDefault="0012054A" w:rsidP="0012054A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5E3261">
              <w:rPr>
                <w:rFonts w:ascii="Times New Roman" w:eastAsia="Times New Roman" w:hAnsi="Times New Roman" w:cs="Times New Roman"/>
                <w:lang w:val="sr-Cyrl-BA"/>
              </w:rPr>
              <w:t xml:space="preserve">са </w:t>
            </w:r>
            <w:r w:rsidR="005E3261" w:rsidRPr="005E3261">
              <w:rPr>
                <w:rFonts w:ascii="Times New Roman" w:eastAsia="Times New Roman" w:hAnsi="Times New Roman" w:cs="Times New Roman"/>
                <w:lang w:val="sr-Cyrl-BA"/>
              </w:rPr>
              <w:t>ученицима урадити вјежбу избора и постављања промјенљивих зупчаника.</w:t>
            </w:r>
            <w:r w:rsidR="005E3261" w:rsidRPr="00DD631E">
              <w:rPr>
                <w:lang w:val="sr-Cyrl-BA"/>
              </w:rPr>
              <w:t xml:space="preserve"> </w:t>
            </w:r>
          </w:p>
        </w:tc>
      </w:tr>
      <w:tr w:rsidR="000F6F76" w:rsidRPr="00017052" w14:paraId="384B9406" w14:textId="77777777" w:rsidTr="00A23CE0">
        <w:trPr>
          <w:jc w:val="center"/>
        </w:trPr>
        <w:tc>
          <w:tcPr>
            <w:tcW w:w="5000" w:type="pct"/>
            <w:gridSpan w:val="12"/>
          </w:tcPr>
          <w:p w14:paraId="3555D14F" w14:textId="77777777" w:rsidR="000F6F76" w:rsidRPr="00017052" w:rsidRDefault="000F6F76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0F6F76" w:rsidRPr="00017052" w14:paraId="361EF4A5" w14:textId="77777777" w:rsidTr="00A23CE0">
        <w:trPr>
          <w:trHeight w:val="464"/>
          <w:jc w:val="center"/>
        </w:trPr>
        <w:tc>
          <w:tcPr>
            <w:tcW w:w="5000" w:type="pct"/>
            <w:gridSpan w:val="12"/>
            <w:vAlign w:val="center"/>
          </w:tcPr>
          <w:p w14:paraId="467A793B" w14:textId="5E7190FE" w:rsidR="000F6F76" w:rsidRPr="00017052" w:rsidRDefault="000F6F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са:</w:t>
            </w:r>
          </w:p>
          <w:p w14:paraId="016AA2EE" w14:textId="6513809C" w:rsidR="00835EB4" w:rsidRPr="00835EB4" w:rsidRDefault="00835EB4" w:rsidP="00835EB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</w:rPr>
            </w:pPr>
            <w:r w:rsidRPr="003536D4">
              <w:rPr>
                <w:rFonts w:ascii="Times New Roman" w:eastAsia="Times New Roman" w:hAnsi="Times New Roman" w:cs="Times New Roman"/>
              </w:rPr>
              <w:t>Технологија занимања</w:t>
            </w:r>
            <w:r w:rsidR="0096117D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  <w:r w:rsidR="002922F6">
              <w:rPr>
                <w:rFonts w:ascii="Times New Roman" w:eastAsia="Times New Roman" w:hAnsi="Times New Roman" w:cs="Times New Roman"/>
              </w:rPr>
              <w:t xml:space="preserve"> III</w:t>
            </w:r>
          </w:p>
          <w:p w14:paraId="1EE79A80" w14:textId="79FCD9BF" w:rsidR="000F6F76" w:rsidRPr="00835EB4" w:rsidRDefault="00D33A16" w:rsidP="00835EB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Практична настава</w:t>
            </w:r>
            <w:r w:rsidR="0096117D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II</w:t>
            </w:r>
          </w:p>
        </w:tc>
      </w:tr>
      <w:tr w:rsidR="000F6F76" w:rsidRPr="00017052" w14:paraId="6FFAE67D" w14:textId="77777777" w:rsidTr="00A23CE0">
        <w:trPr>
          <w:jc w:val="center"/>
        </w:trPr>
        <w:tc>
          <w:tcPr>
            <w:tcW w:w="5000" w:type="pct"/>
            <w:gridSpan w:val="12"/>
          </w:tcPr>
          <w:p w14:paraId="5C9C371B" w14:textId="77777777" w:rsidR="000F6F76" w:rsidRPr="00017052" w:rsidRDefault="000F6F76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F6F76" w:rsidRPr="00017052" w14:paraId="31806F31" w14:textId="77777777" w:rsidTr="00A23CE0">
        <w:trPr>
          <w:jc w:val="center"/>
        </w:trPr>
        <w:tc>
          <w:tcPr>
            <w:tcW w:w="5000" w:type="pct"/>
            <w:gridSpan w:val="12"/>
          </w:tcPr>
          <w:p w14:paraId="164403A8" w14:textId="29A055F5" w:rsidR="001C0288" w:rsidRPr="001C0288" w:rsidRDefault="001C0288" w:rsidP="00CA7AA0">
            <w:pPr>
              <w:pStyle w:val="ListParagraph"/>
              <w:numPr>
                <w:ilvl w:val="0"/>
                <w:numId w:val="5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4A4CFBED" w14:textId="4FC2222F" w:rsidR="001C0288" w:rsidRPr="001C0288" w:rsidRDefault="001C0288" w:rsidP="00CA7AA0">
            <w:pPr>
              <w:pStyle w:val="ListParagraph"/>
              <w:numPr>
                <w:ilvl w:val="0"/>
                <w:numId w:val="5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6CF7C0AE" w14:textId="77777777" w:rsidR="000F6F76" w:rsidRPr="001C0288" w:rsidRDefault="0053531A" w:rsidP="00CA7AA0">
            <w:pPr>
              <w:pStyle w:val="ListParagraph"/>
              <w:numPr>
                <w:ilvl w:val="0"/>
                <w:numId w:val="5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77A7BEA8" w14:textId="77777777" w:rsidR="000F6F76" w:rsidRPr="001C0288" w:rsidRDefault="0053531A" w:rsidP="00CA7AA0">
            <w:pPr>
              <w:pStyle w:val="ListParagraph"/>
              <w:numPr>
                <w:ilvl w:val="0"/>
                <w:numId w:val="5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Скице</w:t>
            </w:r>
            <w:r w:rsidR="000F6F76" w:rsidRPr="001C028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794A1F26" w14:textId="77777777" w:rsidR="000F6F76" w:rsidRPr="001C0288" w:rsidRDefault="0053531A" w:rsidP="00CA7AA0">
            <w:pPr>
              <w:pStyle w:val="ListParagraph"/>
              <w:numPr>
                <w:ilvl w:val="0"/>
                <w:numId w:val="5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2B99F934" w14:textId="77777777" w:rsidR="000F6F76" w:rsidRPr="001C0288" w:rsidRDefault="0053531A" w:rsidP="00CA7AA0">
            <w:pPr>
              <w:pStyle w:val="ListParagraph"/>
              <w:numPr>
                <w:ilvl w:val="0"/>
                <w:numId w:val="5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0F6F76" w:rsidRPr="001C0288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4CFA183B" w14:textId="77777777" w:rsidR="000F6F76" w:rsidRPr="001C0288" w:rsidRDefault="0053531A" w:rsidP="00CA7AA0">
            <w:pPr>
              <w:pStyle w:val="ListParagraph"/>
              <w:numPr>
                <w:ilvl w:val="0"/>
                <w:numId w:val="5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0F6F76" w:rsidRPr="00017052" w14:paraId="72549032" w14:textId="77777777" w:rsidTr="00A23CE0">
        <w:trPr>
          <w:jc w:val="center"/>
        </w:trPr>
        <w:tc>
          <w:tcPr>
            <w:tcW w:w="5000" w:type="pct"/>
            <w:gridSpan w:val="12"/>
          </w:tcPr>
          <w:p w14:paraId="273689E3" w14:textId="77777777" w:rsidR="000F6F76" w:rsidRPr="00017052" w:rsidRDefault="000F6F76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A23CE0" w:rsidRPr="00017052" w14:paraId="0741CAD9" w14:textId="77777777" w:rsidTr="00A23CE0">
        <w:trPr>
          <w:jc w:val="center"/>
        </w:trPr>
        <w:tc>
          <w:tcPr>
            <w:tcW w:w="5000" w:type="pct"/>
            <w:gridSpan w:val="12"/>
          </w:tcPr>
          <w:p w14:paraId="10181747" w14:textId="35AE0281" w:rsidR="00A23CE0" w:rsidRPr="00A23CE0" w:rsidRDefault="00A23CE0" w:rsidP="00A23CE0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A23CE0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DB92230" w14:textId="7B0422D4" w:rsidR="00415715" w:rsidRPr="00A23CE0" w:rsidRDefault="00415715"/>
    <w:p w14:paraId="68B91267" w14:textId="1F03EF22" w:rsidR="00507F47" w:rsidRDefault="00507F47">
      <w:pPr>
        <w:rPr>
          <w:lang w:val="sr-Latn-BA"/>
        </w:rPr>
      </w:pPr>
    </w:p>
    <w:p w14:paraId="2123D471" w14:textId="77777777" w:rsidR="00507F47" w:rsidRDefault="00507F47">
      <w:pPr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7"/>
        <w:gridCol w:w="1913"/>
        <w:gridCol w:w="390"/>
        <w:gridCol w:w="1378"/>
        <w:gridCol w:w="1501"/>
        <w:gridCol w:w="2876"/>
        <w:gridCol w:w="1363"/>
        <w:gridCol w:w="2573"/>
      </w:tblGrid>
      <w:tr w:rsidR="00415715" w:rsidRPr="00017052" w14:paraId="4A76DC7E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2616175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5CE4A410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415715" w:rsidRPr="00017052" w14:paraId="6BABCDC9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CF5B014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0870D519" w14:textId="77777777" w:rsidR="00415715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415715" w:rsidRPr="00017052" w14:paraId="42BBD5A7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9029094" w14:textId="77777777" w:rsidR="00415715" w:rsidRPr="00A23CE0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327161A5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415715" w:rsidRPr="00017052" w14:paraId="2A2CECB0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B0031EC" w14:textId="77777777" w:rsidR="00415715" w:rsidRPr="002922F6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118804CD" w14:textId="77777777" w:rsidR="00415715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415715" w:rsidRPr="00DD631E" w14:paraId="61F9B5D1" w14:textId="77777777" w:rsidTr="00A23C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880E8F7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24761B15" w14:textId="287002A6" w:rsidR="00415715" w:rsidRPr="00415715" w:rsidRDefault="00DB194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DB1942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МЕТРИЧКОГ НАВОЈА НА СТРУГУ</w:t>
            </w:r>
          </w:p>
        </w:tc>
      </w:tr>
      <w:tr w:rsidR="002B7C49" w:rsidRPr="00017052" w14:paraId="538CBD54" w14:textId="77777777" w:rsidTr="002922F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3C0EDD0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37" w:type="pct"/>
            <w:shd w:val="clear" w:color="auto" w:fill="DAEEF3" w:themeFill="accent5" w:themeFillTint="33"/>
          </w:tcPr>
          <w:p w14:paraId="5B702B10" w14:textId="10BB905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2922F6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89" w:type="pct"/>
            <w:gridSpan w:val="2"/>
            <w:shd w:val="clear" w:color="auto" w:fill="DAEEF3" w:themeFill="accent5" w:themeFillTint="33"/>
          </w:tcPr>
          <w:p w14:paraId="7930F13B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58" w:type="pct"/>
            <w:gridSpan w:val="2"/>
            <w:shd w:val="clear" w:color="auto" w:fill="DAEEF3" w:themeFill="accent5" w:themeFillTint="33"/>
          </w:tcPr>
          <w:p w14:paraId="65A35E44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454" w:type="pct"/>
            <w:shd w:val="clear" w:color="auto" w:fill="DAEEF3" w:themeFill="accent5" w:themeFillTint="33"/>
          </w:tcPr>
          <w:p w14:paraId="47643E07" w14:textId="4EF66F36" w:rsidR="00415715" w:rsidRPr="00017052" w:rsidRDefault="002922F6" w:rsidP="00191AB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857" w:type="pct"/>
            <w:shd w:val="clear" w:color="auto" w:fill="DAEEF3" w:themeFill="accent5" w:themeFillTint="33"/>
          </w:tcPr>
          <w:p w14:paraId="6BAC7EE3" w14:textId="073A9E76" w:rsidR="00415715" w:rsidRPr="002922F6" w:rsidRDefault="00415715" w:rsidP="002922F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191AB0">
              <w:rPr>
                <w:rFonts w:ascii="Times New Roman" w:eastAsia="Times New Roman" w:hAnsi="Times New Roman" w:cs="Times New Roman"/>
                <w:b/>
                <w:lang w:val="sr-Cyrl-RS"/>
              </w:rPr>
              <w:t>24</w:t>
            </w:r>
          </w:p>
        </w:tc>
      </w:tr>
      <w:tr w:rsidR="00415715" w:rsidRPr="00017052" w14:paraId="40A22B78" w14:textId="77777777" w:rsidTr="00A23CE0">
        <w:trPr>
          <w:jc w:val="center"/>
        </w:trPr>
        <w:tc>
          <w:tcPr>
            <w:tcW w:w="5000" w:type="pct"/>
            <w:gridSpan w:val="9"/>
          </w:tcPr>
          <w:p w14:paraId="59482AE3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F55951" w:rsidRPr="00017052" w14:paraId="7C0D6A5B" w14:textId="77777777" w:rsidTr="00A23CE0">
        <w:trPr>
          <w:jc w:val="center"/>
        </w:trPr>
        <w:tc>
          <w:tcPr>
            <w:tcW w:w="5000" w:type="pct"/>
            <w:gridSpan w:val="9"/>
          </w:tcPr>
          <w:p w14:paraId="76497B55" w14:textId="343E2A35" w:rsidR="00F55951" w:rsidRPr="0096117D" w:rsidRDefault="00F55951" w:rsidP="009611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96117D">
              <w:rPr>
                <w:rFonts w:ascii="Times New Roman" w:hAnsi="Times New Roman" w:cs="Times New Roman"/>
              </w:rPr>
              <w:t>Модул је развијен ради стицања основних знања и вјештина у израд</w:t>
            </w:r>
            <w:r w:rsidRPr="0096117D">
              <w:rPr>
                <w:rFonts w:ascii="Times New Roman" w:hAnsi="Times New Roman" w:cs="Times New Roman"/>
                <w:lang w:val="sr-Cyrl-BA"/>
              </w:rPr>
              <w:t>и</w:t>
            </w:r>
            <w:r w:rsidRPr="0096117D">
              <w:rPr>
                <w:rFonts w:ascii="Times New Roman" w:hAnsi="Times New Roman" w:cs="Times New Roman"/>
              </w:rPr>
              <w:t xml:space="preserve"> навоја на стругу</w:t>
            </w:r>
          </w:p>
        </w:tc>
      </w:tr>
      <w:tr w:rsidR="00415715" w:rsidRPr="00017052" w14:paraId="498166F4" w14:textId="77777777" w:rsidTr="00A23CE0">
        <w:trPr>
          <w:jc w:val="center"/>
        </w:trPr>
        <w:tc>
          <w:tcPr>
            <w:tcW w:w="5000" w:type="pct"/>
            <w:gridSpan w:val="9"/>
          </w:tcPr>
          <w:p w14:paraId="29B61647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15715" w:rsidRPr="00017052" w14:paraId="2CCFE0EB" w14:textId="77777777" w:rsidTr="00A23CE0">
        <w:trPr>
          <w:trHeight w:val="83"/>
          <w:jc w:val="center"/>
        </w:trPr>
        <w:tc>
          <w:tcPr>
            <w:tcW w:w="5000" w:type="pct"/>
            <w:gridSpan w:val="9"/>
          </w:tcPr>
          <w:p w14:paraId="28B90F3F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2C53C741" w14:textId="77777777" w:rsidR="00D71269" w:rsidRPr="00E46E9F" w:rsidRDefault="00D71269" w:rsidP="00A23CE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250FCA54" w14:textId="77777777" w:rsidR="00D71269" w:rsidRPr="00017052" w:rsidRDefault="00D71269" w:rsidP="00A23CE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00D9963D" w14:textId="042E05D3" w:rsidR="00D71269" w:rsidRPr="00D71269" w:rsidRDefault="00D71269" w:rsidP="00A23CE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</w:p>
          <w:p w14:paraId="2EB69070" w14:textId="36655470" w:rsidR="00415715" w:rsidRPr="00D71269" w:rsidRDefault="00D71269" w:rsidP="00A23CE0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415715" w:rsidRPr="00017052" w14:paraId="663D6F90" w14:textId="77777777" w:rsidTr="00A23CE0">
        <w:trPr>
          <w:jc w:val="center"/>
        </w:trPr>
        <w:tc>
          <w:tcPr>
            <w:tcW w:w="5000" w:type="pct"/>
            <w:gridSpan w:val="9"/>
          </w:tcPr>
          <w:p w14:paraId="3DF4751B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15715" w:rsidRPr="00DD631E" w14:paraId="262934C4" w14:textId="77777777" w:rsidTr="00A23CE0">
        <w:trPr>
          <w:jc w:val="center"/>
        </w:trPr>
        <w:tc>
          <w:tcPr>
            <w:tcW w:w="5000" w:type="pct"/>
            <w:gridSpan w:val="9"/>
          </w:tcPr>
          <w:p w14:paraId="5DEDD096" w14:textId="77777777" w:rsidR="00415715" w:rsidRPr="00017052" w:rsidRDefault="00415715" w:rsidP="00930F4D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02CC6F4A" w14:textId="02885176" w:rsidR="001177CF" w:rsidRPr="00DD631E" w:rsidRDefault="001177CF" w:rsidP="00CA7AA0">
            <w:pPr>
              <w:numPr>
                <w:ilvl w:val="0"/>
                <w:numId w:val="21"/>
              </w:numPr>
              <w:tabs>
                <w:tab w:val="clear" w:pos="1080"/>
              </w:tabs>
              <w:spacing w:line="240" w:lineRule="auto"/>
              <w:ind w:left="596"/>
              <w:rPr>
                <w:rFonts w:ascii="Times New Roman" w:hAnsi="Times New Roman" w:cs="Times New Roman"/>
                <w:lang w:val="sr-Cyrl-BA"/>
              </w:rPr>
            </w:pPr>
            <w:r w:rsidRPr="00D33A16">
              <w:rPr>
                <w:rFonts w:ascii="Times New Roman" w:hAnsi="Times New Roman" w:cs="Times New Roman"/>
                <w:lang w:val="sr-Cyrl-RS"/>
              </w:rPr>
              <w:t xml:space="preserve">ученици стекну вјештине </w:t>
            </w:r>
            <w:r w:rsidRPr="00DD631E">
              <w:rPr>
                <w:rFonts w:ascii="Times New Roman" w:hAnsi="Times New Roman" w:cs="Times New Roman"/>
                <w:lang w:val="sr-Cyrl-BA"/>
              </w:rPr>
              <w:t>израде метричк</w:t>
            </w:r>
            <w:r w:rsidRPr="00D33A16">
              <w:rPr>
                <w:rFonts w:ascii="Times New Roman" w:hAnsi="Times New Roman" w:cs="Times New Roman"/>
                <w:lang w:val="sr-Cyrl-RS"/>
              </w:rPr>
              <w:t>ог</w:t>
            </w:r>
            <w:r w:rsidRPr="00DD631E">
              <w:rPr>
                <w:rFonts w:ascii="Times New Roman" w:hAnsi="Times New Roman" w:cs="Times New Roman"/>
                <w:lang w:val="sr-Cyrl-BA"/>
              </w:rPr>
              <w:t xml:space="preserve"> навој</w:t>
            </w:r>
            <w:r w:rsidRPr="00D33A16">
              <w:rPr>
                <w:rFonts w:ascii="Times New Roman" w:hAnsi="Times New Roman" w:cs="Times New Roman"/>
                <w:lang w:val="sr-Cyrl-RS"/>
              </w:rPr>
              <w:t>а</w:t>
            </w:r>
            <w:r w:rsidR="00D73B72">
              <w:rPr>
                <w:rFonts w:ascii="Times New Roman" w:hAnsi="Times New Roman" w:cs="Times New Roman"/>
                <w:lang w:val="sr-Cyrl-RS"/>
              </w:rPr>
              <w:t xml:space="preserve"> уз</w:t>
            </w:r>
            <w:r w:rsidRPr="00DD631E">
              <w:rPr>
                <w:rFonts w:ascii="Times New Roman" w:hAnsi="Times New Roman" w:cs="Times New Roman"/>
                <w:lang w:val="sr-Cyrl-BA"/>
              </w:rPr>
              <w:t xml:space="preserve"> помоћ машинске урезнице</w:t>
            </w:r>
            <w:r w:rsidRPr="00D33A16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77D62AB1" w14:textId="73841A88" w:rsidR="001177CF" w:rsidRPr="00DD631E" w:rsidRDefault="001177CF" w:rsidP="00CA7AA0">
            <w:pPr>
              <w:numPr>
                <w:ilvl w:val="0"/>
                <w:numId w:val="21"/>
              </w:numPr>
              <w:tabs>
                <w:tab w:val="clear" w:pos="1080"/>
              </w:tabs>
              <w:spacing w:line="240" w:lineRule="auto"/>
              <w:ind w:left="596"/>
              <w:rPr>
                <w:rFonts w:ascii="Times New Roman" w:hAnsi="Times New Roman" w:cs="Times New Roman"/>
                <w:lang w:val="sr-Cyrl-BA"/>
              </w:rPr>
            </w:pPr>
            <w:r w:rsidRPr="00D33A16">
              <w:rPr>
                <w:rFonts w:ascii="Times New Roman" w:hAnsi="Times New Roman" w:cs="Times New Roman"/>
                <w:lang w:val="sr-Cyrl-RS"/>
              </w:rPr>
              <w:t xml:space="preserve">ученици стекну вјештине </w:t>
            </w:r>
            <w:r w:rsidRPr="00DD631E">
              <w:rPr>
                <w:rFonts w:ascii="Times New Roman" w:hAnsi="Times New Roman" w:cs="Times New Roman"/>
                <w:lang w:val="sr-Cyrl-BA"/>
              </w:rPr>
              <w:t>израде метричк</w:t>
            </w:r>
            <w:r w:rsidRPr="00D33A16">
              <w:rPr>
                <w:rFonts w:ascii="Times New Roman" w:hAnsi="Times New Roman" w:cs="Times New Roman"/>
                <w:lang w:val="sr-Cyrl-RS"/>
              </w:rPr>
              <w:t>ог</w:t>
            </w:r>
            <w:r w:rsidRPr="00DD631E">
              <w:rPr>
                <w:rFonts w:ascii="Times New Roman" w:hAnsi="Times New Roman" w:cs="Times New Roman"/>
                <w:lang w:val="sr-Cyrl-BA"/>
              </w:rPr>
              <w:t xml:space="preserve"> навој</w:t>
            </w:r>
            <w:r w:rsidRPr="00D33A16">
              <w:rPr>
                <w:rFonts w:ascii="Times New Roman" w:hAnsi="Times New Roman" w:cs="Times New Roman"/>
                <w:lang w:val="sr-Cyrl-RS"/>
              </w:rPr>
              <w:t>а</w:t>
            </w:r>
            <w:r w:rsidR="00D73B72">
              <w:rPr>
                <w:rFonts w:ascii="Times New Roman" w:hAnsi="Times New Roman" w:cs="Times New Roman"/>
                <w:lang w:val="sr-Cyrl-RS"/>
              </w:rPr>
              <w:t xml:space="preserve"> уз</w:t>
            </w:r>
            <w:r w:rsidRPr="00DD631E">
              <w:rPr>
                <w:rFonts w:ascii="Times New Roman" w:hAnsi="Times New Roman" w:cs="Times New Roman"/>
                <w:lang w:val="sr-Cyrl-BA"/>
              </w:rPr>
              <w:t xml:space="preserve"> помоћ машинске нарезнице</w:t>
            </w:r>
            <w:r w:rsidRPr="00D33A16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6E30CD13" w14:textId="06A94E81" w:rsidR="001177CF" w:rsidRPr="00DD631E" w:rsidRDefault="00A8242B" w:rsidP="00CA7AA0">
            <w:pPr>
              <w:numPr>
                <w:ilvl w:val="0"/>
                <w:numId w:val="21"/>
              </w:numPr>
              <w:tabs>
                <w:tab w:val="clear" w:pos="1080"/>
              </w:tabs>
              <w:spacing w:line="240" w:lineRule="auto"/>
              <w:ind w:left="596"/>
              <w:rPr>
                <w:rFonts w:ascii="Times New Roman" w:hAnsi="Times New Roman" w:cs="Times New Roman"/>
                <w:lang w:val="sr-Cyrl-BA"/>
              </w:rPr>
            </w:pPr>
            <w:r w:rsidRPr="00D33A16">
              <w:rPr>
                <w:rFonts w:ascii="Times New Roman" w:hAnsi="Times New Roman" w:cs="Times New Roman"/>
                <w:lang w:val="sr-Cyrl-RS"/>
              </w:rPr>
              <w:t xml:space="preserve">ученици стекну вјештине </w:t>
            </w:r>
            <w:r w:rsidRPr="00DD631E">
              <w:rPr>
                <w:rFonts w:ascii="Times New Roman" w:hAnsi="Times New Roman" w:cs="Times New Roman"/>
                <w:lang w:val="sr-Cyrl-BA"/>
              </w:rPr>
              <w:t>израде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 xml:space="preserve"> спољашњ</w:t>
            </w:r>
            <w:r w:rsidRPr="00D33A16">
              <w:rPr>
                <w:rFonts w:ascii="Times New Roman" w:hAnsi="Times New Roman" w:cs="Times New Roman"/>
                <w:lang w:val="sr-Cyrl-RS"/>
              </w:rPr>
              <w:t>ег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 xml:space="preserve"> и унутрашњ</w:t>
            </w:r>
            <w:r w:rsidRPr="00D33A16">
              <w:rPr>
                <w:rFonts w:ascii="Times New Roman" w:hAnsi="Times New Roman" w:cs="Times New Roman"/>
                <w:lang w:val="sr-Cyrl-RS"/>
              </w:rPr>
              <w:t>ег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 xml:space="preserve"> метрич</w:t>
            </w:r>
            <w:r w:rsidRPr="00D33A16">
              <w:rPr>
                <w:rFonts w:ascii="Times New Roman" w:hAnsi="Times New Roman" w:cs="Times New Roman"/>
                <w:lang w:val="sr-Cyrl-BA"/>
              </w:rPr>
              <w:t>ког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 xml:space="preserve"> навој</w:t>
            </w:r>
            <w:r w:rsidRPr="00D33A16">
              <w:rPr>
                <w:rFonts w:ascii="Times New Roman" w:hAnsi="Times New Roman" w:cs="Times New Roman"/>
                <w:lang w:val="sr-Cyrl-RS"/>
              </w:rPr>
              <w:t>а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 xml:space="preserve"> стругарск</w:t>
            </w:r>
            <w:r w:rsidR="00507F47">
              <w:rPr>
                <w:rFonts w:ascii="Times New Roman" w:hAnsi="Times New Roman" w:cs="Times New Roman"/>
                <w:lang w:val="sr-Cyrl-BA"/>
              </w:rPr>
              <w:t>им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 xml:space="preserve"> нож</w:t>
            </w:r>
            <w:r w:rsidR="00E271DA">
              <w:rPr>
                <w:rFonts w:ascii="Times New Roman" w:hAnsi="Times New Roman" w:cs="Times New Roman"/>
                <w:lang w:val="sr-Cyrl-BA"/>
              </w:rPr>
              <w:t>ем</w:t>
            </w:r>
            <w:r w:rsidR="001177CF" w:rsidRPr="00D33A16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61383D93" w14:textId="28354FE1" w:rsidR="001177CF" w:rsidRPr="00DD631E" w:rsidRDefault="00A8242B" w:rsidP="00CA7AA0">
            <w:pPr>
              <w:numPr>
                <w:ilvl w:val="0"/>
                <w:numId w:val="21"/>
              </w:numPr>
              <w:tabs>
                <w:tab w:val="clear" w:pos="1080"/>
              </w:tabs>
              <w:spacing w:line="240" w:lineRule="auto"/>
              <w:ind w:left="596"/>
              <w:rPr>
                <w:rFonts w:ascii="Times New Roman" w:hAnsi="Times New Roman" w:cs="Times New Roman"/>
                <w:lang w:val="sr-Cyrl-BA"/>
              </w:rPr>
            </w:pPr>
            <w:r w:rsidRPr="00D33A16">
              <w:rPr>
                <w:rFonts w:ascii="Times New Roman" w:hAnsi="Times New Roman" w:cs="Times New Roman"/>
                <w:lang w:val="sr-Cyrl-RS"/>
              </w:rPr>
              <w:t xml:space="preserve">учееници стекну вјештине 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>кори</w:t>
            </w:r>
            <w:r w:rsidR="00D73B72">
              <w:rPr>
                <w:rFonts w:ascii="Times New Roman" w:hAnsi="Times New Roman" w:cs="Times New Roman"/>
                <w:lang w:val="sr-Cyrl-BA"/>
              </w:rPr>
              <w:t>ш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>те</w:t>
            </w:r>
            <w:r w:rsidRPr="00D33A16">
              <w:rPr>
                <w:rFonts w:ascii="Times New Roman" w:hAnsi="Times New Roman" w:cs="Times New Roman"/>
                <w:lang w:val="sr-Cyrl-RS"/>
              </w:rPr>
              <w:t>ња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 xml:space="preserve"> мјерн</w:t>
            </w:r>
            <w:r w:rsidRPr="00D33A16">
              <w:rPr>
                <w:rFonts w:ascii="Times New Roman" w:hAnsi="Times New Roman" w:cs="Times New Roman"/>
                <w:lang w:val="sr-Cyrl-RS"/>
              </w:rPr>
              <w:t>их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 xml:space="preserve"> инструмен</w:t>
            </w:r>
            <w:r w:rsidR="00E271DA">
              <w:rPr>
                <w:rFonts w:ascii="Times New Roman" w:hAnsi="Times New Roman" w:cs="Times New Roman"/>
                <w:lang w:val="sr-Cyrl-BA"/>
              </w:rPr>
              <w:t>а</w:t>
            </w:r>
            <w:r w:rsidR="001177CF" w:rsidRPr="00DD631E">
              <w:rPr>
                <w:rFonts w:ascii="Times New Roman" w:hAnsi="Times New Roman" w:cs="Times New Roman"/>
                <w:lang w:val="sr-Cyrl-BA"/>
              </w:rPr>
              <w:t>т</w:t>
            </w:r>
            <w:r w:rsidRPr="00D33A16">
              <w:rPr>
                <w:rFonts w:ascii="Times New Roman" w:hAnsi="Times New Roman" w:cs="Times New Roman"/>
                <w:lang w:val="sr-Cyrl-RS"/>
              </w:rPr>
              <w:t>а</w:t>
            </w:r>
            <w:r w:rsidR="001177CF" w:rsidRPr="00D33A16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2D5E2C06" w14:textId="77777777" w:rsidR="00A8242B" w:rsidRPr="00D33A16" w:rsidRDefault="00A8242B" w:rsidP="00CA7AA0">
            <w:pPr>
              <w:pStyle w:val="ListParagraph"/>
              <w:numPr>
                <w:ilvl w:val="0"/>
                <w:numId w:val="21"/>
              </w:numPr>
              <w:tabs>
                <w:tab w:val="clear" w:pos="1080"/>
              </w:tabs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D33A16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7CF034DE" w14:textId="1C78A858" w:rsidR="00167BCD" w:rsidRPr="00507F47" w:rsidRDefault="00A8242B" w:rsidP="00CA7AA0">
            <w:pPr>
              <w:pStyle w:val="ListParagraph"/>
              <w:numPr>
                <w:ilvl w:val="0"/>
                <w:numId w:val="21"/>
              </w:numPr>
              <w:tabs>
                <w:tab w:val="clear" w:pos="1080"/>
              </w:tabs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D33A16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околине.</w:t>
            </w:r>
          </w:p>
        </w:tc>
      </w:tr>
      <w:tr w:rsidR="00415715" w:rsidRPr="00017052" w14:paraId="69B61664" w14:textId="77777777" w:rsidTr="00A23CE0">
        <w:trPr>
          <w:jc w:val="center"/>
        </w:trPr>
        <w:tc>
          <w:tcPr>
            <w:tcW w:w="5000" w:type="pct"/>
            <w:gridSpan w:val="9"/>
          </w:tcPr>
          <w:p w14:paraId="15DA1075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15715" w:rsidRPr="00DD631E" w14:paraId="6847E31E" w14:textId="77777777" w:rsidTr="00A23CE0">
        <w:trPr>
          <w:jc w:val="center"/>
        </w:trPr>
        <w:tc>
          <w:tcPr>
            <w:tcW w:w="5000" w:type="pct"/>
            <w:gridSpan w:val="9"/>
          </w:tcPr>
          <w:p w14:paraId="10CD08DD" w14:textId="77777777" w:rsidR="00554CB0" w:rsidRPr="00554CB0" w:rsidRDefault="00554CB0" w:rsidP="001C0288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54CB0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метричког навоја на УС примјеном машинског урезника</w:t>
            </w:r>
          </w:p>
          <w:p w14:paraId="24D9B38B" w14:textId="77777777" w:rsidR="00554CB0" w:rsidRPr="00554CB0" w:rsidRDefault="00554CB0" w:rsidP="001C0288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54CB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Израда метричког навоја на УС примјеном машинске нарезнице </w:t>
            </w:r>
          </w:p>
          <w:p w14:paraId="1AD4943F" w14:textId="023E10EF" w:rsidR="00415715" w:rsidRPr="00E271DA" w:rsidRDefault="00554CB0" w:rsidP="001C0288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54CB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Израда метричког навоја </w:t>
            </w:r>
            <w:r w:rsidR="009A71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уз </w:t>
            </w:r>
            <w:r w:rsidRPr="00554CB0">
              <w:rPr>
                <w:rFonts w:ascii="Times New Roman" w:eastAsia="Times New Roman" w:hAnsi="Times New Roman" w:cs="Times New Roman"/>
                <w:b/>
                <w:lang w:val="sr-Cyrl-BA"/>
              </w:rPr>
              <w:t>помоћ стругарског ножа</w:t>
            </w:r>
          </w:p>
        </w:tc>
      </w:tr>
      <w:tr w:rsidR="005C31DC" w:rsidRPr="00017052" w14:paraId="53AB89CB" w14:textId="77777777" w:rsidTr="00A23CE0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E0D283" w14:textId="77777777" w:rsidR="00415715" w:rsidRPr="00017052" w:rsidRDefault="00B47E31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      </w:t>
            </w:r>
            <w:r w:rsidR="00415715"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3F8B28C" w14:textId="77777777" w:rsidR="00415715" w:rsidRPr="00017052" w:rsidRDefault="00415715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6E67F3A" w14:textId="77777777" w:rsidR="00415715" w:rsidRPr="00017052" w:rsidRDefault="00415715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2B7C49" w:rsidRPr="00017052" w14:paraId="0F7243A6" w14:textId="77777777" w:rsidTr="00A23CE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D213A6" w14:textId="77777777" w:rsidR="00415715" w:rsidRPr="00017052" w:rsidRDefault="00415715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448BE83" w14:textId="77777777" w:rsidR="00415715" w:rsidRPr="00017052" w:rsidRDefault="00415715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5C1A77F" w14:textId="77777777" w:rsidR="00415715" w:rsidRPr="00017052" w:rsidRDefault="00415715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8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1436903" w14:textId="655A9670" w:rsidR="00415715" w:rsidRPr="00017052" w:rsidRDefault="00032DE3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2206291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5C31DC" w:rsidRPr="00017052" w14:paraId="6CF0A285" w14:textId="77777777" w:rsidTr="00A23CE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D99EB28" w14:textId="77777777" w:rsidR="00415715" w:rsidRPr="00017052" w:rsidRDefault="00415715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DF2BAF" w14:textId="77777777" w:rsidR="00415715" w:rsidRPr="00017052" w:rsidRDefault="002D7C14" w:rsidP="009E57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09B9D5D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12054A" w:rsidRPr="00DD631E" w14:paraId="164A40DC" w14:textId="77777777" w:rsidTr="00A23CE0">
        <w:trPr>
          <w:trHeight w:val="1692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7989309" w14:textId="77777777" w:rsidR="0012054A" w:rsidRDefault="0012054A" w:rsidP="00CA7AA0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284"/>
              </w:tabs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54CB0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метричког навоја на УС примјеном машинског урезника</w:t>
            </w:r>
          </w:p>
          <w:p w14:paraId="6767DB28" w14:textId="77777777" w:rsidR="0012054A" w:rsidRPr="00554CB0" w:rsidRDefault="0012054A" w:rsidP="00985689">
            <w:pPr>
              <w:pStyle w:val="ListParagraph"/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63348A3B" w14:textId="77777777" w:rsidR="0012054A" w:rsidRPr="0079477C" w:rsidRDefault="0012054A" w:rsidP="00985689">
            <w:pPr>
              <w:pStyle w:val="ListParagraph"/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1A7E2A1" w14:textId="3291C8A0" w:rsidR="0012054A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израде навоја на УС примјеном машинског урезника.</w:t>
            </w:r>
          </w:p>
          <w:p w14:paraId="33DAD84B" w14:textId="25F9B257" w:rsidR="0012054A" w:rsidRPr="00363179" w:rsidRDefault="0012054A" w:rsidP="008006A6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AC0ACC7" w14:textId="1B90049B" w:rsidR="0012054A" w:rsidRPr="008006A6" w:rsidRDefault="0012054A" w:rsidP="0012054A">
            <w:pPr>
              <w:numPr>
                <w:ilvl w:val="0"/>
                <w:numId w:val="15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6A6">
              <w:rPr>
                <w:rFonts w:ascii="Times New Roman" w:eastAsia="Times New Roman" w:hAnsi="Times New Roman" w:cs="Times New Roman"/>
                <w:lang w:val="sr-Cyrl-CS"/>
              </w:rPr>
              <w:t>постави израдак у самоцентрирајући обртни стезач и изврши стезање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CB117A5" w14:textId="4255AC32" w:rsidR="0012054A" w:rsidRPr="008006A6" w:rsidRDefault="0012054A" w:rsidP="0012054A">
            <w:pPr>
              <w:numPr>
                <w:ilvl w:val="0"/>
                <w:numId w:val="15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6A6">
              <w:rPr>
                <w:rFonts w:ascii="Times New Roman" w:eastAsia="Times New Roman" w:hAnsi="Times New Roman" w:cs="Times New Roman"/>
                <w:lang w:val="sr-Cyrl-CS"/>
              </w:rPr>
              <w:t xml:space="preserve">користи окретач (стругарско срце) за учвршћење урезника или насадни стезач са конусном дршком који је </w:t>
            </w:r>
            <w:r w:rsidRPr="008006A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постављен у чауру носача шиљка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0E50E79" w14:textId="056C1E30" w:rsidR="0012054A" w:rsidRPr="008006A6" w:rsidRDefault="0012054A" w:rsidP="0012054A">
            <w:pPr>
              <w:numPr>
                <w:ilvl w:val="0"/>
                <w:numId w:val="15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6A6">
              <w:rPr>
                <w:rFonts w:ascii="Times New Roman" w:eastAsia="Times New Roman" w:hAnsi="Times New Roman" w:cs="Times New Roman"/>
                <w:lang w:val="sr-Cyrl-CS"/>
              </w:rPr>
              <w:t xml:space="preserve"> ур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еже</w:t>
            </w:r>
            <w:r w:rsidRPr="008006A6">
              <w:rPr>
                <w:rFonts w:ascii="Times New Roman" w:eastAsia="Times New Roman" w:hAnsi="Times New Roman" w:cs="Times New Roman"/>
                <w:lang w:val="sr-Cyrl-CS"/>
              </w:rPr>
              <w:t xml:space="preserve"> навој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8006A6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</w:p>
          <w:p w14:paraId="4E69299F" w14:textId="3173B9EE" w:rsidR="0012054A" w:rsidRPr="008006A6" w:rsidRDefault="0012054A" w:rsidP="0012054A">
            <w:pPr>
              <w:numPr>
                <w:ilvl w:val="0"/>
                <w:numId w:val="15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обави</w:t>
            </w:r>
            <w:r w:rsidRPr="008006A6">
              <w:rPr>
                <w:rFonts w:ascii="Times New Roman" w:eastAsia="Times New Roman" w:hAnsi="Times New Roman" w:cs="Times New Roman"/>
                <w:lang w:val="sr-Cyrl-CS"/>
              </w:rPr>
              <w:t xml:space="preserve"> контролу.</w:t>
            </w:r>
          </w:p>
          <w:p w14:paraId="667B04E4" w14:textId="2696D124" w:rsidR="0012054A" w:rsidRPr="0039419B" w:rsidRDefault="0012054A" w:rsidP="0039419B">
            <w:pPr>
              <w:numPr>
                <w:ilvl w:val="0"/>
                <w:numId w:val="15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006A6">
              <w:rPr>
                <w:rFonts w:ascii="Times New Roman" w:eastAsia="Times New Roman" w:hAnsi="Times New Roman" w:cs="Times New Roman"/>
                <w:lang w:val="sr-Cyrl-CS"/>
              </w:rPr>
              <w:t xml:space="preserve">Примјењује мјере заштите на раду и заштиту околине 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</w:tcBorders>
          </w:tcPr>
          <w:p w14:paraId="2FC8E608" w14:textId="0453FC4B" w:rsidR="0012054A" w:rsidRPr="00017052" w:rsidRDefault="0012054A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на вријеме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92D9919" w14:textId="318009DF" w:rsidR="0012054A" w:rsidRPr="00017052" w:rsidRDefault="0012054A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B36158C" w14:textId="77777777" w:rsidR="0012054A" w:rsidRPr="00017052" w:rsidRDefault="0012054A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значајних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BD494F2" w14:textId="5BD98B25" w:rsidR="0012054A" w:rsidRPr="00017052" w:rsidRDefault="0012054A" w:rsidP="00D60F14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буде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562DB62" w14:textId="2F932EC8" w:rsidR="0012054A" w:rsidRPr="00017052" w:rsidRDefault="0012054A" w:rsidP="00930F4D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C8725C6" w14:textId="345C760E" w:rsidR="0012054A" w:rsidRPr="00017052" w:rsidRDefault="0012054A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14:paraId="67C121B3" w14:textId="7DF88683" w:rsidR="0012054A" w:rsidRPr="00017052" w:rsidRDefault="0012054A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7736CB22" w14:textId="4C1C4B04" w:rsidR="0012054A" w:rsidRPr="00017052" w:rsidRDefault="0012054A" w:rsidP="00930F4D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способност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евање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сложених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технолошких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6BBBDA72" w14:textId="77777777" w:rsidR="0012054A" w:rsidRDefault="0012054A" w:rsidP="009A7171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испољава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способност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самосталног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ешавања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14:paraId="1FEA79C9" w14:textId="75631D94" w:rsidR="0012054A" w:rsidRPr="009A7171" w:rsidRDefault="0012054A" w:rsidP="0039419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14ED6B6" w14:textId="77777777" w:rsidR="0012054A" w:rsidRDefault="0012054A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02E21AEA" w14:textId="77777777" w:rsidR="0039419B" w:rsidRDefault="0039419B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E8BDA80" w14:textId="65EEC368" w:rsidR="0012054A" w:rsidRPr="00EF5F5B" w:rsidRDefault="0012054A" w:rsidP="00EF5F5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9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BA"/>
              </w:rPr>
              <w:t>Са ученицима урадити вјежбу урезивања навоја на стругу</w:t>
            </w:r>
            <w:r w:rsidRPr="00EF5F5B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12054A" w:rsidRPr="00DD631E" w14:paraId="6AC6A5D8" w14:textId="77777777" w:rsidTr="00A23CE0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565FC92" w14:textId="77777777" w:rsidR="0012054A" w:rsidRPr="00554CB0" w:rsidRDefault="0012054A" w:rsidP="00CA7AA0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284"/>
              </w:tabs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54CB0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Израда метричког навоја на УС примјеном машинске нарезнице </w:t>
            </w:r>
          </w:p>
          <w:p w14:paraId="39A70207" w14:textId="290F275E" w:rsidR="0012054A" w:rsidRPr="00F877BD" w:rsidRDefault="0012054A" w:rsidP="00985689">
            <w:pPr>
              <w:pStyle w:val="ListParagraph"/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151C0993" w14:textId="06C8B1A9" w:rsidR="0012054A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 поступак израде навоја на УС примјеном машинске нарезнице.</w:t>
            </w:r>
          </w:p>
          <w:p w14:paraId="2CC3F58D" w14:textId="5C544D81" w:rsidR="0012054A" w:rsidRPr="001A4C44" w:rsidRDefault="0012054A" w:rsidP="005C31DC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4AFF684" w14:textId="031129C9" w:rsidR="0012054A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стезни прибор, постави, базира и стегне радни комад,</w:t>
            </w:r>
          </w:p>
          <w:p w14:paraId="1D910D0F" w14:textId="1BF09518" w:rsidR="0012054A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резни алат, носач алата и постави резни алат,</w:t>
            </w:r>
          </w:p>
          <w:p w14:paraId="60AEA987" w14:textId="49FE0263" w:rsidR="0012054A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режиме обраде,</w:t>
            </w:r>
          </w:p>
          <w:p w14:paraId="27AA78E9" w14:textId="5FC383EC" w:rsidR="0012054A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изведе процес обраде пролазних, слијепх и степенастих рупа,</w:t>
            </w:r>
          </w:p>
          <w:p w14:paraId="77946D0B" w14:textId="1B04A63B" w:rsidR="0012054A" w:rsidRDefault="0039419B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</w:t>
            </w:r>
            <w:r w:rsidR="0012054A">
              <w:rPr>
                <w:rFonts w:ascii="Times New Roman" w:eastAsia="Times New Roman" w:hAnsi="Times New Roman" w:cs="Times New Roman"/>
                <w:lang w:val="sr-Cyrl-CS"/>
              </w:rPr>
              <w:t xml:space="preserve">  поступак проширивања, упуштања,</w:t>
            </w:r>
          </w:p>
          <w:p w14:paraId="51ED4674" w14:textId="029DE088" w:rsidR="0012054A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изводи међуфазна мјерења и завршну контролу,</w:t>
            </w:r>
          </w:p>
          <w:p w14:paraId="204CB7BC" w14:textId="274B0AEF" w:rsidR="0012054A" w:rsidRPr="005C31DC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5C31DC">
              <w:rPr>
                <w:rFonts w:ascii="Times New Roman" w:eastAsia="Times New Roman" w:hAnsi="Times New Roman" w:cs="Times New Roman"/>
                <w:lang w:val="sr-Cyrl-CS"/>
              </w:rPr>
              <w:t>остави израдак у самоцентрирајући</w:t>
            </w:r>
            <w:r w:rsidR="0039419B">
              <w:rPr>
                <w:rFonts w:ascii="Times New Roman" w:eastAsia="Times New Roman" w:hAnsi="Times New Roman" w:cs="Times New Roman"/>
                <w:lang w:val="sr-Cyrl-CS"/>
              </w:rPr>
              <w:t xml:space="preserve"> обртни стезач и изврши стезање,</w:t>
            </w:r>
          </w:p>
          <w:p w14:paraId="3A317705" w14:textId="19C527B2" w:rsidR="0012054A" w:rsidRPr="005C31DC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C31DC">
              <w:rPr>
                <w:rFonts w:ascii="Times New Roman" w:eastAsia="Times New Roman" w:hAnsi="Times New Roman" w:cs="Times New Roman"/>
                <w:lang w:val="sr-Cyrl-CS"/>
              </w:rPr>
              <w:t>користи окретач нарезнице за учвршћ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ивање</w:t>
            </w:r>
            <w:r w:rsidRPr="005C31DC">
              <w:rPr>
                <w:rFonts w:ascii="Times New Roman" w:eastAsia="Times New Roman" w:hAnsi="Times New Roman" w:cs="Times New Roman"/>
                <w:lang w:val="sr-Cyrl-CS"/>
              </w:rPr>
              <w:t xml:space="preserve"> нарезнице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6AFDED9" w14:textId="33FA2CF5" w:rsidR="0012054A" w:rsidRPr="005C31DC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C31DC">
              <w:rPr>
                <w:rFonts w:ascii="Times New Roman" w:eastAsia="Times New Roman" w:hAnsi="Times New Roman" w:cs="Times New Roman"/>
                <w:lang w:val="sr-Cyrl-CS"/>
              </w:rPr>
              <w:t>изврши нарезивање навоја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404F11D" w14:textId="2BA56118" w:rsidR="0012054A" w:rsidRPr="005C31DC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C31DC">
              <w:rPr>
                <w:rFonts w:ascii="Times New Roman" w:eastAsia="Times New Roman" w:hAnsi="Times New Roman" w:cs="Times New Roman"/>
                <w:lang w:val="sr-Cyrl-CS"/>
              </w:rPr>
              <w:t>изврши контролу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6B4B8BE" w14:textId="59584456" w:rsidR="0012054A" w:rsidRPr="009A7171" w:rsidRDefault="0012054A" w:rsidP="009A7171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C31DC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5C31DC">
              <w:rPr>
                <w:rFonts w:ascii="Times New Roman" w:eastAsia="Times New Roman" w:hAnsi="Times New Roman" w:cs="Times New Roman"/>
                <w:lang w:val="sr-Cyrl-CS"/>
              </w:rPr>
              <w:t xml:space="preserve"> околине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958" w:type="pct"/>
            <w:vMerge/>
            <w:tcBorders>
              <w:left w:val="single" w:sz="4" w:space="0" w:color="auto"/>
            </w:tcBorders>
          </w:tcPr>
          <w:p w14:paraId="2E201A61" w14:textId="77777777" w:rsidR="0012054A" w:rsidRPr="00017052" w:rsidRDefault="0012054A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0A0CE69" w14:textId="77777777" w:rsidR="0012054A" w:rsidRDefault="0012054A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372F2567" w14:textId="77777777" w:rsidR="0039419B" w:rsidRDefault="0039419B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7F27030" w14:textId="56AE0FB9" w:rsidR="0012054A" w:rsidRPr="00E12E4F" w:rsidRDefault="0012054A" w:rsidP="007E3F49">
            <w:pPr>
              <w:numPr>
                <w:ilvl w:val="0"/>
                <w:numId w:val="15"/>
              </w:numPr>
              <w:suppressAutoHyphens/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732444">
              <w:rPr>
                <w:rFonts w:ascii="Times New Roman" w:eastAsia="Times New Roman" w:hAnsi="Times New Roman" w:cs="Times New Roman"/>
                <w:lang w:val="sr-Cyrl-CS"/>
              </w:rPr>
              <w:t xml:space="preserve">а ученицима урадити вјежбу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ираде навоја наУС примјеном машске нарезнице</w:t>
            </w:r>
            <w:r w:rsidRPr="00EF5F5B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12054A" w:rsidRPr="00DD631E" w14:paraId="068B5BD1" w14:textId="77777777" w:rsidTr="00A23CE0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43234A8" w14:textId="2520B184" w:rsidR="0012054A" w:rsidRPr="00601971" w:rsidRDefault="0012054A" w:rsidP="00CA7AA0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284"/>
              </w:tabs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54CB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Израда метричког навоја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уз </w:t>
            </w:r>
            <w:r w:rsidRPr="00554CB0">
              <w:rPr>
                <w:rFonts w:ascii="Times New Roman" w:eastAsia="Times New Roman" w:hAnsi="Times New Roman" w:cs="Times New Roman"/>
                <w:b/>
                <w:lang w:val="sr-Cyrl-BA"/>
              </w:rPr>
              <w:t>помоћ стругарског ножа</w:t>
            </w:r>
          </w:p>
          <w:p w14:paraId="2EA1C1FF" w14:textId="77777777" w:rsidR="0012054A" w:rsidRPr="00985689" w:rsidRDefault="0012054A" w:rsidP="00985689">
            <w:pPr>
              <w:pStyle w:val="ListParagraph"/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0195600" w14:textId="54F66DEC" w:rsidR="0012054A" w:rsidRPr="00EE5376" w:rsidRDefault="0039419B" w:rsidP="00EE537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дефинише </w:t>
            </w:r>
            <w:r w:rsidR="0012054A">
              <w:rPr>
                <w:rFonts w:ascii="Times New Roman" w:eastAsia="Times New Roman" w:hAnsi="Times New Roman" w:cs="Times New Roman"/>
                <w:lang w:val="sr-Cyrl-BA"/>
              </w:rPr>
              <w:t>поступак израде навоја помоћу стругарског ножа.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A040971" w14:textId="6923C109" w:rsidR="0012054A" w:rsidRPr="0048249C" w:rsidRDefault="0039419B" w:rsidP="0048249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48249C">
              <w:rPr>
                <w:rFonts w:ascii="Times New Roman" w:eastAsia="Times New Roman" w:hAnsi="Times New Roman" w:cs="Times New Roman"/>
                <w:lang w:val="sr-Cyrl-BA"/>
              </w:rPr>
              <w:t xml:space="preserve">остави </w:t>
            </w:r>
            <w:r w:rsidR="0012054A" w:rsidRPr="0048249C">
              <w:rPr>
                <w:rFonts w:ascii="Times New Roman" w:eastAsia="Times New Roman" w:hAnsi="Times New Roman" w:cs="Times New Roman"/>
                <w:lang w:val="sr-Cyrl-BA"/>
              </w:rPr>
              <w:t>израдак у самоцентрирајући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обртни стезач и изврши стезање,</w:t>
            </w:r>
          </w:p>
          <w:p w14:paraId="47EB17C8" w14:textId="7DD682C5" w:rsidR="0012054A" w:rsidRPr="0048249C" w:rsidRDefault="0012054A" w:rsidP="0048249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49C">
              <w:rPr>
                <w:rFonts w:ascii="Times New Roman" w:eastAsia="Times New Roman" w:hAnsi="Times New Roman" w:cs="Times New Roman"/>
                <w:lang w:val="sr-Cyrl-BA"/>
              </w:rPr>
              <w:t xml:space="preserve">изабере одговарајући </w:t>
            </w:r>
            <w:r w:rsidRPr="0048249C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број обртаја главног к</w:t>
            </w:r>
            <w:r w:rsidR="0039419B">
              <w:rPr>
                <w:rFonts w:ascii="Times New Roman" w:eastAsia="Times New Roman" w:hAnsi="Times New Roman" w:cs="Times New Roman"/>
                <w:lang w:val="sr-Cyrl-BA"/>
              </w:rPr>
              <w:t>ретања и корак помоћног кретања,</w:t>
            </w:r>
          </w:p>
          <w:p w14:paraId="20FC246E" w14:textId="71A706FC" w:rsidR="0012054A" w:rsidRPr="0048249C" w:rsidRDefault="0012054A" w:rsidP="0048249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49C">
              <w:rPr>
                <w:rFonts w:ascii="Times New Roman" w:eastAsia="Times New Roman" w:hAnsi="Times New Roman" w:cs="Times New Roman"/>
                <w:lang w:val="sr-Cyrl-BA"/>
              </w:rPr>
              <w:t xml:space="preserve">постави  </w:t>
            </w:r>
            <w:r w:rsidR="0039419B">
              <w:rPr>
                <w:rFonts w:ascii="Times New Roman" w:eastAsia="Times New Roman" w:hAnsi="Times New Roman" w:cs="Times New Roman"/>
                <w:lang w:val="sr-Cyrl-BA"/>
              </w:rPr>
              <w:t>одговарајући нож у стезач алата,</w:t>
            </w:r>
          </w:p>
          <w:p w14:paraId="040E6276" w14:textId="09609879" w:rsidR="0012054A" w:rsidRPr="0048249C" w:rsidRDefault="0012054A" w:rsidP="0048249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49C">
              <w:rPr>
                <w:rFonts w:ascii="Times New Roman" w:eastAsia="Times New Roman" w:hAnsi="Times New Roman" w:cs="Times New Roman"/>
                <w:lang w:val="sr-Cyrl-BA"/>
              </w:rPr>
              <w:t>мј</w:t>
            </w:r>
            <w:r w:rsidR="0039419B">
              <w:rPr>
                <w:rFonts w:ascii="Times New Roman" w:eastAsia="Times New Roman" w:hAnsi="Times New Roman" w:cs="Times New Roman"/>
                <w:lang w:val="sr-Cyrl-BA"/>
              </w:rPr>
              <w:t>ери исправност одабраног корака,</w:t>
            </w:r>
          </w:p>
          <w:p w14:paraId="36E3FBD2" w14:textId="1BEA64ED" w:rsidR="0012054A" w:rsidRPr="0048249C" w:rsidRDefault="0012054A" w:rsidP="0048249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49C">
              <w:rPr>
                <w:rFonts w:ascii="Times New Roman" w:eastAsia="Times New Roman" w:hAnsi="Times New Roman" w:cs="Times New Roman"/>
                <w:lang w:val="sr-Cyrl-BA"/>
              </w:rPr>
              <w:t xml:space="preserve">изврши одговарајуће </w:t>
            </w:r>
            <w:r w:rsidR="0039419B">
              <w:rPr>
                <w:rFonts w:ascii="Times New Roman" w:eastAsia="Times New Roman" w:hAnsi="Times New Roman" w:cs="Times New Roman"/>
                <w:lang w:val="sr-Cyrl-BA"/>
              </w:rPr>
              <w:t>нарезивање навоја,</w:t>
            </w:r>
          </w:p>
          <w:p w14:paraId="63406E8B" w14:textId="35E14142" w:rsidR="0012054A" w:rsidRPr="0048249C" w:rsidRDefault="0039419B" w:rsidP="0048249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изврши контролу,</w:t>
            </w:r>
          </w:p>
          <w:p w14:paraId="111E3E1F" w14:textId="6A1F8F13" w:rsidR="0012054A" w:rsidRPr="00017052" w:rsidRDefault="0012054A" w:rsidP="0039419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27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49C">
              <w:rPr>
                <w:rFonts w:ascii="Times New Roman" w:eastAsia="Times New Roman" w:hAnsi="Times New Roman" w:cs="Times New Roman"/>
                <w:lang w:val="sr-Cyrl-BA"/>
              </w:rPr>
              <w:t>примјењује мјере заштите на раду и заштиту околине</w:t>
            </w:r>
            <w:r w:rsidR="0039419B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958" w:type="pct"/>
            <w:vMerge/>
            <w:tcBorders>
              <w:left w:val="single" w:sz="4" w:space="0" w:color="auto"/>
            </w:tcBorders>
          </w:tcPr>
          <w:p w14:paraId="5041E3FB" w14:textId="77777777" w:rsidR="0012054A" w:rsidRPr="00017052" w:rsidRDefault="0012054A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AD40148" w14:textId="77777777" w:rsidR="0012054A" w:rsidRDefault="0012054A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57C0AB82" w14:textId="77777777" w:rsidR="0039419B" w:rsidRDefault="0039419B" w:rsidP="00B37EE1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4D415D4" w14:textId="2C5D9333" w:rsidR="0012054A" w:rsidRPr="00DD631E" w:rsidRDefault="0012054A" w:rsidP="00B37EE1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са ученицима израдити навој помоћу стругарског ножа.</w:t>
            </w:r>
          </w:p>
          <w:p w14:paraId="3756586F" w14:textId="77777777" w:rsidR="0012054A" w:rsidRPr="00E12E4F" w:rsidRDefault="0012054A" w:rsidP="00B37EE1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15715" w:rsidRPr="00017052" w14:paraId="4A59AE1E" w14:textId="77777777" w:rsidTr="00A23CE0">
        <w:trPr>
          <w:jc w:val="center"/>
        </w:trPr>
        <w:tc>
          <w:tcPr>
            <w:tcW w:w="5000" w:type="pct"/>
            <w:gridSpan w:val="9"/>
          </w:tcPr>
          <w:p w14:paraId="61E5DCEF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415715" w:rsidRPr="00017052" w14:paraId="1403C7BA" w14:textId="77777777" w:rsidTr="00A23CE0">
        <w:trPr>
          <w:trHeight w:val="464"/>
          <w:jc w:val="center"/>
        </w:trPr>
        <w:tc>
          <w:tcPr>
            <w:tcW w:w="5000" w:type="pct"/>
            <w:gridSpan w:val="9"/>
            <w:vAlign w:val="center"/>
          </w:tcPr>
          <w:p w14:paraId="6D7980F3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6954D220" w14:textId="4BBC2650" w:rsidR="00415715" w:rsidRPr="00D61476" w:rsidRDefault="00415715" w:rsidP="00CA7AA0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D61476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D61476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101AC4EB" w14:textId="1380EBD9" w:rsidR="005B361F" w:rsidRPr="00D61476" w:rsidRDefault="005B361F" w:rsidP="00CA7AA0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Latn-BA"/>
              </w:rPr>
            </w:pPr>
            <w:r w:rsidRPr="00D61476">
              <w:rPr>
                <w:rFonts w:ascii="Times New Roman" w:eastAsia="Times New Roman" w:hAnsi="Times New Roman" w:cs="Times New Roman"/>
                <w:lang w:val="sr-Cyrl-CS"/>
              </w:rPr>
              <w:t xml:space="preserve">Конструисање  </w:t>
            </w:r>
            <w:r w:rsidRPr="00D61476">
              <w:rPr>
                <w:rFonts w:ascii="Times New Roman" w:eastAsia="Times New Roman" w:hAnsi="Times New Roman" w:cs="Times New Roman"/>
                <w:lang w:val="sr-Latn-BA"/>
              </w:rPr>
              <w:t>I</w:t>
            </w:r>
          </w:p>
          <w:p w14:paraId="53E498CE" w14:textId="0C16AC19" w:rsidR="00D33A16" w:rsidRPr="00D61476" w:rsidRDefault="00D33A16" w:rsidP="00CA7AA0">
            <w:pPr>
              <w:pStyle w:val="ListParagraph"/>
              <w:numPr>
                <w:ilvl w:val="0"/>
                <w:numId w:val="46"/>
              </w:numPr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RS"/>
              </w:rPr>
            </w:pPr>
            <w:r w:rsidRPr="00D61476">
              <w:rPr>
                <w:rFonts w:ascii="Times New Roman" w:eastAsia="Times New Roman" w:hAnsi="Times New Roman" w:cs="Times New Roman"/>
                <w:lang w:val="sr-Cyrl-RS"/>
              </w:rPr>
              <w:t xml:space="preserve">Практична настава </w:t>
            </w:r>
            <w:r w:rsidRPr="00D61476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760E0C89" w14:textId="29FBD061" w:rsidR="00415715" w:rsidRPr="00D61476" w:rsidRDefault="00415715" w:rsidP="00930F4D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</w:rPr>
            </w:pPr>
          </w:p>
        </w:tc>
      </w:tr>
      <w:tr w:rsidR="00415715" w:rsidRPr="00017052" w14:paraId="7A4C2F56" w14:textId="77777777" w:rsidTr="00A23CE0">
        <w:trPr>
          <w:jc w:val="center"/>
        </w:trPr>
        <w:tc>
          <w:tcPr>
            <w:tcW w:w="5000" w:type="pct"/>
            <w:gridSpan w:val="9"/>
          </w:tcPr>
          <w:p w14:paraId="7011EA08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15715" w:rsidRPr="00017052" w14:paraId="1B6CECD7" w14:textId="77777777" w:rsidTr="00A23CE0">
        <w:trPr>
          <w:jc w:val="center"/>
        </w:trPr>
        <w:tc>
          <w:tcPr>
            <w:tcW w:w="5000" w:type="pct"/>
            <w:gridSpan w:val="9"/>
          </w:tcPr>
          <w:p w14:paraId="61EB5C74" w14:textId="2C6BD83B" w:rsidR="001C0288" w:rsidRPr="001C0288" w:rsidRDefault="001C0288" w:rsidP="00CA7AA0">
            <w:pPr>
              <w:pStyle w:val="ListParagraph"/>
              <w:numPr>
                <w:ilvl w:val="0"/>
                <w:numId w:val="56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39419B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1D46C2A8" w14:textId="0063CEA4" w:rsidR="001C0288" w:rsidRPr="001C0288" w:rsidRDefault="001C0288" w:rsidP="00CA7AA0">
            <w:pPr>
              <w:pStyle w:val="ListParagraph"/>
              <w:numPr>
                <w:ilvl w:val="0"/>
                <w:numId w:val="56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>Друга</w:t>
            </w:r>
            <w:r w:rsidR="0039419B">
              <w:rPr>
                <w:rFonts w:ascii="Times New Roman" w:eastAsia="Times New Roman" w:hAnsi="Times New Roman" w:cs="Times New Roman"/>
                <w:lang w:val="sr-Cyrl-CS"/>
              </w:rPr>
              <w:t xml:space="preserve"> стручна и теоријска литература</w:t>
            </w:r>
            <w:r w:rsidRPr="001C02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1F9BD219" w14:textId="11830107" w:rsidR="00415715" w:rsidRPr="001C0288" w:rsidRDefault="001C0288" w:rsidP="00CA7AA0">
            <w:pPr>
              <w:pStyle w:val="ListParagraph"/>
              <w:numPr>
                <w:ilvl w:val="0"/>
                <w:numId w:val="56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37D7B930" w14:textId="3124EEFB" w:rsidR="00415715" w:rsidRPr="001C0288" w:rsidRDefault="001C0288" w:rsidP="00CA7AA0">
            <w:pPr>
              <w:pStyle w:val="ListParagraph"/>
              <w:numPr>
                <w:ilvl w:val="0"/>
                <w:numId w:val="56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Скице</w:t>
            </w:r>
            <w:r w:rsidR="00415715" w:rsidRPr="001C028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9E83170" w14:textId="627796BE" w:rsidR="00415715" w:rsidRPr="001C0288" w:rsidRDefault="001C0288" w:rsidP="00CA7AA0">
            <w:pPr>
              <w:pStyle w:val="ListParagraph"/>
              <w:numPr>
                <w:ilvl w:val="0"/>
                <w:numId w:val="56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0BBD8F13" w14:textId="21ABA12E" w:rsidR="00415715" w:rsidRPr="001C0288" w:rsidRDefault="001C0288" w:rsidP="00CA7AA0">
            <w:pPr>
              <w:pStyle w:val="ListParagraph"/>
              <w:numPr>
                <w:ilvl w:val="0"/>
                <w:numId w:val="56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415715" w:rsidRPr="001C0288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02268946" w14:textId="20CD882D" w:rsidR="00415715" w:rsidRPr="001C0288" w:rsidRDefault="001C0288" w:rsidP="00CA7AA0">
            <w:pPr>
              <w:pStyle w:val="ListParagraph"/>
              <w:numPr>
                <w:ilvl w:val="0"/>
                <w:numId w:val="56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1C0288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415715" w:rsidRPr="00017052" w14:paraId="30BDF244" w14:textId="77777777" w:rsidTr="00A23CE0">
        <w:trPr>
          <w:jc w:val="center"/>
        </w:trPr>
        <w:tc>
          <w:tcPr>
            <w:tcW w:w="5000" w:type="pct"/>
            <w:gridSpan w:val="9"/>
          </w:tcPr>
          <w:p w14:paraId="3CC6C69B" w14:textId="77777777" w:rsidR="00415715" w:rsidRPr="00017052" w:rsidRDefault="00415715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D61476" w:rsidRPr="00017052" w14:paraId="071FF9A6" w14:textId="77777777" w:rsidTr="00A23CE0">
        <w:trPr>
          <w:jc w:val="center"/>
        </w:trPr>
        <w:tc>
          <w:tcPr>
            <w:tcW w:w="5000" w:type="pct"/>
            <w:gridSpan w:val="9"/>
          </w:tcPr>
          <w:p w14:paraId="316EEA51" w14:textId="0CF0DAC3" w:rsidR="00D61476" w:rsidRPr="00D61476" w:rsidRDefault="00D61476" w:rsidP="00D61476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D61476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0B90F12" w14:textId="77777777" w:rsidR="00415715" w:rsidRPr="00D61476" w:rsidRDefault="00415715"/>
    <w:p w14:paraId="06842778" w14:textId="77777777" w:rsidR="00E162AA" w:rsidRDefault="00E162AA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1"/>
        <w:gridCol w:w="2102"/>
        <w:gridCol w:w="778"/>
        <w:gridCol w:w="1105"/>
        <w:gridCol w:w="2831"/>
      </w:tblGrid>
      <w:tr w:rsidR="00E162AA" w:rsidRPr="00017052" w14:paraId="604070C1" w14:textId="77777777" w:rsidTr="00C241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6EAD8E0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A8EB848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162AA" w:rsidRPr="00017052" w14:paraId="50C4E12A" w14:textId="77777777" w:rsidTr="00C241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3328AB6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5001F7D" w14:textId="77777777" w:rsidR="00E162AA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E162AA" w:rsidRPr="00017052" w14:paraId="7830BCFA" w14:textId="77777777" w:rsidTr="00C241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BFEF189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E84D01C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162AA" w:rsidRPr="00017052" w14:paraId="7CEEC2A3" w14:textId="77777777" w:rsidTr="00C241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0CEB7F0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5732212" w14:textId="77777777" w:rsidR="00E162AA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AC7B17" w:rsidRPr="00DD631E" w14:paraId="52D1E0DF" w14:textId="77777777" w:rsidTr="00C241E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EADD219" w14:textId="77777777" w:rsidR="00AC7B17" w:rsidRPr="00017052" w:rsidRDefault="00AC7B17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14:paraId="1D61FA73" w14:textId="59F76C6B" w:rsidR="00AC7B17" w:rsidRPr="00631B72" w:rsidRDefault="00AC7B17" w:rsidP="00111B9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AC7B17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ВИТВОРТОВОГ НАВОЈА СТРУГАРСКИМ НОЖЕМ</w:t>
            </w:r>
          </w:p>
        </w:tc>
      </w:tr>
      <w:tr w:rsidR="00E162AA" w:rsidRPr="00017052" w14:paraId="2BBD8470" w14:textId="77777777" w:rsidTr="0004462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8ACB5B5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74C3D3C4" w14:textId="52F5B6BE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3C2742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179FFF71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701741A1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473DA471" w14:textId="601A9EE0" w:rsidR="00E162AA" w:rsidRPr="00017052" w:rsidRDefault="00E162AA" w:rsidP="0004462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22DA4CB5" w14:textId="5DF82A49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04462A">
              <w:rPr>
                <w:rFonts w:ascii="Times New Roman" w:eastAsia="Times New Roman" w:hAnsi="Times New Roman" w:cs="Times New Roman"/>
                <w:b/>
                <w:lang w:val="sr-Cyrl-RS"/>
              </w:rPr>
              <w:t>25</w:t>
            </w:r>
          </w:p>
        </w:tc>
      </w:tr>
      <w:tr w:rsidR="00E162AA" w:rsidRPr="00017052" w14:paraId="148B8042" w14:textId="77777777" w:rsidTr="00930F4D">
        <w:trPr>
          <w:jc w:val="center"/>
        </w:trPr>
        <w:tc>
          <w:tcPr>
            <w:tcW w:w="5000" w:type="pct"/>
            <w:gridSpan w:val="10"/>
          </w:tcPr>
          <w:p w14:paraId="208E7782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E162AA" w:rsidRPr="00017052" w14:paraId="17913927" w14:textId="77777777" w:rsidTr="00930F4D">
        <w:trPr>
          <w:jc w:val="center"/>
        </w:trPr>
        <w:tc>
          <w:tcPr>
            <w:tcW w:w="5000" w:type="pct"/>
            <w:gridSpan w:val="10"/>
          </w:tcPr>
          <w:p w14:paraId="6E6AF04A" w14:textId="4B1D5B42" w:rsidR="00631B72" w:rsidRPr="00E271DA" w:rsidRDefault="00E162AA" w:rsidP="00D25E02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677D0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са циљем да се ученици упознају </w:t>
            </w:r>
            <w:r w:rsidR="00631B72" w:rsidRPr="005677D0">
              <w:rPr>
                <w:rFonts w:ascii="Times New Roman" w:eastAsia="Times New Roman" w:hAnsi="Times New Roman" w:cs="Times New Roman"/>
                <w:lang w:val="sr-Cyrl-CS"/>
              </w:rPr>
              <w:t xml:space="preserve">са поступком израде </w:t>
            </w:r>
            <w:r w:rsidR="00631B72" w:rsidRPr="005677D0">
              <w:rPr>
                <w:rFonts w:ascii="Times New Roman" w:hAnsi="Times New Roman" w:cs="Times New Roman"/>
                <w:lang w:val="sr-Cyrl-CS"/>
              </w:rPr>
              <w:t>вањског</w:t>
            </w:r>
            <w:r w:rsidR="00E271DA">
              <w:rPr>
                <w:rFonts w:ascii="Times New Roman" w:hAnsi="Times New Roman" w:cs="Times New Roman"/>
                <w:lang w:val="sr-Cyrl-CS"/>
              </w:rPr>
              <w:t xml:space="preserve"> и </w:t>
            </w:r>
            <w:r w:rsidR="00631B72" w:rsidRPr="005677D0">
              <w:rPr>
                <w:rFonts w:ascii="Times New Roman" w:hAnsi="Times New Roman" w:cs="Times New Roman"/>
                <w:lang w:val="sr-Cyrl-CS"/>
              </w:rPr>
              <w:t>унутрашњег конуса на стругу и угаоних површина на глодалици.</w:t>
            </w:r>
          </w:p>
        </w:tc>
      </w:tr>
      <w:tr w:rsidR="00E162AA" w:rsidRPr="00017052" w14:paraId="70A48B5A" w14:textId="77777777" w:rsidTr="00930F4D">
        <w:trPr>
          <w:jc w:val="center"/>
        </w:trPr>
        <w:tc>
          <w:tcPr>
            <w:tcW w:w="5000" w:type="pct"/>
            <w:gridSpan w:val="10"/>
          </w:tcPr>
          <w:p w14:paraId="394A40CB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162AA" w:rsidRPr="00017052" w14:paraId="4ED7867F" w14:textId="77777777" w:rsidTr="00930F4D">
        <w:trPr>
          <w:trHeight w:val="83"/>
          <w:jc w:val="center"/>
        </w:trPr>
        <w:tc>
          <w:tcPr>
            <w:tcW w:w="5000" w:type="pct"/>
            <w:gridSpan w:val="10"/>
          </w:tcPr>
          <w:p w14:paraId="01B9074F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11A11FC1" w14:textId="77777777" w:rsidR="00BC2C66" w:rsidRPr="00E46E9F" w:rsidRDefault="00BC2C66" w:rsidP="0004462A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D4BF8EA" w14:textId="77777777" w:rsidR="00BC2C66" w:rsidRPr="00017052" w:rsidRDefault="00BC2C66" w:rsidP="0004462A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610DC0EF" w14:textId="77777777" w:rsidR="00BC2C66" w:rsidRPr="00BC2C66" w:rsidRDefault="00BC2C66" w:rsidP="0004462A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59F95FA8" w14:textId="67AF80FD" w:rsidR="00E162AA" w:rsidRPr="00017052" w:rsidRDefault="00BC2C66" w:rsidP="0004462A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E162AA" w:rsidRPr="00017052" w14:paraId="33D9D2E3" w14:textId="77777777" w:rsidTr="00930F4D">
        <w:trPr>
          <w:jc w:val="center"/>
        </w:trPr>
        <w:tc>
          <w:tcPr>
            <w:tcW w:w="5000" w:type="pct"/>
            <w:gridSpan w:val="10"/>
          </w:tcPr>
          <w:p w14:paraId="3D4FA781" w14:textId="77777777" w:rsidR="00E162AA" w:rsidRPr="00017052" w:rsidRDefault="00E162A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E0470" w:rsidRPr="00DD631E" w14:paraId="2C4ADF07" w14:textId="77777777" w:rsidTr="00930F4D">
        <w:trPr>
          <w:jc w:val="center"/>
        </w:trPr>
        <w:tc>
          <w:tcPr>
            <w:tcW w:w="5000" w:type="pct"/>
            <w:gridSpan w:val="10"/>
          </w:tcPr>
          <w:p w14:paraId="071F3CC6" w14:textId="56EADD77" w:rsidR="006E0470" w:rsidRPr="0007490A" w:rsidRDefault="0007490A" w:rsidP="0007490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28901563" w14:textId="6C400CB8" w:rsidR="003161D0" w:rsidRPr="003161D0" w:rsidRDefault="004D52AF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>израде Витвортов</w:t>
            </w:r>
            <w:r>
              <w:rPr>
                <w:rFonts w:ascii="Times New Roman" w:eastAsia="Times New Roman" w:hAnsi="Times New Roman" w:cs="Times New Roman"/>
              </w:rPr>
              <w:t>og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 xml:space="preserve"> навој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A915095" w14:textId="025F7B38" w:rsidR="003161D0" w:rsidRPr="003161D0" w:rsidRDefault="004D52AF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користења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 xml:space="preserve"> мјерн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их 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>инструменте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3CD37E5" w14:textId="5CD4F72C" w:rsidR="003161D0" w:rsidRPr="003161D0" w:rsidRDefault="004D52AF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вјештину 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>користе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 xml:space="preserve"> техничк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 xml:space="preserve"> и 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3161D0" w:rsidRPr="003161D0">
              <w:rPr>
                <w:rFonts w:ascii="Times New Roman" w:eastAsia="Times New Roman" w:hAnsi="Times New Roman" w:cs="Times New Roman"/>
                <w:lang w:val="sr-Cyrl-BA"/>
              </w:rPr>
              <w:t xml:space="preserve"> документациј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3C2742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E6B234B" w14:textId="77777777" w:rsidR="004D52AF" w:rsidRPr="007D4112" w:rsidRDefault="004D52AF" w:rsidP="004D52A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546B1D2B" w14:textId="3E75FF94" w:rsidR="006E0470" w:rsidRPr="00E271DA" w:rsidRDefault="004D52AF" w:rsidP="00E271DA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п</w:t>
            </w:r>
            <w:r w:rsidR="003C2742">
              <w:rPr>
                <w:rFonts w:ascii="Times New Roman" w:eastAsia="Times New Roman" w:hAnsi="Times New Roman" w:cs="Times New Roman"/>
                <w:lang w:val="sr-Cyrl-BA"/>
              </w:rPr>
              <w:t>римјењују мјере заштите околине.</w:t>
            </w:r>
          </w:p>
        </w:tc>
      </w:tr>
      <w:tr w:rsidR="006E0470" w:rsidRPr="00017052" w14:paraId="6A42CE1A" w14:textId="77777777" w:rsidTr="00930F4D">
        <w:trPr>
          <w:jc w:val="center"/>
        </w:trPr>
        <w:tc>
          <w:tcPr>
            <w:tcW w:w="5000" w:type="pct"/>
            <w:gridSpan w:val="10"/>
          </w:tcPr>
          <w:p w14:paraId="4F5AD24E" w14:textId="77777777" w:rsidR="006E0470" w:rsidRPr="00017052" w:rsidRDefault="006E0470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6E0470" w:rsidRPr="00017052" w14:paraId="7F7D7D8B" w14:textId="77777777" w:rsidTr="00930F4D">
        <w:trPr>
          <w:jc w:val="center"/>
        </w:trPr>
        <w:tc>
          <w:tcPr>
            <w:tcW w:w="5000" w:type="pct"/>
            <w:gridSpan w:val="10"/>
          </w:tcPr>
          <w:p w14:paraId="1130280F" w14:textId="7CC8C7FF" w:rsidR="006E0470" w:rsidRPr="00913632" w:rsidRDefault="0007490A" w:rsidP="00C12263">
            <w:pPr>
              <w:numPr>
                <w:ilvl w:val="1"/>
                <w:numId w:val="14"/>
              </w:num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07490A">
              <w:rPr>
                <w:rFonts w:ascii="Times New Roman" w:hAnsi="Times New Roman" w:cs="Times New Roman"/>
                <w:b/>
                <w:iCs/>
                <w:lang w:val="sr-Cyrl-CS"/>
              </w:rPr>
              <w:t>Израда Витвортовог (цијевног) навоја</w:t>
            </w:r>
            <w:r>
              <w:rPr>
                <w:b/>
                <w:iCs/>
              </w:rPr>
              <w:t xml:space="preserve">  </w:t>
            </w:r>
          </w:p>
        </w:tc>
      </w:tr>
      <w:tr w:rsidR="006E0470" w:rsidRPr="00017052" w14:paraId="149EE0FF" w14:textId="77777777" w:rsidTr="0004462A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C46433F" w14:textId="77777777" w:rsidR="006E0470" w:rsidRPr="00017052" w:rsidRDefault="006E0470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         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E8E8433" w14:textId="77777777" w:rsidR="006E0470" w:rsidRPr="00017052" w:rsidRDefault="006E0470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72A132" w14:textId="77777777" w:rsidR="006E0470" w:rsidRPr="00017052" w:rsidRDefault="006E0470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6E0470" w:rsidRPr="00017052" w14:paraId="1EE69DEE" w14:textId="77777777" w:rsidTr="0004462A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E2A4458" w14:textId="77777777" w:rsidR="006E0470" w:rsidRPr="00017052" w:rsidRDefault="006E0470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8CB62B" w14:textId="77777777" w:rsidR="006E0470" w:rsidRPr="00017052" w:rsidRDefault="006E0470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354D0F" w14:textId="77777777" w:rsidR="006E0470" w:rsidRPr="00017052" w:rsidRDefault="006E0470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ADA368E" w14:textId="3A6FA579" w:rsidR="006E0470" w:rsidRPr="00017052" w:rsidRDefault="00032DE3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06BB409" w14:textId="77777777" w:rsidR="006E0470" w:rsidRPr="00017052" w:rsidRDefault="006E0470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E0470" w:rsidRPr="00017052" w14:paraId="0E0E7F24" w14:textId="77777777" w:rsidTr="0004462A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457314" w14:textId="77777777" w:rsidR="006E0470" w:rsidRPr="00017052" w:rsidRDefault="006E0470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35C81E8" w14:textId="77777777" w:rsidR="006E0470" w:rsidRPr="00017052" w:rsidRDefault="002D7C14" w:rsidP="009E57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1EF0919A" w14:textId="77777777" w:rsidR="006E0470" w:rsidRPr="00017052" w:rsidRDefault="006E0470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9E573A" w:rsidRPr="00017052" w14:paraId="566D6843" w14:textId="77777777" w:rsidTr="0004462A">
        <w:trPr>
          <w:trHeight w:val="274"/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1E48C1E" w14:textId="77777777" w:rsidR="009E573A" w:rsidRPr="00141678" w:rsidRDefault="009E573A" w:rsidP="00CA7AA0">
            <w:pPr>
              <w:pStyle w:val="ListParagraph"/>
              <w:numPr>
                <w:ilvl w:val="0"/>
                <w:numId w:val="26"/>
              </w:numPr>
              <w:tabs>
                <w:tab w:val="left" w:pos="426"/>
              </w:tabs>
              <w:spacing w:line="240" w:lineRule="auto"/>
              <w:ind w:left="426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41678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Израда Витвортовог (цијевног) навоја  </w:t>
            </w:r>
          </w:p>
          <w:p w14:paraId="77E02A3F" w14:textId="77777777" w:rsidR="009E573A" w:rsidRPr="00017052" w:rsidRDefault="009E573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1D0AD80A" w14:textId="05050F36" w:rsidR="009E573A" w:rsidRPr="00141678" w:rsidRDefault="009E573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vMerge w:val="restart"/>
            <w:tcBorders>
              <w:left w:val="single" w:sz="4" w:space="0" w:color="auto"/>
            </w:tcBorders>
          </w:tcPr>
          <w:p w14:paraId="326FEBB8" w14:textId="41038989" w:rsidR="009E573A" w:rsidRPr="00073978" w:rsidRDefault="0004462A" w:rsidP="0007397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опише</w:t>
            </w:r>
            <w:r w:rsidR="009E573A">
              <w:rPr>
                <w:rFonts w:ascii="Times New Roman" w:eastAsia="Times New Roman" w:hAnsi="Times New Roman" w:cs="Times New Roman"/>
                <w:lang w:val="sr-Cyrl-CS"/>
              </w:rPr>
              <w:t xml:space="preserve"> израду Витвортовог (цијевног) навоја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="009E573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0AB2C578" w14:textId="77777777" w:rsidR="009E573A" w:rsidRPr="00007D56" w:rsidRDefault="009E573A" w:rsidP="00073978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14:paraId="60D6133F" w14:textId="4B0BAF88" w:rsidR="009E573A" w:rsidRPr="00BE25CC" w:rsidRDefault="0004462A" w:rsidP="00BE25C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BE25CC">
              <w:rPr>
                <w:rFonts w:ascii="Times New Roman" w:eastAsia="Times New Roman" w:hAnsi="Times New Roman" w:cs="Times New Roman"/>
                <w:lang w:val="sr-Cyrl-CS"/>
              </w:rPr>
              <w:t xml:space="preserve">остави </w:t>
            </w:r>
            <w:r w:rsidR="009E573A" w:rsidRPr="00BE25CC">
              <w:rPr>
                <w:rFonts w:ascii="Times New Roman" w:eastAsia="Times New Roman" w:hAnsi="Times New Roman" w:cs="Times New Roman"/>
                <w:lang w:val="sr-Cyrl-CS"/>
              </w:rPr>
              <w:t>израдак у самоцентрирајући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обртни стезач и изврши стезање,</w:t>
            </w:r>
          </w:p>
          <w:p w14:paraId="75A0AB42" w14:textId="77777777" w:rsidR="0004462A" w:rsidRDefault="009E573A" w:rsidP="00BE25C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E25CC">
              <w:rPr>
                <w:rFonts w:ascii="Times New Roman" w:eastAsia="Times New Roman" w:hAnsi="Times New Roman" w:cs="Times New Roman"/>
                <w:lang w:val="sr-Cyrl-CS"/>
              </w:rPr>
              <w:t>изабере одговарајући број обртаја главног к</w:t>
            </w:r>
            <w:r w:rsidR="0004462A">
              <w:rPr>
                <w:rFonts w:ascii="Times New Roman" w:eastAsia="Times New Roman" w:hAnsi="Times New Roman" w:cs="Times New Roman"/>
                <w:lang w:val="sr-Cyrl-CS"/>
              </w:rPr>
              <w:t>ретања и корак помоћног кретања,</w:t>
            </w:r>
          </w:p>
          <w:p w14:paraId="02901BCA" w14:textId="2FD6EFB3" w:rsidR="009E573A" w:rsidRPr="00BE25CC" w:rsidRDefault="009E573A" w:rsidP="00BE25C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E25CC">
              <w:rPr>
                <w:rFonts w:ascii="Times New Roman" w:eastAsia="Times New Roman" w:hAnsi="Times New Roman" w:cs="Times New Roman"/>
                <w:lang w:val="sr-Cyrl-CS"/>
              </w:rPr>
              <w:t xml:space="preserve">постави правилно одговарајући нож у стезач алата. </w:t>
            </w:r>
          </w:p>
          <w:p w14:paraId="6D86C5D5" w14:textId="28E2024B" w:rsidR="009E573A" w:rsidRPr="00BE25CC" w:rsidRDefault="009E573A" w:rsidP="00BE25C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E25CC">
              <w:rPr>
                <w:rFonts w:ascii="Times New Roman" w:eastAsia="Times New Roman" w:hAnsi="Times New Roman" w:cs="Times New Roman"/>
                <w:lang w:val="sr-Cyrl-CS"/>
              </w:rPr>
              <w:t>мјери исправност одабраног корака.</w:t>
            </w:r>
          </w:p>
          <w:p w14:paraId="66607816" w14:textId="79029F34" w:rsidR="009E573A" w:rsidRPr="00BE25CC" w:rsidRDefault="009E573A" w:rsidP="00BE25C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E25C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изврши одговарајуће нарезивање навоја.</w:t>
            </w:r>
          </w:p>
          <w:p w14:paraId="1DEBD091" w14:textId="796D54E7" w:rsidR="009E573A" w:rsidRPr="00BE25CC" w:rsidRDefault="009E573A" w:rsidP="00BE25C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E25CC">
              <w:rPr>
                <w:rFonts w:ascii="Times New Roman" w:eastAsia="Times New Roman" w:hAnsi="Times New Roman" w:cs="Times New Roman"/>
                <w:lang w:val="sr-Cyrl-CS"/>
              </w:rPr>
              <w:t>изврши контролу.</w:t>
            </w:r>
          </w:p>
          <w:p w14:paraId="51307740" w14:textId="4792C6AA" w:rsidR="009E573A" w:rsidRPr="00BE25CC" w:rsidRDefault="009E573A" w:rsidP="00BE25C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E25CC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заштиту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C66BB9" w14:textId="2D6301EA" w:rsidR="009E573A" w:rsidRPr="00017052" w:rsidRDefault="009E573A" w:rsidP="00B37EE1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савјесно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одговорно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уредно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правовремено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обавља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повјерене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послове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51F4A6A" w14:textId="4C60255B" w:rsidR="009E573A" w:rsidRPr="00017052" w:rsidRDefault="009E573A" w:rsidP="00B37EE1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017052">
              <w:rPr>
                <w:rFonts w:ascii="Times New Roman" w:eastAsia="Times New Roman" w:hAnsi="Times New Roman" w:cs="Times New Roman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1C766C72" w14:textId="3DB69B4C" w:rsidR="009E573A" w:rsidRPr="00017052" w:rsidRDefault="0004462A" w:rsidP="00B37EE1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9E573A"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пољи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позитиван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однос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према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значају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спровођења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и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стандарда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који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lastRenderedPageBreak/>
              <w:t>су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важни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за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његов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9E573A" w:rsidRPr="00017052">
              <w:rPr>
                <w:rFonts w:ascii="Times New Roman" w:eastAsia="Times New Roman" w:hAnsi="Times New Roman" w:cs="Times New Roman"/>
              </w:rPr>
              <w:t>рад</w:t>
            </w:r>
            <w:r w:rsidR="009E573A"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62B2424" w14:textId="14F1DA5A" w:rsidR="009E573A" w:rsidRPr="00017052" w:rsidRDefault="009E573A" w:rsidP="00B37EE1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испољи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љубазност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комуникативност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ненаметљивост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флексибилност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0161A92" w14:textId="47B084C1" w:rsidR="009E573A" w:rsidRPr="00017052" w:rsidRDefault="009E573A" w:rsidP="00B37EE1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B06344C" w14:textId="7489F698" w:rsidR="009E573A" w:rsidRPr="00017052" w:rsidRDefault="009E573A" w:rsidP="00B37EE1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испољи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позитиван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2811189C" w14:textId="791DE7B1" w:rsidR="009E573A" w:rsidRPr="00017052" w:rsidRDefault="009E573A" w:rsidP="00B37EE1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14:paraId="32E9D9B6" w14:textId="18756A33" w:rsidR="009E573A" w:rsidRPr="00017052" w:rsidRDefault="009E573A" w:rsidP="00B37EE1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пока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же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добру, моторичку координацију, има добар слух и вид,</w:t>
            </w:r>
          </w:p>
          <w:p w14:paraId="5051E811" w14:textId="2EE082B8" w:rsidR="009E573A" w:rsidRPr="00017052" w:rsidRDefault="009E573A" w:rsidP="00B37EE1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способност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евање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сложених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технолошких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5C829D0B" w14:textId="0224179A" w:rsidR="009E573A" w:rsidRPr="000402A3" w:rsidRDefault="009E573A" w:rsidP="00B37EE1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испољава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способност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самосталног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017052">
              <w:rPr>
                <w:rFonts w:ascii="Times New Roman" w:eastAsia="Times New Roman" w:hAnsi="Times New Roman" w:cs="Times New Roman"/>
              </w:rPr>
              <w:t>ешавања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6E4EB" w14:textId="77777777" w:rsidR="0004462A" w:rsidRDefault="009E573A" w:rsidP="0004462A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</w:t>
            </w:r>
            <w:r w:rsidRPr="00017052">
              <w:rPr>
                <w:rFonts w:ascii="Times New Roman" w:eastAsia="Times New Roman" w:hAnsi="Times New Roman" w:cs="Times New Roman"/>
              </w:rPr>
              <w:t>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65FB4091" w14:textId="77777777" w:rsidR="0004462A" w:rsidRDefault="0004462A" w:rsidP="0004462A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AD9891A" w14:textId="292B615A" w:rsidR="009E573A" w:rsidRPr="0004462A" w:rsidRDefault="0004462A" w:rsidP="0004462A">
            <w:pPr>
              <w:pStyle w:val="ListParagraph"/>
              <w:numPr>
                <w:ilvl w:val="0"/>
                <w:numId w:val="75"/>
              </w:numPr>
              <w:spacing w:line="240" w:lineRule="auto"/>
              <w:ind w:left="176" w:hanging="119"/>
              <w:rPr>
                <w:rFonts w:ascii="Times New Roman" w:eastAsia="Times New Roman" w:hAnsi="Times New Roman" w:cs="Times New Roman"/>
                <w:lang w:val="sr-Cyrl-BA"/>
              </w:rPr>
            </w:pPr>
            <w:r w:rsidRPr="0004462A">
              <w:rPr>
                <w:rFonts w:ascii="Times New Roman" w:eastAsia="Times New Roman" w:hAnsi="Times New Roman" w:cs="Times New Roman"/>
              </w:rPr>
              <w:t xml:space="preserve">са </w:t>
            </w:r>
            <w:r w:rsidR="009E573A" w:rsidRPr="0004462A">
              <w:rPr>
                <w:rFonts w:ascii="Times New Roman" w:eastAsia="Times New Roman" w:hAnsi="Times New Roman" w:cs="Times New Roman"/>
              </w:rPr>
              <w:t xml:space="preserve">ученицима урадити вјежбу нарезивања </w:t>
            </w:r>
            <w:r w:rsidR="009E573A" w:rsidRPr="0004462A">
              <w:rPr>
                <w:rFonts w:ascii="Times New Roman" w:eastAsia="Times New Roman" w:hAnsi="Times New Roman" w:cs="Times New Roman"/>
                <w:lang w:val="sr-Cyrl-RS"/>
              </w:rPr>
              <w:t xml:space="preserve">Витвортовог </w:t>
            </w:r>
            <w:r w:rsidR="009E573A" w:rsidRPr="0004462A">
              <w:rPr>
                <w:rFonts w:ascii="Times New Roman" w:eastAsia="Times New Roman" w:hAnsi="Times New Roman" w:cs="Times New Roman"/>
              </w:rPr>
              <w:t>навоја на стругу.</w:t>
            </w:r>
          </w:p>
        </w:tc>
      </w:tr>
      <w:tr w:rsidR="009E573A" w:rsidRPr="00017052" w14:paraId="74BB3B1A" w14:textId="77777777" w:rsidTr="0004462A">
        <w:trPr>
          <w:trHeight w:val="516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E45A68F" w14:textId="56E4D1E6" w:rsidR="009E573A" w:rsidRPr="00B27E16" w:rsidRDefault="009E573A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vMerge/>
            <w:tcBorders>
              <w:left w:val="single" w:sz="4" w:space="0" w:color="auto"/>
            </w:tcBorders>
          </w:tcPr>
          <w:p w14:paraId="1A2FF469" w14:textId="77777777" w:rsidR="009E573A" w:rsidRPr="009F63AE" w:rsidRDefault="009E573A" w:rsidP="004C5B46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622B47FD" w14:textId="77777777" w:rsidR="009E573A" w:rsidRPr="00017052" w:rsidRDefault="009E573A" w:rsidP="00930F4D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top w:val="nil"/>
              <w:left w:val="single" w:sz="4" w:space="0" w:color="auto"/>
            </w:tcBorders>
          </w:tcPr>
          <w:p w14:paraId="3175AED2" w14:textId="77777777" w:rsidR="009E573A" w:rsidRPr="00017052" w:rsidRDefault="009E573A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</w:tcBorders>
          </w:tcPr>
          <w:p w14:paraId="4D7DF8B6" w14:textId="77777777" w:rsidR="009E573A" w:rsidRPr="00E12E4F" w:rsidRDefault="009E573A" w:rsidP="00B37EE1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C5B46" w:rsidRPr="00017052" w14:paraId="7F01E538" w14:textId="77777777" w:rsidTr="00930F4D">
        <w:trPr>
          <w:jc w:val="center"/>
        </w:trPr>
        <w:tc>
          <w:tcPr>
            <w:tcW w:w="5000" w:type="pct"/>
            <w:gridSpan w:val="10"/>
          </w:tcPr>
          <w:p w14:paraId="41E4BBB5" w14:textId="77777777" w:rsidR="004C5B46" w:rsidRPr="00017052" w:rsidRDefault="004C5B46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4C5B46" w:rsidRPr="00017052" w14:paraId="7878E913" w14:textId="77777777" w:rsidTr="00930F4D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06C386B7" w14:textId="77777777" w:rsidR="004C5B46" w:rsidRPr="00017052" w:rsidRDefault="004C5B4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1613C737" w14:textId="4FDAA3B6" w:rsidR="004C5B46" w:rsidRPr="00C241E0" w:rsidRDefault="004C5B46" w:rsidP="00CA7AA0">
            <w:pPr>
              <w:pStyle w:val="ListParagraph"/>
              <w:numPr>
                <w:ilvl w:val="0"/>
                <w:numId w:val="57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C241E0">
              <w:rPr>
                <w:rFonts w:ascii="Times New Roman" w:eastAsia="Times New Roman" w:hAnsi="Times New Roman" w:cs="Times New Roman"/>
                <w:lang w:val="sr-Latn-BA"/>
              </w:rPr>
              <w:t>I</w:t>
            </w:r>
            <w:r w:rsidR="00B33931" w:rsidRPr="00C241E0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</w:p>
          <w:p w14:paraId="0FCE4D51" w14:textId="388C295E" w:rsidR="004C5B46" w:rsidRPr="00C241E0" w:rsidRDefault="004C5B46" w:rsidP="00CA7AA0">
            <w:pPr>
              <w:pStyle w:val="ListParagraph"/>
              <w:numPr>
                <w:ilvl w:val="0"/>
                <w:numId w:val="57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C241E0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4C5B46" w:rsidRPr="00017052" w14:paraId="7AF14FA8" w14:textId="77777777" w:rsidTr="00930F4D">
        <w:trPr>
          <w:jc w:val="center"/>
        </w:trPr>
        <w:tc>
          <w:tcPr>
            <w:tcW w:w="5000" w:type="pct"/>
            <w:gridSpan w:val="10"/>
          </w:tcPr>
          <w:p w14:paraId="51927723" w14:textId="77777777" w:rsidR="004C5B46" w:rsidRPr="00017052" w:rsidRDefault="004C5B46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C5B46" w:rsidRPr="00017052" w14:paraId="3F223FDE" w14:textId="77777777" w:rsidTr="00930F4D">
        <w:trPr>
          <w:jc w:val="center"/>
        </w:trPr>
        <w:tc>
          <w:tcPr>
            <w:tcW w:w="5000" w:type="pct"/>
            <w:gridSpan w:val="10"/>
          </w:tcPr>
          <w:p w14:paraId="14482CC5" w14:textId="27CFE1A2" w:rsidR="00C241E0" w:rsidRPr="00C241E0" w:rsidRDefault="00C241E0" w:rsidP="00CA7AA0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2FEA4BE6" w14:textId="13908E4C" w:rsidR="00C241E0" w:rsidRPr="00C241E0" w:rsidRDefault="00C241E0" w:rsidP="00CA7AA0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3EA37B34" w14:textId="77777777" w:rsidR="004C5B46" w:rsidRPr="00C241E0" w:rsidRDefault="0053531A" w:rsidP="00CA7AA0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Каталози</w:t>
            </w:r>
          </w:p>
          <w:p w14:paraId="20BA4293" w14:textId="77777777" w:rsidR="004C5B46" w:rsidRPr="00C241E0" w:rsidRDefault="0053531A" w:rsidP="00CA7AA0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Скице</w:t>
            </w:r>
            <w:r w:rsidR="004C5B46" w:rsidRPr="00C241E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2498BC39" w14:textId="77777777" w:rsidR="004C5B46" w:rsidRPr="00C241E0" w:rsidRDefault="0053531A" w:rsidP="00CA7AA0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279A0BD" w14:textId="77777777" w:rsidR="004C5B46" w:rsidRPr="00C241E0" w:rsidRDefault="0053531A" w:rsidP="00CA7AA0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4C5B46" w:rsidRPr="00C241E0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5F1837D1" w14:textId="77777777" w:rsidR="004C5B46" w:rsidRPr="00C241E0" w:rsidRDefault="0053531A" w:rsidP="00CA7AA0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4C5B46" w:rsidRPr="00017052" w14:paraId="2CA44223" w14:textId="77777777" w:rsidTr="00930F4D">
        <w:trPr>
          <w:jc w:val="center"/>
        </w:trPr>
        <w:tc>
          <w:tcPr>
            <w:tcW w:w="5000" w:type="pct"/>
            <w:gridSpan w:val="10"/>
          </w:tcPr>
          <w:p w14:paraId="1FF8F38E" w14:textId="77777777" w:rsidR="004C5B46" w:rsidRPr="00017052" w:rsidRDefault="004C5B46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6D4927" w:rsidRPr="00017052" w14:paraId="0AEF3C0A" w14:textId="77777777" w:rsidTr="00930F4D">
        <w:trPr>
          <w:jc w:val="center"/>
        </w:trPr>
        <w:tc>
          <w:tcPr>
            <w:tcW w:w="5000" w:type="pct"/>
            <w:gridSpan w:val="10"/>
          </w:tcPr>
          <w:p w14:paraId="113720BA" w14:textId="265D07C8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749202E" w14:textId="57BB70B7" w:rsidR="00930F4D" w:rsidRDefault="00930F4D">
      <w:pPr>
        <w:rPr>
          <w:lang w:val="sr-Cyrl-BA"/>
        </w:rPr>
      </w:pPr>
    </w:p>
    <w:p w14:paraId="79822E21" w14:textId="77777777" w:rsidR="005677D0" w:rsidRDefault="005677D0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4"/>
        <w:gridCol w:w="2099"/>
        <w:gridCol w:w="778"/>
        <w:gridCol w:w="1105"/>
        <w:gridCol w:w="2831"/>
      </w:tblGrid>
      <w:tr w:rsidR="00930F4D" w:rsidRPr="00017052" w14:paraId="546263E3" w14:textId="77777777" w:rsidTr="0004462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B64332B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E0BC3C6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930F4D" w:rsidRPr="00017052" w14:paraId="1CD08A7F" w14:textId="77777777" w:rsidTr="0004462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D9ED71A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1AEDFE8" w14:textId="77777777" w:rsidR="00930F4D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930F4D" w:rsidRPr="00017052" w14:paraId="40A6FBF8" w14:textId="77777777" w:rsidTr="0004462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75DDAFE" w14:textId="77777777" w:rsidR="00930F4D" w:rsidRPr="0004462A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6A7063C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930F4D" w:rsidRPr="00017052" w14:paraId="35BC45A1" w14:textId="77777777" w:rsidTr="0004462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11D4091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A42F4F6" w14:textId="77777777" w:rsidR="00930F4D" w:rsidRPr="00017052" w:rsidRDefault="00370276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617BD2" w:rsidRPr="00DD631E" w14:paraId="7CF1313C" w14:textId="77777777" w:rsidTr="0004462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2C7F72D" w14:textId="77777777" w:rsidR="00617BD2" w:rsidRPr="00017052" w:rsidRDefault="00617BD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C6229FB" w14:textId="4A4F110E" w:rsidR="00617BD2" w:rsidRPr="00EF129A" w:rsidRDefault="00617BD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617BD2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УНУТРАШЊЕГ НАВОЈА НА СТРУГУ</w:t>
            </w:r>
          </w:p>
        </w:tc>
      </w:tr>
      <w:tr w:rsidR="00930F4D" w:rsidRPr="00017052" w14:paraId="713083DB" w14:textId="77777777" w:rsidTr="0004462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BFACDB2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6FB20C17" w14:textId="0F1ED5D0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3C2742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1C86B3D0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76ACE3F0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61B162ED" w14:textId="23FE5183" w:rsidR="00930F4D" w:rsidRPr="00017052" w:rsidRDefault="00930F4D" w:rsidP="003C2742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6D2CF7EF" w14:textId="3950B089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3C2742">
              <w:rPr>
                <w:rFonts w:ascii="Times New Roman" w:eastAsia="Times New Roman" w:hAnsi="Times New Roman" w:cs="Times New Roman"/>
                <w:b/>
                <w:lang w:val="sr-Latn-BA"/>
              </w:rPr>
              <w:t>26</w:t>
            </w:r>
          </w:p>
        </w:tc>
      </w:tr>
      <w:tr w:rsidR="00930F4D" w:rsidRPr="00017052" w14:paraId="3497531B" w14:textId="77777777" w:rsidTr="00930F4D">
        <w:trPr>
          <w:jc w:val="center"/>
        </w:trPr>
        <w:tc>
          <w:tcPr>
            <w:tcW w:w="5000" w:type="pct"/>
            <w:gridSpan w:val="10"/>
          </w:tcPr>
          <w:p w14:paraId="6D3F6875" w14:textId="77777777" w:rsidR="00930F4D" w:rsidRPr="005677D0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5677D0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5677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B53F75" w:rsidRPr="00017052" w14:paraId="6013A85B" w14:textId="77777777" w:rsidTr="00930F4D">
        <w:trPr>
          <w:jc w:val="center"/>
        </w:trPr>
        <w:tc>
          <w:tcPr>
            <w:tcW w:w="5000" w:type="pct"/>
            <w:gridSpan w:val="10"/>
          </w:tcPr>
          <w:p w14:paraId="2C5BFD5D" w14:textId="12309995" w:rsidR="00B53F75" w:rsidRPr="005677D0" w:rsidRDefault="00B53F75" w:rsidP="00EF129A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677D0">
              <w:rPr>
                <w:rFonts w:ascii="Times New Roman" w:hAnsi="Times New Roman" w:cs="Times New Roman"/>
              </w:rPr>
              <w:t xml:space="preserve">Модул је развијен ради стицања основних знања и вјештина у израде </w:t>
            </w:r>
            <w:r w:rsidRPr="005677D0">
              <w:rPr>
                <w:rFonts w:ascii="Times New Roman" w:hAnsi="Times New Roman" w:cs="Times New Roman"/>
                <w:lang w:val="sr-Cyrl-RS"/>
              </w:rPr>
              <w:t xml:space="preserve">унутрашњих </w:t>
            </w:r>
            <w:r w:rsidRPr="005677D0">
              <w:rPr>
                <w:rFonts w:ascii="Times New Roman" w:hAnsi="Times New Roman" w:cs="Times New Roman"/>
              </w:rPr>
              <w:t>навоја на стругу</w:t>
            </w:r>
          </w:p>
        </w:tc>
      </w:tr>
      <w:tr w:rsidR="00930F4D" w:rsidRPr="00017052" w14:paraId="31DD417B" w14:textId="77777777" w:rsidTr="00930F4D">
        <w:trPr>
          <w:jc w:val="center"/>
        </w:trPr>
        <w:tc>
          <w:tcPr>
            <w:tcW w:w="5000" w:type="pct"/>
            <w:gridSpan w:val="10"/>
          </w:tcPr>
          <w:p w14:paraId="6D2EA783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930F4D" w:rsidRPr="00017052" w14:paraId="5E0DFF8A" w14:textId="77777777" w:rsidTr="00930F4D">
        <w:trPr>
          <w:trHeight w:val="83"/>
          <w:jc w:val="center"/>
        </w:trPr>
        <w:tc>
          <w:tcPr>
            <w:tcW w:w="5000" w:type="pct"/>
            <w:gridSpan w:val="10"/>
          </w:tcPr>
          <w:p w14:paraId="1025CCF3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53441C6" w14:textId="77777777" w:rsidR="00930F4D" w:rsidRPr="0004462A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026A7BBF" w14:textId="49234B50" w:rsidR="00B33C74" w:rsidRPr="00E46E9F" w:rsidRDefault="00B33C74" w:rsidP="00535E1A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</w:p>
          <w:p w14:paraId="4A19ED2F" w14:textId="77777777" w:rsidR="00B33C74" w:rsidRPr="00017052" w:rsidRDefault="00B33C74" w:rsidP="00535E1A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4AA9C2AA" w14:textId="77777777" w:rsidR="00B33C74" w:rsidRPr="00B33C74" w:rsidRDefault="00B33C74" w:rsidP="00535E1A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690E20D2" w14:textId="6D9DC235" w:rsidR="00930F4D" w:rsidRPr="00017052" w:rsidRDefault="00B33C74" w:rsidP="00535E1A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930F4D" w:rsidRPr="00017052" w14:paraId="61651036" w14:textId="77777777" w:rsidTr="00930F4D">
        <w:trPr>
          <w:jc w:val="center"/>
        </w:trPr>
        <w:tc>
          <w:tcPr>
            <w:tcW w:w="5000" w:type="pct"/>
            <w:gridSpan w:val="10"/>
          </w:tcPr>
          <w:p w14:paraId="5A113682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930F4D" w:rsidRPr="00DD631E" w14:paraId="3B1E563C" w14:textId="77777777" w:rsidTr="00930F4D">
        <w:trPr>
          <w:jc w:val="center"/>
        </w:trPr>
        <w:tc>
          <w:tcPr>
            <w:tcW w:w="5000" w:type="pct"/>
            <w:gridSpan w:val="10"/>
          </w:tcPr>
          <w:p w14:paraId="5091E867" w14:textId="2F76D6AE" w:rsidR="00EF129A" w:rsidRPr="00B22340" w:rsidRDefault="00930F4D" w:rsidP="00B22340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46F826E0" w14:textId="0B7D514B" w:rsidR="00B22340" w:rsidRPr="00B22340" w:rsidRDefault="00B22340" w:rsidP="00535E1A">
            <w:pPr>
              <w:pStyle w:val="ListParagraph"/>
              <w:numPr>
                <w:ilvl w:val="0"/>
                <w:numId w:val="21"/>
              </w:numPr>
              <w:tabs>
                <w:tab w:val="clear" w:pos="1080"/>
              </w:tabs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не 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израде унутрашњег навој на стругу,</w:t>
            </w:r>
          </w:p>
          <w:p w14:paraId="38F8467A" w14:textId="7C3BB664" w:rsidR="00B22340" w:rsidRPr="00B22340" w:rsidRDefault="00B22340" w:rsidP="00535E1A">
            <w:pPr>
              <w:pStyle w:val="ListParagraph"/>
              <w:numPr>
                <w:ilvl w:val="0"/>
                <w:numId w:val="21"/>
              </w:numPr>
              <w:tabs>
                <w:tab w:val="clear" w:pos="1080"/>
              </w:tabs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не  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кори</w:t>
            </w:r>
            <w:r w:rsidR="005677D0">
              <w:rPr>
                <w:rFonts w:ascii="Times New Roman" w:eastAsia="Times New Roman" w:hAnsi="Times New Roman" w:cs="Times New Roman"/>
                <w:lang w:val="sr-Cyrl-BA"/>
              </w:rPr>
              <w:t>ш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тења мјерних инструмента,</w:t>
            </w:r>
          </w:p>
          <w:p w14:paraId="27B48DC3" w14:textId="030E0686" w:rsidR="00B22340" w:rsidRPr="00B22340" w:rsidRDefault="00B22340" w:rsidP="00535E1A">
            <w:pPr>
              <w:pStyle w:val="ListParagraph"/>
              <w:numPr>
                <w:ilvl w:val="0"/>
                <w:numId w:val="21"/>
              </w:numPr>
              <w:tabs>
                <w:tab w:val="clear" w:pos="1080"/>
              </w:tabs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не  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кори</w:t>
            </w:r>
            <w:r w:rsidR="005677D0">
              <w:rPr>
                <w:rFonts w:ascii="Times New Roman" w:eastAsia="Times New Roman" w:hAnsi="Times New Roman" w:cs="Times New Roman"/>
                <w:lang w:val="sr-Cyrl-BA"/>
              </w:rPr>
              <w:t>ш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тења техничке и технолошке документације,</w:t>
            </w:r>
          </w:p>
          <w:p w14:paraId="5E1C6B75" w14:textId="77777777" w:rsidR="00B22340" w:rsidRPr="007D4112" w:rsidRDefault="00B22340" w:rsidP="00535E1A">
            <w:pPr>
              <w:pStyle w:val="ListParagraph"/>
              <w:numPr>
                <w:ilvl w:val="0"/>
                <w:numId w:val="21"/>
              </w:numPr>
              <w:tabs>
                <w:tab w:val="clear" w:pos="1080"/>
              </w:tabs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088D9874" w14:textId="7A8C6F30" w:rsidR="00EF129A" w:rsidRPr="005677D0" w:rsidRDefault="00B22340" w:rsidP="00535E1A">
            <w:pPr>
              <w:pStyle w:val="ListParagraph"/>
              <w:numPr>
                <w:ilvl w:val="0"/>
                <w:numId w:val="21"/>
              </w:numPr>
              <w:tabs>
                <w:tab w:val="clear" w:pos="1080"/>
              </w:tabs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околине,</w:t>
            </w:r>
          </w:p>
        </w:tc>
      </w:tr>
      <w:tr w:rsidR="00930F4D" w:rsidRPr="00017052" w14:paraId="2870B55B" w14:textId="77777777" w:rsidTr="00930F4D">
        <w:trPr>
          <w:jc w:val="center"/>
        </w:trPr>
        <w:tc>
          <w:tcPr>
            <w:tcW w:w="5000" w:type="pct"/>
            <w:gridSpan w:val="10"/>
          </w:tcPr>
          <w:p w14:paraId="15DF0933" w14:textId="7B6BBED4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930F4D" w:rsidRPr="00017052" w14:paraId="3EBDE685" w14:textId="77777777" w:rsidTr="00930F4D">
        <w:trPr>
          <w:jc w:val="center"/>
        </w:trPr>
        <w:tc>
          <w:tcPr>
            <w:tcW w:w="5000" w:type="pct"/>
            <w:gridSpan w:val="10"/>
          </w:tcPr>
          <w:p w14:paraId="624CFE1F" w14:textId="4374B06E" w:rsidR="00930F4D" w:rsidRPr="005321C2" w:rsidRDefault="005321C2" w:rsidP="007E3F49">
            <w:pPr>
              <w:numPr>
                <w:ilvl w:val="0"/>
                <w:numId w:val="16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321C2">
              <w:rPr>
                <w:rFonts w:ascii="Times New Roman" w:hAnsi="Times New Roman" w:cs="Times New Roman"/>
                <w:b/>
                <w:lang w:val="sr-Cyrl-CS"/>
              </w:rPr>
              <w:t>Израда унутрашњег навоја</w:t>
            </w:r>
          </w:p>
        </w:tc>
      </w:tr>
      <w:tr w:rsidR="00930F4D" w:rsidRPr="00017052" w14:paraId="6006E57F" w14:textId="77777777" w:rsidTr="00535E1A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6414E71" w14:textId="77777777" w:rsidR="00930F4D" w:rsidRPr="00017052" w:rsidRDefault="00930F4D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6AFB86" w14:textId="77777777" w:rsidR="00930F4D" w:rsidRPr="00017052" w:rsidRDefault="00930F4D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D401F8B" w14:textId="77777777" w:rsidR="00930F4D" w:rsidRPr="00017052" w:rsidRDefault="00930F4D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930F4D" w:rsidRPr="00017052" w14:paraId="2375E13E" w14:textId="77777777" w:rsidTr="00535E1A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9F165A" w14:textId="77777777" w:rsidR="00930F4D" w:rsidRPr="00017052" w:rsidRDefault="00930F4D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292CAD" w14:textId="77777777" w:rsidR="00930F4D" w:rsidRPr="00017052" w:rsidRDefault="00930F4D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BA3A23F" w14:textId="77777777" w:rsidR="00930F4D" w:rsidRPr="00017052" w:rsidRDefault="00930F4D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F94039C" w14:textId="77FFE197" w:rsidR="00930F4D" w:rsidRPr="00017052" w:rsidRDefault="00032DE3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C5B3E68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930F4D" w:rsidRPr="00017052" w14:paraId="69F2DA15" w14:textId="77777777" w:rsidTr="00535E1A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4EC99B" w14:textId="77777777" w:rsidR="00930F4D" w:rsidRPr="00017052" w:rsidRDefault="00930F4D" w:rsidP="00930F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5994773" w14:textId="77777777" w:rsidR="00930F4D" w:rsidRPr="00017052" w:rsidRDefault="002D7C14" w:rsidP="009E57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45708A2" w14:textId="77777777" w:rsidR="00930F4D" w:rsidRPr="00017052" w:rsidRDefault="00930F4D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032DE3" w:rsidRPr="00DD631E" w14:paraId="4DD56368" w14:textId="77777777" w:rsidTr="006B6239">
        <w:trPr>
          <w:trHeight w:val="1408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BB407AE" w14:textId="77777777" w:rsidR="00032DE3" w:rsidRPr="005321C2" w:rsidRDefault="00032DE3" w:rsidP="00CA7AA0">
            <w:pPr>
              <w:pStyle w:val="ListParagraph"/>
              <w:numPr>
                <w:ilvl w:val="0"/>
                <w:numId w:val="27"/>
              </w:numPr>
              <w:tabs>
                <w:tab w:val="num" w:pos="426"/>
              </w:tabs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  <w:r w:rsidRPr="005321C2">
              <w:rPr>
                <w:rFonts w:ascii="Times New Roman" w:hAnsi="Times New Roman" w:cs="Times New Roman"/>
                <w:b/>
                <w:lang w:val="sr-Cyrl-CS"/>
              </w:rPr>
              <w:t>Израда унутрашњег навоја</w:t>
            </w:r>
          </w:p>
          <w:p w14:paraId="34976984" w14:textId="77777777" w:rsidR="00032DE3" w:rsidRPr="00017052" w:rsidRDefault="00032DE3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750AC4DA" w14:textId="067AB12D" w:rsidR="00032DE3" w:rsidRPr="005321C2" w:rsidRDefault="00032DE3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2D952E41" w14:textId="5840CF8A" w:rsidR="00032DE3" w:rsidRPr="00B4502D" w:rsidRDefault="00535E1A" w:rsidP="007B412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Pr="00B4502D">
              <w:rPr>
                <w:rFonts w:ascii="Times New Roman" w:eastAsia="Times New Roman" w:hAnsi="Times New Roman" w:cs="Times New Roman"/>
                <w:lang w:val="sr-Cyrl-CS"/>
              </w:rPr>
              <w:t xml:space="preserve">ефинише </w:t>
            </w:r>
            <w:r w:rsidR="00032DE3">
              <w:rPr>
                <w:rFonts w:ascii="Times New Roman" w:eastAsia="Times New Roman" w:hAnsi="Times New Roman" w:cs="Times New Roman"/>
                <w:lang w:val="sr-Cyrl-CS"/>
              </w:rPr>
              <w:t>поступак израде унутрашњег навоја на стругу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5FADE41" w14:textId="62F25664" w:rsidR="00032DE3" w:rsidRPr="007B4124" w:rsidRDefault="00535E1A" w:rsidP="007B412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7B4124">
              <w:rPr>
                <w:rFonts w:ascii="Times New Roman" w:eastAsia="Times New Roman" w:hAnsi="Times New Roman" w:cs="Times New Roman"/>
                <w:lang w:val="sr-Cyrl-CS"/>
              </w:rPr>
              <w:t xml:space="preserve">остави </w:t>
            </w:r>
            <w:r w:rsidR="00032DE3" w:rsidRPr="007B4124">
              <w:rPr>
                <w:rFonts w:ascii="Times New Roman" w:eastAsia="Times New Roman" w:hAnsi="Times New Roman" w:cs="Times New Roman"/>
                <w:lang w:val="sr-Cyrl-CS"/>
              </w:rPr>
              <w:t>израдак у самоцентрирајући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обртни стезач и изврши стезање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42D379B" w14:textId="5B32F638" w:rsidR="00032DE3" w:rsidRPr="007B4124" w:rsidRDefault="00032DE3" w:rsidP="007B412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4124">
              <w:rPr>
                <w:rFonts w:ascii="Times New Roman" w:eastAsia="Times New Roman" w:hAnsi="Times New Roman" w:cs="Times New Roman"/>
                <w:lang w:val="sr-Cyrl-CS"/>
              </w:rPr>
              <w:t>изврши правилно постављањ</w:t>
            </w:r>
            <w:r w:rsidR="00535E1A">
              <w:rPr>
                <w:rFonts w:ascii="Times New Roman" w:eastAsia="Times New Roman" w:hAnsi="Times New Roman" w:cs="Times New Roman"/>
                <w:lang w:val="sr-Cyrl-CS"/>
              </w:rPr>
              <w:t>е ножа у држач на носачу алата,</w:t>
            </w:r>
          </w:p>
          <w:p w14:paraId="05BB26E7" w14:textId="62469334" w:rsidR="00032DE3" w:rsidRPr="007B4124" w:rsidRDefault="00032DE3" w:rsidP="007B412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4124">
              <w:rPr>
                <w:rFonts w:ascii="Times New Roman" w:eastAsia="Times New Roman" w:hAnsi="Times New Roman" w:cs="Times New Roman"/>
                <w:lang w:val="sr-Cyrl-CS"/>
              </w:rPr>
              <w:t xml:space="preserve">провјери положај ножа </w:t>
            </w:r>
            <w:r w:rsidR="00535E1A">
              <w:rPr>
                <w:rFonts w:ascii="Times New Roman" w:eastAsia="Times New Roman" w:hAnsi="Times New Roman" w:cs="Times New Roman"/>
                <w:lang w:val="sr-Cyrl-CS"/>
              </w:rPr>
              <w:t>у односу на унутрашњу површину,</w:t>
            </w:r>
          </w:p>
          <w:p w14:paraId="77D02D7A" w14:textId="75E7B476" w:rsidR="00032DE3" w:rsidRPr="007B4124" w:rsidRDefault="00032DE3" w:rsidP="007B412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4124">
              <w:rPr>
                <w:rFonts w:ascii="Times New Roman" w:eastAsia="Times New Roman" w:hAnsi="Times New Roman" w:cs="Times New Roman"/>
                <w:lang w:val="sr-Cyrl-CS"/>
              </w:rPr>
              <w:t>изабере одговарајући број обртаја главног к</w:t>
            </w:r>
            <w:r w:rsidR="00535E1A">
              <w:rPr>
                <w:rFonts w:ascii="Times New Roman" w:eastAsia="Times New Roman" w:hAnsi="Times New Roman" w:cs="Times New Roman"/>
                <w:lang w:val="sr-Cyrl-CS"/>
              </w:rPr>
              <w:t>ретања и корак помоћног кретања,</w:t>
            </w:r>
          </w:p>
          <w:p w14:paraId="086D9F0E" w14:textId="4F33E83F" w:rsidR="00032DE3" w:rsidRPr="007B4124" w:rsidRDefault="00032DE3" w:rsidP="007B412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4124">
              <w:rPr>
                <w:rFonts w:ascii="Times New Roman" w:eastAsia="Times New Roman" w:hAnsi="Times New Roman" w:cs="Times New Roman"/>
                <w:lang w:val="sr-Cyrl-CS"/>
              </w:rPr>
              <w:t>изврши урезивање навоја.</w:t>
            </w:r>
          </w:p>
          <w:p w14:paraId="707B879E" w14:textId="6FDD43DB" w:rsidR="00032DE3" w:rsidRPr="007B4124" w:rsidRDefault="00535E1A" w:rsidP="007B412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контролу,</w:t>
            </w:r>
          </w:p>
          <w:p w14:paraId="470F21FF" w14:textId="256A8406" w:rsidR="00032DE3" w:rsidRPr="007B4124" w:rsidRDefault="00032DE3" w:rsidP="007B412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4124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заштите околине.</w:t>
            </w:r>
          </w:p>
          <w:p w14:paraId="2A981FD6" w14:textId="76B0D75E" w:rsidR="00032DE3" w:rsidRPr="00017052" w:rsidRDefault="00032DE3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14390A8" w14:textId="78A695FD" w:rsidR="00032DE3" w:rsidRPr="00322BBC" w:rsidRDefault="00032DE3" w:rsidP="00322BB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322BBC">
              <w:rPr>
                <w:rFonts w:ascii="Times New Roman" w:eastAsia="Times New Roman" w:hAnsi="Times New Roman" w:cs="Times New Roman"/>
                <w:lang w:val="sr-Cyrl-CS"/>
              </w:rPr>
              <w:t>авјесно, одговорно, уредно и правовремено обавља повјерене послове,</w:t>
            </w:r>
          </w:p>
          <w:p w14:paraId="06B40257" w14:textId="77777777" w:rsidR="00032DE3" w:rsidRPr="00017052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ефикасно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организује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вријеме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2CA6E8A" w14:textId="77777777" w:rsidR="00032DE3" w:rsidRPr="00017052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значајних </w:t>
            </w:r>
            <w:r w:rsidRPr="00017052">
              <w:rPr>
                <w:rFonts w:ascii="Times New Roman" w:eastAsia="Times New Roman" w:hAnsi="Times New Roman" w:cs="Times New Roman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AFF810B" w14:textId="77777777" w:rsidR="00032DE3" w:rsidRPr="00B61076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буде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70665D3" w14:textId="77777777" w:rsidR="00032DE3" w:rsidRPr="00017052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, прилагођава се промјенама у раду и изражава спремност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7B7D3FF7" w14:textId="77777777" w:rsidR="00032DE3" w:rsidRPr="00017052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0F0BF1A7" w14:textId="77777777" w:rsidR="00032DE3" w:rsidRPr="00017052" w:rsidRDefault="00032DE3" w:rsidP="000402A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14:paraId="58423E27" w14:textId="77777777" w:rsidR="00032DE3" w:rsidRPr="00017052" w:rsidRDefault="00032DE3" w:rsidP="000402A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покаже добру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моторичку координацију, има добар слух и вид,</w:t>
            </w:r>
          </w:p>
          <w:p w14:paraId="38A08581" w14:textId="77777777" w:rsidR="00032DE3" w:rsidRDefault="00032DE3" w:rsidP="00535E1A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одлично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14:paraId="750CC347" w14:textId="012E69D4" w:rsidR="00535E1A" w:rsidRPr="000402A3" w:rsidRDefault="00535E1A" w:rsidP="00535E1A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535E1A">
              <w:rPr>
                <w:rFonts w:ascii="Times New Roman" w:eastAsia="Times New Roman" w:hAnsi="Times New Roman" w:cs="Times New Roman"/>
              </w:rPr>
              <w:lastRenderedPageBreak/>
              <w:t>самостално</w:t>
            </w:r>
            <w:r w:rsidRPr="00535E1A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535E1A">
              <w:rPr>
                <w:rFonts w:ascii="Times New Roman" w:eastAsia="Times New Roman" w:hAnsi="Times New Roman" w:cs="Times New Roman"/>
              </w:rPr>
              <w:t>р</w:t>
            </w:r>
            <w:r w:rsidRPr="00535E1A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535E1A">
              <w:rPr>
                <w:rFonts w:ascii="Times New Roman" w:eastAsia="Times New Roman" w:hAnsi="Times New Roman" w:cs="Times New Roman"/>
              </w:rPr>
              <w:t>ешава</w:t>
            </w:r>
            <w:r w:rsidRPr="00535E1A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535E1A">
              <w:rPr>
                <w:rFonts w:ascii="Times New Roman" w:eastAsia="Times New Roman" w:hAnsi="Times New Roman" w:cs="Times New Roman"/>
              </w:rPr>
              <w:t>проблем</w:t>
            </w:r>
            <w:r w:rsidRPr="00535E1A">
              <w:rPr>
                <w:rFonts w:ascii="Times New Roman" w:eastAsia="Times New Roman" w:hAnsi="Times New Roman" w:cs="Times New Roman"/>
                <w:lang w:val="sr-Cyrl-BA"/>
              </w:rPr>
              <w:t>е и самостално  ради</w:t>
            </w:r>
            <w:r w:rsidRPr="00535E1A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0EDA9CA" w14:textId="77777777" w:rsidR="00535E1A" w:rsidRDefault="00032DE3" w:rsidP="00535E1A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 w:rsidR="00535E1A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3320A546" w14:textId="77777777" w:rsidR="00535E1A" w:rsidRDefault="00535E1A" w:rsidP="00535E1A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E7285CE" w14:textId="08976594" w:rsidR="00032DE3" w:rsidRPr="00535E1A" w:rsidRDefault="00032DE3" w:rsidP="00535E1A">
            <w:pPr>
              <w:pStyle w:val="ListParagraph"/>
              <w:numPr>
                <w:ilvl w:val="0"/>
                <w:numId w:val="76"/>
              </w:numPr>
              <w:spacing w:line="240" w:lineRule="auto"/>
              <w:ind w:left="176" w:hanging="119"/>
              <w:rPr>
                <w:rFonts w:ascii="Times New Roman" w:eastAsia="Times New Roman" w:hAnsi="Times New Roman" w:cs="Times New Roman"/>
                <w:lang w:val="sr-Cyrl-BA"/>
              </w:rPr>
            </w:pPr>
            <w:r w:rsidRPr="00535E1A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вјежбу урезивања навоја на стругу</w:t>
            </w:r>
          </w:p>
          <w:p w14:paraId="25912F6E" w14:textId="77777777" w:rsidR="00032DE3" w:rsidRPr="00E12E4F" w:rsidRDefault="00032DE3" w:rsidP="00B93165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5321C2" w:rsidRPr="00017052" w14:paraId="7EFBE821" w14:textId="77777777" w:rsidTr="009E573A">
        <w:trPr>
          <w:trHeight w:val="64"/>
          <w:jc w:val="center"/>
        </w:trPr>
        <w:tc>
          <w:tcPr>
            <w:tcW w:w="5000" w:type="pct"/>
            <w:gridSpan w:val="10"/>
          </w:tcPr>
          <w:p w14:paraId="2E57F26C" w14:textId="77777777" w:rsidR="005321C2" w:rsidRPr="00017052" w:rsidRDefault="005321C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5321C2" w:rsidRPr="00017052" w14:paraId="32B5C942" w14:textId="77777777" w:rsidTr="00930F4D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21054475" w14:textId="77777777" w:rsidR="005321C2" w:rsidRPr="00017052" w:rsidRDefault="005321C2" w:rsidP="00930F4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4003085E" w14:textId="77777777" w:rsidR="00816463" w:rsidRPr="00C241E0" w:rsidRDefault="00816463" w:rsidP="00CA7AA0">
            <w:pPr>
              <w:pStyle w:val="ListParagraph"/>
              <w:numPr>
                <w:ilvl w:val="0"/>
                <w:numId w:val="59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C241E0">
              <w:rPr>
                <w:rFonts w:ascii="Times New Roman" w:eastAsia="Times New Roman" w:hAnsi="Times New Roman" w:cs="Times New Roman"/>
                <w:lang w:val="sr-Latn-BA"/>
              </w:rPr>
              <w:t>III</w:t>
            </w: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6F79257" w14:textId="6A4E107A" w:rsidR="005321C2" w:rsidRPr="00C241E0" w:rsidRDefault="00816463" w:rsidP="00CA7AA0">
            <w:pPr>
              <w:pStyle w:val="ListParagraph"/>
              <w:numPr>
                <w:ilvl w:val="0"/>
                <w:numId w:val="59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="009825AA" w:rsidRPr="00C241E0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5321C2" w:rsidRPr="00017052" w14:paraId="4D9FD47D" w14:textId="77777777" w:rsidTr="00930F4D">
        <w:trPr>
          <w:jc w:val="center"/>
        </w:trPr>
        <w:tc>
          <w:tcPr>
            <w:tcW w:w="5000" w:type="pct"/>
            <w:gridSpan w:val="10"/>
          </w:tcPr>
          <w:p w14:paraId="02F6B58F" w14:textId="77777777" w:rsidR="005321C2" w:rsidRPr="00017052" w:rsidRDefault="005321C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321C2" w:rsidRPr="00017052" w14:paraId="03AEDBCD" w14:textId="77777777" w:rsidTr="00930F4D">
        <w:trPr>
          <w:jc w:val="center"/>
        </w:trPr>
        <w:tc>
          <w:tcPr>
            <w:tcW w:w="5000" w:type="pct"/>
            <w:gridSpan w:val="10"/>
          </w:tcPr>
          <w:p w14:paraId="31E5BBA1" w14:textId="630A363C" w:rsidR="00C241E0" w:rsidRPr="00C241E0" w:rsidRDefault="00C241E0" w:rsidP="00CA7AA0">
            <w:pPr>
              <w:pStyle w:val="ListParagraph"/>
              <w:numPr>
                <w:ilvl w:val="0"/>
                <w:numId w:val="6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555BE0C9" w14:textId="15FF2EB6" w:rsidR="00C241E0" w:rsidRPr="00C241E0" w:rsidRDefault="00C241E0" w:rsidP="00CA7AA0">
            <w:pPr>
              <w:pStyle w:val="ListParagraph"/>
              <w:numPr>
                <w:ilvl w:val="0"/>
                <w:numId w:val="6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43B1F4CC" w14:textId="77777777" w:rsidR="005321C2" w:rsidRPr="00C241E0" w:rsidRDefault="005321C2" w:rsidP="00CA7AA0">
            <w:pPr>
              <w:pStyle w:val="ListParagraph"/>
              <w:numPr>
                <w:ilvl w:val="0"/>
                <w:numId w:val="6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1D090250" w14:textId="77777777" w:rsidR="005321C2" w:rsidRPr="00C241E0" w:rsidRDefault="005321C2" w:rsidP="00CA7AA0">
            <w:pPr>
              <w:pStyle w:val="ListParagraph"/>
              <w:numPr>
                <w:ilvl w:val="0"/>
                <w:numId w:val="6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Скице</w:t>
            </w:r>
            <w:r w:rsidRPr="00C241E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7DAA867C" w14:textId="77777777" w:rsidR="005321C2" w:rsidRPr="00C241E0" w:rsidRDefault="005321C2" w:rsidP="00CA7AA0">
            <w:pPr>
              <w:pStyle w:val="ListParagraph"/>
              <w:numPr>
                <w:ilvl w:val="0"/>
                <w:numId w:val="6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1F63192" w14:textId="77777777" w:rsidR="005321C2" w:rsidRPr="00C241E0" w:rsidRDefault="005321C2" w:rsidP="00CA7AA0">
            <w:pPr>
              <w:pStyle w:val="ListParagraph"/>
              <w:numPr>
                <w:ilvl w:val="0"/>
                <w:numId w:val="6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Готови производи</w:t>
            </w:r>
          </w:p>
          <w:p w14:paraId="2CD85E85" w14:textId="77777777" w:rsidR="005321C2" w:rsidRPr="00C241E0" w:rsidRDefault="005321C2" w:rsidP="00CA7AA0">
            <w:pPr>
              <w:pStyle w:val="ListParagraph"/>
              <w:numPr>
                <w:ilvl w:val="0"/>
                <w:numId w:val="60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5321C2" w:rsidRPr="00017052" w14:paraId="4E75BB11" w14:textId="77777777" w:rsidTr="00930F4D">
        <w:trPr>
          <w:jc w:val="center"/>
        </w:trPr>
        <w:tc>
          <w:tcPr>
            <w:tcW w:w="5000" w:type="pct"/>
            <w:gridSpan w:val="10"/>
          </w:tcPr>
          <w:p w14:paraId="663305E3" w14:textId="77777777" w:rsidR="005321C2" w:rsidRPr="00017052" w:rsidRDefault="005321C2" w:rsidP="00930F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2B005F30" w14:textId="77777777" w:rsidTr="00930F4D">
        <w:trPr>
          <w:jc w:val="center"/>
        </w:trPr>
        <w:tc>
          <w:tcPr>
            <w:tcW w:w="5000" w:type="pct"/>
            <w:gridSpan w:val="10"/>
          </w:tcPr>
          <w:p w14:paraId="48C79087" w14:textId="55A6EAD3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49184B6" w14:textId="77777777" w:rsidR="006E7207" w:rsidRDefault="006E7207">
      <w:pPr>
        <w:rPr>
          <w:lang w:val="sr-Latn-BA"/>
        </w:rPr>
        <w:sectPr w:rsidR="006E7207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p w14:paraId="48508D9A" w14:textId="12745946" w:rsidR="00930F4D" w:rsidRDefault="00930F4D">
      <w:pPr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1"/>
        <w:gridCol w:w="2102"/>
        <w:gridCol w:w="778"/>
        <w:gridCol w:w="1105"/>
        <w:gridCol w:w="2831"/>
      </w:tblGrid>
      <w:tr w:rsidR="00E00688" w:rsidRPr="00017052" w14:paraId="29BDA92A" w14:textId="77777777" w:rsidTr="006B62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5552CA1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F9DF49B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E00688" w:rsidRPr="00017052" w14:paraId="5A72DBDD" w14:textId="77777777" w:rsidTr="006B62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C0F7557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8157694" w14:textId="77777777" w:rsidR="00E00688" w:rsidRPr="00017052" w:rsidRDefault="00370276" w:rsidP="000542CE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E00688" w:rsidRPr="00017052" w14:paraId="33CD1545" w14:textId="77777777" w:rsidTr="006B62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3698DCC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3717CCA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E00688" w:rsidRPr="00017052" w14:paraId="2896D04E" w14:textId="77777777" w:rsidTr="006B62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DB5C145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0C45FAA" w14:textId="77777777" w:rsidR="00E00688" w:rsidRPr="00017052" w:rsidRDefault="00370276" w:rsidP="000542CE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0B5A4D" w:rsidRPr="00DD631E" w14:paraId="6FD7A38E" w14:textId="77777777" w:rsidTr="006B62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CC2081E" w14:textId="77777777" w:rsidR="000B5A4D" w:rsidRPr="00017052" w:rsidRDefault="000B5A4D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ABE412F" w14:textId="21F0151A" w:rsidR="000B5A4D" w:rsidRPr="007A3D64" w:rsidRDefault="000B5A4D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B5A4D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ТРАПЕЗНОГ И ВИШЕХОДНОГ НАВОЈА</w:t>
            </w:r>
          </w:p>
        </w:tc>
      </w:tr>
      <w:tr w:rsidR="00EA6CF1" w:rsidRPr="00017052" w14:paraId="659998FB" w14:textId="77777777" w:rsidTr="006B62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EAA659D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2A090896" w14:textId="4F9557A9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6B6239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379B2016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552AAB4E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60FABBD5" w14:textId="2376A420" w:rsidR="00E00688" w:rsidRPr="008E16B0" w:rsidRDefault="00E00688" w:rsidP="006B623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E16B0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8E16B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0E04B4D2" w14:textId="58BC4D5C" w:rsidR="00E00688" w:rsidRPr="006B6239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E16B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6B6239">
              <w:rPr>
                <w:rFonts w:ascii="Times New Roman" w:eastAsia="Times New Roman" w:hAnsi="Times New Roman" w:cs="Times New Roman"/>
                <w:b/>
                <w:lang w:val="sr-Cyrl-RS"/>
              </w:rPr>
              <w:t>27</w:t>
            </w:r>
          </w:p>
        </w:tc>
      </w:tr>
      <w:tr w:rsidR="00E00688" w:rsidRPr="00017052" w14:paraId="0D9B0252" w14:textId="77777777" w:rsidTr="00C241E0">
        <w:trPr>
          <w:jc w:val="center"/>
        </w:trPr>
        <w:tc>
          <w:tcPr>
            <w:tcW w:w="5000" w:type="pct"/>
            <w:gridSpan w:val="10"/>
          </w:tcPr>
          <w:p w14:paraId="508EB3F8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467524" w:rsidRPr="00017052" w14:paraId="4552041A" w14:textId="77777777" w:rsidTr="00C241E0">
        <w:trPr>
          <w:jc w:val="center"/>
        </w:trPr>
        <w:tc>
          <w:tcPr>
            <w:tcW w:w="5000" w:type="pct"/>
            <w:gridSpan w:val="10"/>
          </w:tcPr>
          <w:p w14:paraId="0EB4B35F" w14:textId="41A6A9E9" w:rsidR="00467524" w:rsidRPr="007A3D64" w:rsidRDefault="00467524" w:rsidP="00467524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524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ради стицања основних знања и вјештина у изради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трапезног и вишеходног навоја.</w:t>
            </w:r>
          </w:p>
        </w:tc>
      </w:tr>
      <w:tr w:rsidR="00E00688" w:rsidRPr="00017052" w14:paraId="606DA562" w14:textId="77777777" w:rsidTr="00C241E0">
        <w:trPr>
          <w:jc w:val="center"/>
        </w:trPr>
        <w:tc>
          <w:tcPr>
            <w:tcW w:w="5000" w:type="pct"/>
            <w:gridSpan w:val="10"/>
          </w:tcPr>
          <w:p w14:paraId="767422F2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00688" w:rsidRPr="00017052" w14:paraId="660597AE" w14:textId="77777777" w:rsidTr="00C241E0">
        <w:trPr>
          <w:trHeight w:val="83"/>
          <w:jc w:val="center"/>
        </w:trPr>
        <w:tc>
          <w:tcPr>
            <w:tcW w:w="5000" w:type="pct"/>
            <w:gridSpan w:val="10"/>
          </w:tcPr>
          <w:p w14:paraId="696E8A06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0B1F7D2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24014CF0" w14:textId="4A3F1917" w:rsidR="004D0DDA" w:rsidRPr="00E46E9F" w:rsidRDefault="004D0DDA" w:rsidP="006B62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</w:p>
          <w:p w14:paraId="60F158B8" w14:textId="77777777" w:rsidR="004D0DDA" w:rsidRPr="00017052" w:rsidRDefault="004D0DDA" w:rsidP="006B62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3068257E" w14:textId="77777777" w:rsidR="004D0DDA" w:rsidRPr="004D0DDA" w:rsidRDefault="004D0DDA" w:rsidP="006B62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64A9ED68" w14:textId="267314B6" w:rsidR="00E00688" w:rsidRPr="00017052" w:rsidRDefault="004D0DDA" w:rsidP="006B62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E00688" w:rsidRPr="00017052" w14:paraId="24F458BD" w14:textId="77777777" w:rsidTr="00C241E0">
        <w:trPr>
          <w:jc w:val="center"/>
        </w:trPr>
        <w:tc>
          <w:tcPr>
            <w:tcW w:w="5000" w:type="pct"/>
            <w:gridSpan w:val="10"/>
          </w:tcPr>
          <w:p w14:paraId="7F98D36F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00688" w:rsidRPr="00DD631E" w14:paraId="0EB5B797" w14:textId="77777777" w:rsidTr="00C241E0">
        <w:trPr>
          <w:jc w:val="center"/>
        </w:trPr>
        <w:tc>
          <w:tcPr>
            <w:tcW w:w="5000" w:type="pct"/>
            <w:gridSpan w:val="10"/>
          </w:tcPr>
          <w:p w14:paraId="4CFD179C" w14:textId="77777777" w:rsidR="00E00688" w:rsidRPr="00017052" w:rsidRDefault="00E00688" w:rsidP="000542CE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6C9E1BFF" w14:textId="4E885DE5" w:rsidR="00277F9F" w:rsidRPr="000402A3" w:rsidRDefault="00D8413A" w:rsidP="006B6239">
            <w:pPr>
              <w:pStyle w:val="ListParagraph"/>
              <w:numPr>
                <w:ilvl w:val="0"/>
                <w:numId w:val="77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402A3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</w:t>
            </w:r>
            <w:r w:rsidR="00277F9F" w:rsidRPr="000402A3">
              <w:rPr>
                <w:rFonts w:ascii="Times New Roman" w:eastAsia="Times New Roman" w:hAnsi="Times New Roman" w:cs="Times New Roman"/>
                <w:lang w:val="sr-Cyrl-BA"/>
              </w:rPr>
              <w:t>тине израде завојнице са једним почетком,</w:t>
            </w:r>
          </w:p>
          <w:p w14:paraId="527A30BA" w14:textId="43466FB2" w:rsidR="00277F9F" w:rsidRPr="00B22340" w:rsidRDefault="00277F9F" w:rsidP="006B6239">
            <w:pPr>
              <w:pStyle w:val="ListParagraph"/>
              <w:numPr>
                <w:ilvl w:val="0"/>
                <w:numId w:val="77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не </w:t>
            </w:r>
            <w:r w:rsidR="00D8413A">
              <w:rPr>
                <w:rFonts w:ascii="Times New Roman" w:eastAsia="Times New Roman" w:hAnsi="Times New Roman" w:cs="Times New Roman"/>
                <w:lang w:val="sr-Cyrl-BA"/>
              </w:rPr>
              <w:t>кориш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тења мјерних инструмента,</w:t>
            </w:r>
          </w:p>
          <w:p w14:paraId="34AC3B9E" w14:textId="0037E81E" w:rsidR="00277F9F" w:rsidRPr="00B22340" w:rsidRDefault="00277F9F" w:rsidP="006B6239">
            <w:pPr>
              <w:pStyle w:val="ListParagraph"/>
              <w:numPr>
                <w:ilvl w:val="0"/>
                <w:numId w:val="77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не 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корис</w:t>
            </w:r>
            <w:r w:rsidR="00D8413A">
              <w:rPr>
                <w:rFonts w:ascii="Times New Roman" w:eastAsia="Times New Roman" w:hAnsi="Times New Roman" w:cs="Times New Roman"/>
                <w:lang w:val="sr-Cyrl-BA"/>
              </w:rPr>
              <w:t>ш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тења техничке и технолошке документације,</w:t>
            </w:r>
          </w:p>
          <w:p w14:paraId="69D7CB16" w14:textId="77777777" w:rsidR="00277F9F" w:rsidRPr="00277F9F" w:rsidRDefault="00277F9F" w:rsidP="006B6239">
            <w:pPr>
              <w:pStyle w:val="ListParagraph"/>
              <w:numPr>
                <w:ilvl w:val="0"/>
                <w:numId w:val="77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5803392F" w14:textId="0F360005" w:rsidR="00277F9F" w:rsidRPr="00C067FF" w:rsidRDefault="00277F9F" w:rsidP="006B6239">
            <w:pPr>
              <w:pStyle w:val="ListParagraph"/>
              <w:numPr>
                <w:ilvl w:val="0"/>
                <w:numId w:val="77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околине</w:t>
            </w:r>
            <w:r w:rsidR="006B6239" w:rsidRPr="00DD631E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E00688" w:rsidRPr="00017052" w14:paraId="1CC8129D" w14:textId="77777777" w:rsidTr="00C241E0">
        <w:trPr>
          <w:jc w:val="center"/>
        </w:trPr>
        <w:tc>
          <w:tcPr>
            <w:tcW w:w="5000" w:type="pct"/>
            <w:gridSpan w:val="10"/>
          </w:tcPr>
          <w:p w14:paraId="6CDE0739" w14:textId="14F41F66" w:rsidR="00B37EE1" w:rsidRPr="00B37EE1" w:rsidRDefault="00E00688" w:rsidP="006B623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E00688" w:rsidRPr="00017052" w14:paraId="0F675220" w14:textId="77777777" w:rsidTr="00C241E0">
        <w:trPr>
          <w:jc w:val="center"/>
        </w:trPr>
        <w:tc>
          <w:tcPr>
            <w:tcW w:w="5000" w:type="pct"/>
            <w:gridSpan w:val="10"/>
          </w:tcPr>
          <w:p w14:paraId="18DA7280" w14:textId="4D1E26DC" w:rsidR="00E00688" w:rsidRPr="00017052" w:rsidRDefault="006B6239" w:rsidP="006B6239">
            <w:pPr>
              <w:pStyle w:val="ListParagraph"/>
              <w:numPr>
                <w:ilvl w:val="0"/>
                <w:numId w:val="78"/>
              </w:num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A3682B">
              <w:rPr>
                <w:rFonts w:ascii="Times New Roman" w:hAnsi="Times New Roman" w:cs="Times New Roman"/>
                <w:b/>
                <w:lang w:val="sr-Cyrl-CS"/>
              </w:rPr>
              <w:t>Израда трапезних навоја</w:t>
            </w:r>
          </w:p>
        </w:tc>
      </w:tr>
      <w:tr w:rsidR="00E00688" w:rsidRPr="00017052" w14:paraId="4EFFE80E" w14:textId="77777777" w:rsidTr="006B6239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9C63CE4" w14:textId="77777777" w:rsidR="00E00688" w:rsidRPr="003C2742" w:rsidRDefault="00E00688" w:rsidP="00054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1AB133" w14:textId="77777777" w:rsidR="00E00688" w:rsidRPr="00017052" w:rsidRDefault="00E00688" w:rsidP="00054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0CB81C" w14:textId="77777777" w:rsidR="00E00688" w:rsidRPr="00017052" w:rsidRDefault="00E00688" w:rsidP="00054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E00688" w:rsidRPr="00017052" w14:paraId="1C0244E2" w14:textId="77777777" w:rsidTr="006B6239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A7651C7" w14:textId="77777777" w:rsidR="00E00688" w:rsidRPr="00017052" w:rsidRDefault="00E00688" w:rsidP="00054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2C2053" w14:textId="77777777" w:rsidR="00E00688" w:rsidRPr="00017052" w:rsidRDefault="00E00688" w:rsidP="00054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E0F29D" w14:textId="77777777" w:rsidR="00E00688" w:rsidRPr="00017052" w:rsidRDefault="00E00688" w:rsidP="00054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C81813" w14:textId="3DFFD8D2" w:rsidR="00E00688" w:rsidRPr="00017052" w:rsidRDefault="00032DE3" w:rsidP="00054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505CBA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E00688" w:rsidRPr="00017052" w14:paraId="77EFBF99" w14:textId="77777777" w:rsidTr="006B6239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194894" w14:textId="77777777" w:rsidR="00E00688" w:rsidRPr="00017052" w:rsidRDefault="00E00688" w:rsidP="00054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B020B44" w14:textId="77777777" w:rsidR="00E00688" w:rsidRPr="00017052" w:rsidRDefault="002D7C14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876FDB5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032DE3" w:rsidRPr="00DD631E" w14:paraId="1DCAE937" w14:textId="77777777" w:rsidTr="00A61B43">
        <w:trPr>
          <w:trHeight w:val="9365"/>
          <w:jc w:val="center"/>
        </w:trPr>
        <w:tc>
          <w:tcPr>
            <w:tcW w:w="813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5D4630FE" w14:textId="68D25B16" w:rsidR="00032DE3" w:rsidRPr="00876A2E" w:rsidRDefault="00032DE3" w:rsidP="007E3F49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spacing w:line="240" w:lineRule="auto"/>
              <w:ind w:left="567" w:hanging="425"/>
              <w:rPr>
                <w:rFonts w:ascii="Times New Roman" w:hAnsi="Times New Roman" w:cs="Times New Roman"/>
                <w:b/>
                <w:lang w:val="sr-Cyrl-CS"/>
              </w:rPr>
            </w:pPr>
            <w:r w:rsidRPr="00626160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Израда трапезних навоја</w:t>
            </w:r>
          </w:p>
          <w:p w14:paraId="786C835A" w14:textId="77777777" w:rsidR="00032DE3" w:rsidRPr="00876A2E" w:rsidRDefault="00032DE3" w:rsidP="00876A2E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  <w:bottom w:val="nil"/>
            </w:tcBorders>
          </w:tcPr>
          <w:p w14:paraId="4534FD83" w14:textId="0766EFE9" w:rsidR="00032DE3" w:rsidRPr="00803668" w:rsidRDefault="006B6239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Pr="00841C1F">
              <w:rPr>
                <w:rFonts w:ascii="Times New Roman" w:eastAsia="Times New Roman" w:hAnsi="Times New Roman" w:cs="Times New Roman"/>
                <w:lang w:val="sr-Cyrl-CS"/>
              </w:rPr>
              <w:t xml:space="preserve">ефинише </w:t>
            </w:r>
            <w:r w:rsidR="00032DE3">
              <w:rPr>
                <w:rFonts w:ascii="Times New Roman" w:eastAsia="Times New Roman" w:hAnsi="Times New Roman" w:cs="Times New Roman"/>
                <w:lang w:val="sr-Cyrl-CS"/>
              </w:rPr>
              <w:t>поступак израде трапезног навоја на стругу.</w:t>
            </w:r>
          </w:p>
          <w:p w14:paraId="1CEE5E70" w14:textId="77777777" w:rsidR="00032DE3" w:rsidRPr="00841C1F" w:rsidRDefault="00032DE3" w:rsidP="006E7207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nil"/>
            </w:tcBorders>
          </w:tcPr>
          <w:p w14:paraId="41C0D068" w14:textId="3FC76112" w:rsidR="00032DE3" w:rsidRPr="006B673A" w:rsidRDefault="006B6239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6B673A">
              <w:rPr>
                <w:rFonts w:ascii="Times New Roman" w:eastAsia="Times New Roman" w:hAnsi="Times New Roman" w:cs="Times New Roman"/>
                <w:lang w:val="sr-Cyrl-CS"/>
              </w:rPr>
              <w:t xml:space="preserve">остави </w:t>
            </w:r>
            <w:r w:rsidR="00032DE3" w:rsidRPr="006B673A">
              <w:rPr>
                <w:rFonts w:ascii="Times New Roman" w:eastAsia="Times New Roman" w:hAnsi="Times New Roman" w:cs="Times New Roman"/>
                <w:lang w:val="sr-Cyrl-CS"/>
              </w:rPr>
              <w:t>израдак у самоцентрирајући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обртни стезач и изврши стезање,</w:t>
            </w:r>
          </w:p>
          <w:p w14:paraId="1D08053E" w14:textId="63BFBF43" w:rsidR="00032DE3" w:rsidRPr="006B673A" w:rsidRDefault="00032DE3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B673A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6B6239">
              <w:rPr>
                <w:rFonts w:ascii="Times New Roman" w:eastAsia="Times New Roman" w:hAnsi="Times New Roman" w:cs="Times New Roman"/>
                <w:lang w:val="sr-Cyrl-CS"/>
              </w:rPr>
              <w:t>забере одговарајући нож,</w:t>
            </w:r>
          </w:p>
          <w:p w14:paraId="57BDDEBC" w14:textId="3D648382" w:rsidR="00032DE3" w:rsidRPr="006B673A" w:rsidRDefault="00032DE3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B673A">
              <w:rPr>
                <w:rFonts w:ascii="Times New Roman" w:eastAsia="Times New Roman" w:hAnsi="Times New Roman" w:cs="Times New Roman"/>
                <w:lang w:val="sr-Cyrl-CS"/>
              </w:rPr>
              <w:t>изврши правилно постављање ножа у држач на носачу алата</w:t>
            </w:r>
            <w:r w:rsidR="006B623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A16A984" w14:textId="690DEE56" w:rsidR="00032DE3" w:rsidRPr="006B673A" w:rsidRDefault="00032DE3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B673A">
              <w:rPr>
                <w:rFonts w:ascii="Times New Roman" w:eastAsia="Times New Roman" w:hAnsi="Times New Roman" w:cs="Times New Roman"/>
                <w:lang w:val="sr-Cyrl-CS"/>
              </w:rPr>
              <w:t>изабере одговарајући број обртаја главног кретања и корак помоћног кретања</w:t>
            </w:r>
            <w:r w:rsidR="006B623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271F0EA" w14:textId="1E9301FB" w:rsidR="00032DE3" w:rsidRPr="006B673A" w:rsidRDefault="006B6239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 нарезивање навоја,</w:t>
            </w:r>
          </w:p>
          <w:p w14:paraId="2834112F" w14:textId="3F1F3F6B" w:rsidR="00032DE3" w:rsidRPr="006B673A" w:rsidRDefault="006B6239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контролу,</w:t>
            </w:r>
          </w:p>
          <w:p w14:paraId="7083F92F" w14:textId="4E6027BB" w:rsidR="00032DE3" w:rsidRPr="006B673A" w:rsidRDefault="00032DE3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B673A">
              <w:rPr>
                <w:rFonts w:ascii="Times New Roman" w:eastAsia="Times New Roman" w:hAnsi="Times New Roman" w:cs="Times New Roman"/>
                <w:lang w:val="sr-Cyrl-CS"/>
              </w:rPr>
              <w:t xml:space="preserve">примјењује мјере заштите на раду и заштите околине. </w:t>
            </w:r>
          </w:p>
          <w:p w14:paraId="2BDC20DB" w14:textId="77777777" w:rsidR="00032DE3" w:rsidRPr="00841C1F" w:rsidRDefault="00032DE3" w:rsidP="006B673A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  <w:bottom w:val="nil"/>
            </w:tcBorders>
          </w:tcPr>
          <w:p w14:paraId="05885192" w14:textId="32E1C74A" w:rsidR="00032DE3" w:rsidRDefault="006B6239" w:rsidP="000402A3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841C1F">
              <w:rPr>
                <w:rFonts w:ascii="Times New Roman" w:eastAsia="Times New Roman" w:hAnsi="Times New Roman" w:cs="Times New Roman"/>
                <w:lang w:val="sr-Cyrl-CS"/>
              </w:rPr>
              <w:t>авјесно</w:t>
            </w:r>
            <w:r w:rsidR="00032DE3" w:rsidRPr="00841C1F">
              <w:rPr>
                <w:rFonts w:ascii="Times New Roman" w:eastAsia="Times New Roman" w:hAnsi="Times New Roman" w:cs="Times New Roman"/>
                <w:lang w:val="sr-Cyrl-CS"/>
              </w:rPr>
              <w:t>, одговорно, уредно и правовремено обавља повјерене послове,</w:t>
            </w:r>
          </w:p>
          <w:p w14:paraId="41430CD9" w14:textId="07168210" w:rsidR="00032DE3" w:rsidRPr="000402A3" w:rsidRDefault="00032DE3" w:rsidP="000402A3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ефикасно</w:t>
            </w:r>
            <w:r w:rsidRPr="000402A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402A3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организује</w:t>
            </w:r>
            <w:r w:rsidRPr="000402A3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вријеме</w:t>
            </w:r>
            <w:r w:rsidRPr="000402A3">
              <w:rPr>
                <w:rFonts w:ascii="Times New Roman" w:eastAsia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 w:rsidRPr="000402A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450C131" w14:textId="77777777" w:rsidR="00032DE3" w:rsidRPr="00017052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спровођењ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прописа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значајних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за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његов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9103EE7" w14:textId="77777777" w:rsidR="00032DE3" w:rsidRPr="00B61076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буде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комуникатив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ненаметљив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флексибил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ан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сарадницима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2F4A1669" w14:textId="77777777" w:rsidR="00032DE3" w:rsidRPr="00017052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017052">
              <w:rPr>
                <w:rFonts w:ascii="Times New Roman" w:eastAsia="Times New Roman" w:hAnsi="Times New Roman" w:cs="Times New Roman"/>
              </w:rPr>
              <w:t>рјешава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проблеме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у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раду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, прилагођава се промјенама у раду и изражава спремност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а тимски рад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484A829A" w14:textId="77777777" w:rsidR="00032DE3" w:rsidRPr="00017052" w:rsidRDefault="00032DE3" w:rsidP="000402A3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 се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према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професионално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017052">
              <w:rPr>
                <w:rFonts w:ascii="Times New Roman" w:eastAsia="Times New Roman" w:hAnsi="Times New Roman" w:cs="Times New Roman"/>
              </w:rPr>
              <w:t>етичким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нормама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вриједностима</w:t>
            </w:r>
            <w:r w:rsidRPr="00017052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14:paraId="6D811A38" w14:textId="77777777" w:rsidR="00032DE3" w:rsidRPr="00017052" w:rsidRDefault="00032DE3" w:rsidP="000402A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14:paraId="0CD7D31A" w14:textId="77777777" w:rsidR="00032DE3" w:rsidRPr="00017052" w:rsidRDefault="00032DE3" w:rsidP="000402A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покаже добру 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моторичку координацију, има добар слух и вид,</w:t>
            </w:r>
          </w:p>
          <w:p w14:paraId="51DB99DF" w14:textId="1DD51B16" w:rsidR="00A61B43" w:rsidRPr="00A61B43" w:rsidRDefault="00032DE3" w:rsidP="00A61B4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одлично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разум</w:t>
            </w: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017052">
              <w:rPr>
                <w:rFonts w:ascii="Times New Roman" w:eastAsia="Times New Roman" w:hAnsi="Times New Roman" w:cs="Times New Roman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сложен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структур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систем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017052">
              <w:rPr>
                <w:rFonts w:ascii="Times New Roman" w:eastAsia="Times New Roman" w:hAnsi="Times New Roman" w:cs="Times New Roman"/>
              </w:rPr>
              <w:t>цртеж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017052">
              <w:rPr>
                <w:rFonts w:ascii="Times New Roman" w:eastAsia="Times New Roman" w:hAnsi="Times New Roman" w:cs="Times New Roman"/>
              </w:rPr>
              <w:t>информациј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017052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nil"/>
            </w:tcBorders>
          </w:tcPr>
          <w:p w14:paraId="70AAE457" w14:textId="77777777" w:rsidR="00032DE3" w:rsidRDefault="00032DE3" w:rsidP="00B93165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4D8F780C" w14:textId="77777777" w:rsidR="006B6239" w:rsidRDefault="006B6239" w:rsidP="00B93165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96CDF58" w14:textId="229575E4" w:rsidR="00032DE3" w:rsidRPr="006B673A" w:rsidRDefault="00032DE3" w:rsidP="006B673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6B673A">
              <w:rPr>
                <w:rFonts w:ascii="Times New Roman" w:eastAsia="Times New Roman" w:hAnsi="Times New Roman" w:cs="Times New Roman"/>
                <w:lang w:val="sr-Cyrl-CS"/>
              </w:rPr>
              <w:t xml:space="preserve">а ученицима урадити вјежбу израде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трапезних</w:t>
            </w:r>
            <w:r w:rsidRPr="006B673A">
              <w:rPr>
                <w:rFonts w:ascii="Times New Roman" w:eastAsia="Times New Roman" w:hAnsi="Times New Roman" w:cs="Times New Roman"/>
                <w:lang w:val="sr-Cyrl-CS"/>
              </w:rPr>
              <w:t xml:space="preserve"> навоја на стругу.</w:t>
            </w:r>
          </w:p>
          <w:p w14:paraId="74773F79" w14:textId="77777777" w:rsidR="00032DE3" w:rsidRPr="00E12E4F" w:rsidRDefault="00032DE3" w:rsidP="00B93165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61B43" w:rsidRPr="00DD631E" w14:paraId="2C812881" w14:textId="77777777" w:rsidTr="00A61B43">
        <w:trPr>
          <w:trHeight w:val="752"/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1BB892F" w14:textId="77777777" w:rsidR="00A61B43" w:rsidRPr="00A61B43" w:rsidRDefault="00A61B43" w:rsidP="00876A2E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Latn-RS"/>
              </w:rPr>
            </w:pPr>
          </w:p>
        </w:tc>
        <w:tc>
          <w:tcPr>
            <w:tcW w:w="9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69E" w14:textId="77777777" w:rsidR="00A61B43" w:rsidRDefault="00A61B43" w:rsidP="006E7207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CD60" w14:textId="77777777" w:rsidR="00A61B43" w:rsidRDefault="00A61B43" w:rsidP="006B673A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469" w14:textId="76A9644B" w:rsidR="00A61B43" w:rsidRDefault="00A61B43" w:rsidP="00A61B43">
            <w:pPr>
              <w:numPr>
                <w:ilvl w:val="0"/>
                <w:numId w:val="2"/>
              </w:numPr>
              <w:spacing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самостално</w:t>
            </w:r>
            <w:r w:rsidRPr="00A61B4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р</w:t>
            </w:r>
            <w:r w:rsidRPr="00A61B43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ешава</w:t>
            </w:r>
            <w:r w:rsidRPr="00A61B43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>проблем</w:t>
            </w:r>
            <w:r w:rsidRPr="00A61B43">
              <w:rPr>
                <w:rFonts w:ascii="Times New Roman" w:eastAsia="Times New Roman" w:hAnsi="Times New Roman" w:cs="Times New Roman"/>
                <w:lang w:val="sr-Cyrl-BA"/>
              </w:rPr>
              <w:t>е и самостално  ради</w:t>
            </w:r>
            <w:r w:rsidRPr="00A61B43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440" w14:textId="77777777" w:rsidR="00A61B43" w:rsidRPr="00DD631E" w:rsidRDefault="00A61B43" w:rsidP="00B93165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00688" w:rsidRPr="00017052" w14:paraId="3C2F74CC" w14:textId="77777777" w:rsidTr="00A61B43">
        <w:trPr>
          <w:trHeight w:val="56"/>
          <w:jc w:val="center"/>
        </w:trPr>
        <w:tc>
          <w:tcPr>
            <w:tcW w:w="5000" w:type="pct"/>
            <w:gridSpan w:val="10"/>
            <w:tcBorders>
              <w:top w:val="nil"/>
            </w:tcBorders>
          </w:tcPr>
          <w:p w14:paraId="79909EF7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E00688" w:rsidRPr="00017052" w14:paraId="3522F053" w14:textId="77777777" w:rsidTr="00C241E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03A094BF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3EC3C3DC" w14:textId="77777777" w:rsidR="00295403" w:rsidRPr="00C241E0" w:rsidRDefault="00295403" w:rsidP="00CA7AA0">
            <w:pPr>
              <w:pStyle w:val="ListParagraph"/>
              <w:numPr>
                <w:ilvl w:val="0"/>
                <w:numId w:val="61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C241E0">
              <w:rPr>
                <w:rFonts w:ascii="Times New Roman" w:eastAsia="Times New Roman" w:hAnsi="Times New Roman" w:cs="Times New Roman"/>
                <w:lang w:val="sr-Latn-BA"/>
              </w:rPr>
              <w:t>III</w:t>
            </w: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01372AB" w14:textId="01AD74EF" w:rsidR="00E00688" w:rsidRPr="00C241E0" w:rsidRDefault="00295403" w:rsidP="00CA7AA0">
            <w:pPr>
              <w:pStyle w:val="ListParagraph"/>
              <w:numPr>
                <w:ilvl w:val="0"/>
                <w:numId w:val="61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="009825AA" w:rsidRPr="00C241E0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E00688" w:rsidRPr="00017052" w14:paraId="467266FB" w14:textId="77777777" w:rsidTr="00C241E0">
        <w:trPr>
          <w:jc w:val="center"/>
        </w:trPr>
        <w:tc>
          <w:tcPr>
            <w:tcW w:w="5000" w:type="pct"/>
            <w:gridSpan w:val="10"/>
          </w:tcPr>
          <w:p w14:paraId="186A70B4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00688" w:rsidRPr="00017052" w14:paraId="7E3E89B2" w14:textId="77777777" w:rsidTr="00C241E0">
        <w:trPr>
          <w:jc w:val="center"/>
        </w:trPr>
        <w:tc>
          <w:tcPr>
            <w:tcW w:w="5000" w:type="pct"/>
            <w:gridSpan w:val="10"/>
          </w:tcPr>
          <w:p w14:paraId="44ABFB8E" w14:textId="4C6FF8D7" w:rsidR="00C241E0" w:rsidRPr="00C241E0" w:rsidRDefault="00C241E0" w:rsidP="00CA7AA0">
            <w:pPr>
              <w:pStyle w:val="ListParagraph"/>
              <w:numPr>
                <w:ilvl w:val="0"/>
                <w:numId w:val="62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14DE5B5E" w14:textId="61E8DC9D" w:rsidR="00C241E0" w:rsidRPr="00C241E0" w:rsidRDefault="00C241E0" w:rsidP="00CA7AA0">
            <w:pPr>
              <w:pStyle w:val="ListParagraph"/>
              <w:numPr>
                <w:ilvl w:val="0"/>
                <w:numId w:val="62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CS"/>
              </w:rPr>
              <w:t>Друга стручна и тео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ријска литература</w:t>
            </w:r>
          </w:p>
          <w:p w14:paraId="5AF3346B" w14:textId="25C7035C" w:rsidR="00E00688" w:rsidRPr="00C241E0" w:rsidRDefault="00C241E0" w:rsidP="00CA7AA0">
            <w:pPr>
              <w:pStyle w:val="ListParagraph"/>
              <w:numPr>
                <w:ilvl w:val="0"/>
                <w:numId w:val="62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3F2EC74F" w14:textId="391888EA" w:rsidR="00E00688" w:rsidRPr="00C241E0" w:rsidRDefault="00C241E0" w:rsidP="00CA7AA0">
            <w:pPr>
              <w:pStyle w:val="ListParagraph"/>
              <w:numPr>
                <w:ilvl w:val="0"/>
                <w:numId w:val="62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Скице</w:t>
            </w:r>
            <w:r w:rsidR="00E00688" w:rsidRPr="00C241E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00A104C2" w14:textId="7D250CBB" w:rsidR="00E00688" w:rsidRPr="00C241E0" w:rsidRDefault="00C241E0" w:rsidP="00CA7AA0">
            <w:pPr>
              <w:pStyle w:val="ListParagraph"/>
              <w:numPr>
                <w:ilvl w:val="0"/>
                <w:numId w:val="62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3C403EE6" w14:textId="1E3D3C92" w:rsidR="00E00688" w:rsidRPr="00C241E0" w:rsidRDefault="00C241E0" w:rsidP="00CA7AA0">
            <w:pPr>
              <w:pStyle w:val="ListParagraph"/>
              <w:numPr>
                <w:ilvl w:val="0"/>
                <w:numId w:val="62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E00688" w:rsidRPr="00C241E0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07B9CEC8" w14:textId="513C0BC9" w:rsidR="00E00688" w:rsidRPr="00C241E0" w:rsidRDefault="00C241E0" w:rsidP="00CA7AA0">
            <w:pPr>
              <w:pStyle w:val="ListParagraph"/>
              <w:numPr>
                <w:ilvl w:val="0"/>
                <w:numId w:val="62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C241E0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E00688" w:rsidRPr="00017052" w14:paraId="5E219A99" w14:textId="77777777" w:rsidTr="00C241E0">
        <w:trPr>
          <w:jc w:val="center"/>
        </w:trPr>
        <w:tc>
          <w:tcPr>
            <w:tcW w:w="5000" w:type="pct"/>
            <w:gridSpan w:val="10"/>
          </w:tcPr>
          <w:p w14:paraId="403576F6" w14:textId="77777777" w:rsidR="00E00688" w:rsidRPr="00017052" w:rsidRDefault="00E00688" w:rsidP="000542C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04B4B58C" w14:textId="77777777" w:rsidTr="00C241E0">
        <w:trPr>
          <w:jc w:val="center"/>
        </w:trPr>
        <w:tc>
          <w:tcPr>
            <w:tcW w:w="5000" w:type="pct"/>
            <w:gridSpan w:val="10"/>
          </w:tcPr>
          <w:p w14:paraId="67CED455" w14:textId="67479B25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3A56838" w14:textId="77777777" w:rsidR="006830E5" w:rsidRDefault="006830E5">
      <w:pPr>
        <w:rPr>
          <w:lang w:val="sr-Latn-BA"/>
        </w:rPr>
      </w:pPr>
      <w:r>
        <w:rPr>
          <w:lang w:val="sr-Latn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1"/>
        <w:gridCol w:w="2102"/>
        <w:gridCol w:w="778"/>
        <w:gridCol w:w="1105"/>
        <w:gridCol w:w="2831"/>
      </w:tblGrid>
      <w:tr w:rsidR="006830E5" w:rsidRPr="00017052" w14:paraId="59F3D504" w14:textId="77777777" w:rsidTr="00A61B4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B9BF434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8F429C9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6830E5" w:rsidRPr="00017052" w14:paraId="446B790C" w14:textId="77777777" w:rsidTr="00A61B4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A3FE1DA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FC85B82" w14:textId="77777777" w:rsidR="006830E5" w:rsidRPr="00017052" w:rsidRDefault="00370276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6830E5" w:rsidRPr="00017052" w14:paraId="62349A98" w14:textId="77777777" w:rsidTr="00A61B4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A0F8DB6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1BC5C7A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6830E5" w:rsidRPr="00017052" w14:paraId="79D175F3" w14:textId="77777777" w:rsidTr="00A61B4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71BB72D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D4EF9CA" w14:textId="77777777" w:rsidR="006830E5" w:rsidRPr="00017052" w:rsidRDefault="00370276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077CC6" w:rsidRPr="002014F5" w14:paraId="15A3D69D" w14:textId="77777777" w:rsidTr="00A61B4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3A6D4A0" w14:textId="77777777" w:rsidR="00077CC6" w:rsidRPr="00017052" w:rsidRDefault="00077CC6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237E6F3" w14:textId="450D5308" w:rsidR="00077CC6" w:rsidRPr="002014F5" w:rsidRDefault="002014F5" w:rsidP="00077CC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014F5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ПРОФИЛНИХ ПОВРШИНА НА СТРУГУ И ГЛОДАЛИЦИ</w:t>
            </w:r>
          </w:p>
        </w:tc>
      </w:tr>
      <w:tr w:rsidR="006830E5" w:rsidRPr="00017052" w14:paraId="22E43341" w14:textId="77777777" w:rsidTr="00A61B4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96D12CF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78777DDD" w14:textId="71B9858D" w:rsidR="006830E5" w:rsidRPr="00017052" w:rsidRDefault="006830E5" w:rsidP="00A61B43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A61B43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1B24925B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650F6554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1AAF312B" w14:textId="10C4288B" w:rsidR="006830E5" w:rsidRPr="00017052" w:rsidRDefault="006830E5" w:rsidP="00A61B4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4DFDF671" w14:textId="44BBEC35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A61B43">
              <w:rPr>
                <w:rFonts w:ascii="Times New Roman" w:eastAsia="Times New Roman" w:hAnsi="Times New Roman" w:cs="Times New Roman"/>
                <w:b/>
                <w:lang w:val="sr-Latn-BA"/>
              </w:rPr>
              <w:t>28</w:t>
            </w:r>
          </w:p>
        </w:tc>
      </w:tr>
      <w:tr w:rsidR="006830E5" w:rsidRPr="00017052" w14:paraId="372BA9DA" w14:textId="77777777" w:rsidTr="006830E5">
        <w:trPr>
          <w:jc w:val="center"/>
        </w:trPr>
        <w:tc>
          <w:tcPr>
            <w:tcW w:w="5000" w:type="pct"/>
            <w:gridSpan w:val="10"/>
          </w:tcPr>
          <w:p w14:paraId="278F152A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767777" w:rsidRPr="00017052" w14:paraId="5C689AB9" w14:textId="77777777" w:rsidTr="006830E5">
        <w:trPr>
          <w:jc w:val="center"/>
        </w:trPr>
        <w:tc>
          <w:tcPr>
            <w:tcW w:w="5000" w:type="pct"/>
            <w:gridSpan w:val="10"/>
          </w:tcPr>
          <w:p w14:paraId="211FCF83" w14:textId="7E7ECD25" w:rsidR="00767777" w:rsidRPr="007A3D64" w:rsidRDefault="00767777" w:rsidP="00B147DD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67777">
              <w:rPr>
                <w:rFonts w:ascii="Times New Roman" w:eastAsia="Times New Roman" w:hAnsi="Times New Roman" w:cs="Times New Roman"/>
                <w:lang w:val="sr-Cyrl-CS"/>
              </w:rPr>
              <w:t>Модул је развијен ради стицања основних знања и вјештина у изради профилних површина на стругу и глодалици</w:t>
            </w:r>
          </w:p>
        </w:tc>
      </w:tr>
      <w:tr w:rsidR="006830E5" w:rsidRPr="00017052" w14:paraId="2C87EE00" w14:textId="77777777" w:rsidTr="006830E5">
        <w:trPr>
          <w:jc w:val="center"/>
        </w:trPr>
        <w:tc>
          <w:tcPr>
            <w:tcW w:w="5000" w:type="pct"/>
            <w:gridSpan w:val="10"/>
          </w:tcPr>
          <w:p w14:paraId="340485A6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6830E5" w:rsidRPr="00017052" w14:paraId="6D37BF5A" w14:textId="77777777" w:rsidTr="006830E5">
        <w:trPr>
          <w:trHeight w:val="83"/>
          <w:jc w:val="center"/>
        </w:trPr>
        <w:tc>
          <w:tcPr>
            <w:tcW w:w="5000" w:type="pct"/>
            <w:gridSpan w:val="10"/>
          </w:tcPr>
          <w:p w14:paraId="357BB675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1654C9E0" w14:textId="77777777" w:rsidR="003225A1" w:rsidRPr="00E46E9F" w:rsidRDefault="003225A1" w:rsidP="003225A1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DD1505E" w14:textId="77777777" w:rsidR="003225A1" w:rsidRPr="00017052" w:rsidRDefault="003225A1" w:rsidP="003225A1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35D180C7" w14:textId="77777777" w:rsidR="003225A1" w:rsidRPr="003225A1" w:rsidRDefault="003225A1" w:rsidP="003225A1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4DDB32C6" w14:textId="414628AF" w:rsidR="006830E5" w:rsidRPr="00017052" w:rsidRDefault="003225A1" w:rsidP="003225A1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6830E5" w:rsidRPr="00017052" w14:paraId="498308F5" w14:textId="77777777" w:rsidTr="006830E5">
        <w:trPr>
          <w:jc w:val="center"/>
        </w:trPr>
        <w:tc>
          <w:tcPr>
            <w:tcW w:w="5000" w:type="pct"/>
            <w:gridSpan w:val="10"/>
          </w:tcPr>
          <w:p w14:paraId="0EB4CF58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830E5" w:rsidRPr="00DD631E" w14:paraId="7B9797E6" w14:textId="77777777" w:rsidTr="006830E5">
        <w:trPr>
          <w:jc w:val="center"/>
        </w:trPr>
        <w:tc>
          <w:tcPr>
            <w:tcW w:w="5000" w:type="pct"/>
            <w:gridSpan w:val="10"/>
          </w:tcPr>
          <w:p w14:paraId="42FB7C5D" w14:textId="77777777" w:rsidR="006830E5" w:rsidRPr="00017052" w:rsidRDefault="006830E5" w:rsidP="006830E5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109BB534" w14:textId="0C4AEEC7" w:rsidR="00236662" w:rsidRPr="00236662" w:rsidRDefault="00236662" w:rsidP="0023666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="00E2478A">
              <w:rPr>
                <w:rFonts w:ascii="Times New Roman" w:eastAsia="Times New Roman" w:hAnsi="Times New Roman" w:cs="Times New Roman"/>
                <w:lang w:val="sr-Cyrl-BA"/>
              </w:rPr>
              <w:t>израде  спољњ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их </w:t>
            </w:r>
            <w:r w:rsidRPr="00236662">
              <w:rPr>
                <w:rFonts w:ascii="Times New Roman" w:eastAsia="Times New Roman" w:hAnsi="Times New Roman" w:cs="Times New Roman"/>
                <w:lang w:val="sr-Cyrl-BA"/>
              </w:rPr>
              <w:t>и унутрашњ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236662">
              <w:rPr>
                <w:rFonts w:ascii="Times New Roman" w:eastAsia="Times New Roman" w:hAnsi="Times New Roman" w:cs="Times New Roman"/>
                <w:lang w:val="sr-Cyrl-BA"/>
              </w:rPr>
              <w:t xml:space="preserve"> профилн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236662">
              <w:rPr>
                <w:rFonts w:ascii="Times New Roman" w:eastAsia="Times New Roman" w:hAnsi="Times New Roman" w:cs="Times New Roman"/>
                <w:lang w:val="sr-Cyrl-BA"/>
              </w:rPr>
              <w:t xml:space="preserve">  површин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236662">
              <w:rPr>
                <w:rFonts w:ascii="Times New Roman" w:eastAsia="Times New Roman" w:hAnsi="Times New Roman" w:cs="Times New Roman"/>
                <w:lang w:val="sr-Cyrl-BA"/>
              </w:rPr>
              <w:t xml:space="preserve"> на стругу,</w:t>
            </w:r>
          </w:p>
          <w:p w14:paraId="40834FC7" w14:textId="02636135" w:rsidR="00236662" w:rsidRPr="00236662" w:rsidRDefault="00236662" w:rsidP="0023666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Pr="00236662">
              <w:rPr>
                <w:rFonts w:ascii="Times New Roman" w:eastAsia="Times New Roman" w:hAnsi="Times New Roman" w:cs="Times New Roman"/>
                <w:lang w:val="sr-Cyrl-BA"/>
              </w:rPr>
              <w:t>израде профилн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36662">
              <w:rPr>
                <w:rFonts w:ascii="Times New Roman" w:eastAsia="Times New Roman" w:hAnsi="Times New Roman" w:cs="Times New Roman"/>
                <w:lang w:val="sr-Cyrl-BA"/>
              </w:rPr>
              <w:t xml:space="preserve"> површин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е </w:t>
            </w:r>
            <w:r w:rsidRPr="00236662">
              <w:rPr>
                <w:rFonts w:ascii="Times New Roman" w:eastAsia="Times New Roman" w:hAnsi="Times New Roman" w:cs="Times New Roman"/>
                <w:lang w:val="sr-Cyrl-BA"/>
              </w:rPr>
              <w:t xml:space="preserve"> употребом копирог уређаја на стругу,</w:t>
            </w:r>
          </w:p>
          <w:p w14:paraId="08986581" w14:textId="02FFE3AA" w:rsidR="00236662" w:rsidRPr="00236662" w:rsidRDefault="00236662" w:rsidP="0023666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Pr="00236662">
              <w:rPr>
                <w:rFonts w:ascii="Times New Roman" w:eastAsia="Times New Roman" w:hAnsi="Times New Roman" w:cs="Times New Roman"/>
                <w:lang w:val="sr-Cyrl-BA"/>
              </w:rPr>
              <w:t>израде профилне површине упутребом копирног уређаја на глодалици,</w:t>
            </w:r>
          </w:p>
          <w:p w14:paraId="59A80DC7" w14:textId="522BFE7E" w:rsidR="00236662" w:rsidRPr="00B22340" w:rsidRDefault="00236662" w:rsidP="0023666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не  </w:t>
            </w:r>
            <w:r w:rsidR="009825AA">
              <w:rPr>
                <w:rFonts w:ascii="Times New Roman" w:eastAsia="Times New Roman" w:hAnsi="Times New Roman" w:cs="Times New Roman"/>
                <w:lang w:val="sr-Cyrl-BA"/>
              </w:rPr>
              <w:t>кори</w:t>
            </w:r>
            <w:r w:rsidR="009825AA">
              <w:rPr>
                <w:rFonts w:ascii="Times New Roman" w:eastAsia="Times New Roman" w:hAnsi="Times New Roman" w:cs="Times New Roman"/>
                <w:lang w:val="sr-Cyrl-RS"/>
              </w:rPr>
              <w:t>ш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тења мјерних инструмента,</w:t>
            </w:r>
          </w:p>
          <w:p w14:paraId="1F256C1A" w14:textId="3C2A6DD8" w:rsidR="00236662" w:rsidRPr="00B22340" w:rsidRDefault="00236662" w:rsidP="0023666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не  </w:t>
            </w:r>
            <w:r w:rsidR="00CE2D0A">
              <w:rPr>
                <w:rFonts w:ascii="Times New Roman" w:eastAsia="Times New Roman" w:hAnsi="Times New Roman" w:cs="Times New Roman"/>
                <w:lang w:val="sr-Cyrl-BA"/>
              </w:rPr>
              <w:t>кориш</w:t>
            </w:r>
            <w:r w:rsidRPr="00B22340">
              <w:rPr>
                <w:rFonts w:ascii="Times New Roman" w:eastAsia="Times New Roman" w:hAnsi="Times New Roman" w:cs="Times New Roman"/>
                <w:lang w:val="sr-Cyrl-BA"/>
              </w:rPr>
              <w:t>тења техничке и технолошке документације,</w:t>
            </w:r>
          </w:p>
          <w:p w14:paraId="087471E5" w14:textId="77777777" w:rsidR="00212F0B" w:rsidRPr="00212F0B" w:rsidRDefault="00236662" w:rsidP="00212F0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ru-RU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43D91F6E" w14:textId="7EAA237F" w:rsidR="00236662" w:rsidRPr="00017052" w:rsidRDefault="00236662" w:rsidP="00212F0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ru-RU"/>
              </w:rPr>
            </w:pPr>
            <w:r w:rsidRPr="007D4112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околине</w:t>
            </w:r>
            <w:r w:rsidR="003C2742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</w:tr>
      <w:tr w:rsidR="006830E5" w:rsidRPr="00017052" w14:paraId="2250E84B" w14:textId="77777777" w:rsidTr="006830E5">
        <w:trPr>
          <w:jc w:val="center"/>
        </w:trPr>
        <w:tc>
          <w:tcPr>
            <w:tcW w:w="5000" w:type="pct"/>
            <w:gridSpan w:val="10"/>
          </w:tcPr>
          <w:p w14:paraId="01AB43B3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6830E5" w:rsidRPr="00DD631E" w14:paraId="019B9236" w14:textId="77777777" w:rsidTr="006830E5">
        <w:trPr>
          <w:jc w:val="center"/>
        </w:trPr>
        <w:tc>
          <w:tcPr>
            <w:tcW w:w="5000" w:type="pct"/>
            <w:gridSpan w:val="10"/>
          </w:tcPr>
          <w:p w14:paraId="57727D3B" w14:textId="77777777" w:rsidR="00236662" w:rsidRPr="000402A3" w:rsidRDefault="00236662" w:rsidP="00CA7AA0">
            <w:pPr>
              <w:pStyle w:val="ListParagraph"/>
              <w:numPr>
                <w:ilvl w:val="0"/>
                <w:numId w:val="47"/>
              </w:numPr>
              <w:suppressAutoHyphens/>
              <w:spacing w:line="240" w:lineRule="auto"/>
              <w:ind w:left="596"/>
              <w:rPr>
                <w:rFonts w:ascii="Times New Roman" w:hAnsi="Times New Roman" w:cs="Times New Roman"/>
                <w:b/>
                <w:lang w:val="sr-Cyrl-CS"/>
              </w:rPr>
            </w:pPr>
            <w:r w:rsidRPr="000402A3">
              <w:rPr>
                <w:rFonts w:ascii="Times New Roman" w:hAnsi="Times New Roman" w:cs="Times New Roman"/>
                <w:b/>
                <w:lang w:val="sr-Cyrl-CS"/>
              </w:rPr>
              <w:t>Израда профилних површина профилним ножем на сгругу</w:t>
            </w:r>
          </w:p>
          <w:p w14:paraId="5E3B2B0E" w14:textId="535B8C72" w:rsidR="00236662" w:rsidRPr="00236662" w:rsidRDefault="00E2478A" w:rsidP="00CA7AA0">
            <w:pPr>
              <w:numPr>
                <w:ilvl w:val="0"/>
                <w:numId w:val="47"/>
              </w:numPr>
              <w:suppressAutoHyphens/>
              <w:spacing w:line="240" w:lineRule="auto"/>
              <w:ind w:left="596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Израда профилних повр</w:t>
            </w:r>
            <w:r w:rsidR="00236662" w:rsidRPr="00236662">
              <w:rPr>
                <w:rFonts w:ascii="Times New Roman" w:hAnsi="Times New Roman" w:cs="Times New Roman"/>
                <w:b/>
                <w:lang w:val="sr-Cyrl-CS"/>
              </w:rPr>
              <w:t>шина копирним уређајем  на стругу</w:t>
            </w:r>
          </w:p>
          <w:p w14:paraId="2F022D96" w14:textId="56D1F1F5" w:rsidR="00BA243D" w:rsidRPr="002014F5" w:rsidRDefault="00236662" w:rsidP="002014F5">
            <w:pPr>
              <w:numPr>
                <w:ilvl w:val="0"/>
                <w:numId w:val="47"/>
              </w:numPr>
              <w:suppressAutoHyphens/>
              <w:spacing w:line="240" w:lineRule="auto"/>
              <w:ind w:left="596"/>
              <w:rPr>
                <w:rFonts w:ascii="Times New Roman" w:hAnsi="Times New Roman" w:cs="Times New Roman"/>
                <w:b/>
                <w:lang w:val="sr-Cyrl-CS"/>
              </w:rPr>
            </w:pPr>
            <w:r w:rsidRPr="00236662">
              <w:rPr>
                <w:rFonts w:ascii="Times New Roman" w:hAnsi="Times New Roman" w:cs="Times New Roman"/>
                <w:b/>
                <w:lang w:val="sr-Cyrl-CS"/>
              </w:rPr>
              <w:t>Израда профилних по</w:t>
            </w:r>
            <w:r w:rsidR="00E2478A">
              <w:rPr>
                <w:rFonts w:ascii="Times New Roman" w:hAnsi="Times New Roman" w:cs="Times New Roman"/>
                <w:b/>
                <w:lang w:val="sr-Cyrl-CS"/>
              </w:rPr>
              <w:t>в</w:t>
            </w:r>
            <w:r w:rsidRPr="00236662">
              <w:rPr>
                <w:rFonts w:ascii="Times New Roman" w:hAnsi="Times New Roman" w:cs="Times New Roman"/>
                <w:b/>
                <w:lang w:val="sr-Cyrl-CS"/>
              </w:rPr>
              <w:t>ршина копирним уређајем на глодалици</w:t>
            </w:r>
          </w:p>
        </w:tc>
      </w:tr>
      <w:tr w:rsidR="006830E5" w:rsidRPr="00017052" w14:paraId="029144BC" w14:textId="77777777" w:rsidTr="00BA243D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844D65E" w14:textId="77777777" w:rsidR="006830E5" w:rsidRPr="00017052" w:rsidRDefault="006830E5" w:rsidP="006830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3E0A932" w14:textId="77777777" w:rsidR="006830E5" w:rsidRPr="00017052" w:rsidRDefault="006830E5" w:rsidP="006830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CC7A853" w14:textId="77777777" w:rsidR="006830E5" w:rsidRPr="00017052" w:rsidRDefault="006830E5" w:rsidP="006830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6830E5" w:rsidRPr="00017052" w14:paraId="5AC3BCF6" w14:textId="77777777" w:rsidTr="00BA243D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0685D7" w14:textId="77777777" w:rsidR="006830E5" w:rsidRPr="00017052" w:rsidRDefault="006830E5" w:rsidP="006830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7493CAA" w14:textId="77777777" w:rsidR="006830E5" w:rsidRPr="00017052" w:rsidRDefault="006830E5" w:rsidP="006830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FA8E8AD" w14:textId="77777777" w:rsidR="006830E5" w:rsidRPr="00017052" w:rsidRDefault="006830E5" w:rsidP="006830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DF3010D" w14:textId="4742BF10" w:rsidR="006830E5" w:rsidRPr="00017052" w:rsidRDefault="00032DE3" w:rsidP="006830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E7C1F25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830E5" w:rsidRPr="00017052" w14:paraId="052DDB53" w14:textId="77777777" w:rsidTr="00BA243D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2350023" w14:textId="77777777" w:rsidR="006830E5" w:rsidRPr="00017052" w:rsidRDefault="006830E5" w:rsidP="006830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652FF3A" w14:textId="77777777" w:rsidR="006830E5" w:rsidRPr="00017052" w:rsidRDefault="002D7C14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9163CF9" w14:textId="77777777" w:rsidR="006830E5" w:rsidRPr="00017052" w:rsidRDefault="006830E5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461E4" w:rsidRPr="00017052" w14:paraId="1205E56B" w14:textId="77777777" w:rsidTr="00BA243D">
        <w:trPr>
          <w:trHeight w:val="659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D1F6292" w14:textId="698D8573" w:rsidR="00B461E4" w:rsidRPr="00236662" w:rsidRDefault="00B461E4" w:rsidP="00CA7AA0">
            <w:pPr>
              <w:numPr>
                <w:ilvl w:val="0"/>
                <w:numId w:val="28"/>
              </w:numPr>
              <w:tabs>
                <w:tab w:val="clear" w:pos="720"/>
                <w:tab w:val="num" w:pos="284"/>
              </w:tabs>
              <w:suppressAutoHyphens/>
              <w:spacing w:line="240" w:lineRule="auto"/>
              <w:ind w:left="426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236662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Израда профилни</w:t>
            </w:r>
            <w:r>
              <w:rPr>
                <w:rFonts w:ascii="Times New Roman" w:hAnsi="Times New Roman" w:cs="Times New Roman"/>
                <w:b/>
                <w:lang w:val="sr-Cyrl-CS"/>
              </w:rPr>
              <w:t>х површина профилним ножем на ст</w:t>
            </w:r>
            <w:r w:rsidRPr="00236662">
              <w:rPr>
                <w:rFonts w:ascii="Times New Roman" w:hAnsi="Times New Roman" w:cs="Times New Roman"/>
                <w:b/>
                <w:lang w:val="sr-Cyrl-CS"/>
              </w:rPr>
              <w:t>ругу</w:t>
            </w:r>
          </w:p>
          <w:p w14:paraId="017021E9" w14:textId="77777777" w:rsidR="00B461E4" w:rsidRPr="00876A2E" w:rsidRDefault="00B461E4" w:rsidP="00E83275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0640FC1B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поступак постављања израдка у саморотирајући стезач,</w:t>
            </w:r>
          </w:p>
          <w:p w14:paraId="06144BE4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избор ножа у зависности  од профила,</w:t>
            </w:r>
          </w:p>
          <w:p w14:paraId="53B01727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поступак постављања ножа у држач алата,</w:t>
            </w:r>
          </w:p>
          <w:p w14:paraId="2575279F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поступак спољашње обраде призматичним  ножем,</w:t>
            </w:r>
          </w:p>
          <w:p w14:paraId="1A7DD36F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обаде кружним профилним ножем,</w:t>
            </w:r>
          </w:p>
          <w:p w14:paraId="4DA2BE82" w14:textId="6825068A" w:rsidR="00B461E4" w:rsidRPr="00841C1F" w:rsidRDefault="00B461E4" w:rsidP="00825113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проступак контроле шаблонима.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F78C554" w14:textId="77777777" w:rsidR="00B461E4" w:rsidRPr="00517E51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17E51">
              <w:rPr>
                <w:rFonts w:ascii="Times New Roman" w:eastAsia="Times New Roman" w:hAnsi="Times New Roman" w:cs="Times New Roman"/>
                <w:lang w:val="sr-Cyrl-CS"/>
              </w:rPr>
              <w:t>постави израдак у самоцентрирајући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обртни стезач и изврши стезање,</w:t>
            </w:r>
          </w:p>
          <w:p w14:paraId="0737289F" w14:textId="77777777" w:rsidR="00B461E4" w:rsidRPr="00517E51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17E51">
              <w:rPr>
                <w:rFonts w:ascii="Times New Roman" w:eastAsia="Times New Roman" w:hAnsi="Times New Roman" w:cs="Times New Roman"/>
                <w:lang w:val="sr-Cyrl-CS"/>
              </w:rPr>
              <w:t>изаб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ере нож у зависности од профила,</w:t>
            </w:r>
            <w:r w:rsidRPr="00517E5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6A1E0E09" w14:textId="77777777" w:rsidR="00B461E4" w:rsidRPr="00517E51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17E51">
              <w:rPr>
                <w:rFonts w:ascii="Times New Roman" w:eastAsia="Times New Roman" w:hAnsi="Times New Roman" w:cs="Times New Roman"/>
                <w:lang w:val="sr-Cyrl-CS"/>
              </w:rPr>
              <w:t>изврши правилно поставља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ње ножа у држач на носачу алата,</w:t>
            </w:r>
          </w:p>
          <w:p w14:paraId="1E0D6AE7" w14:textId="77777777" w:rsidR="00B461E4" w:rsidRPr="00517E51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17E51">
              <w:rPr>
                <w:rFonts w:ascii="Times New Roman" w:eastAsia="Times New Roman" w:hAnsi="Times New Roman" w:cs="Times New Roman"/>
                <w:lang w:val="sr-Cyrl-CS"/>
              </w:rPr>
              <w:t>изврши спо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љашњу обраду призматичним ножем,</w:t>
            </w:r>
          </w:p>
          <w:p w14:paraId="03CAEE86" w14:textId="77777777" w:rsidR="00B461E4" w:rsidRPr="00517E51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17E51">
              <w:rPr>
                <w:rFonts w:ascii="Times New Roman" w:eastAsia="Times New Roman" w:hAnsi="Times New Roman" w:cs="Times New Roman"/>
                <w:lang w:val="sr-Cyrl-CS"/>
              </w:rPr>
              <w:t>изврши унутрашњу обраду кружним профилним ножем.</w:t>
            </w:r>
          </w:p>
          <w:p w14:paraId="412D981D" w14:textId="77777777" w:rsidR="00B461E4" w:rsidRDefault="00B461E4" w:rsidP="006830E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контролу шаблонима,</w:t>
            </w:r>
          </w:p>
          <w:p w14:paraId="0F716BEE" w14:textId="0D3171F2" w:rsidR="00B461E4" w:rsidRPr="00B461E4" w:rsidRDefault="00B461E4" w:rsidP="006830E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461E4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заштиту околине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0D464389" w14:textId="50EF6BE0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савјесно, одговорно, уредно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 вријеме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обавља повјерене послове,</w:t>
            </w:r>
          </w:p>
          <w:p w14:paraId="5B99897A" w14:textId="0C0A5A2D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планира и организује вријеме за припрему и извршење радних задатака,</w:t>
            </w:r>
          </w:p>
          <w:p w14:paraId="2C3BFBB1" w14:textId="0690C44E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 се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однос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према спровођењ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прописа и стандарда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значајних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за његов рад,</w:t>
            </w:r>
          </w:p>
          <w:p w14:paraId="14337E22" w14:textId="323597F1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буде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комуникатив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ненаметљив и флексибил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у односу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са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сарадницима,</w:t>
            </w:r>
          </w:p>
          <w:p w14:paraId="167AA71C" w14:textId="5DB95F6D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и тимски 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A699EF5" w14:textId="232DBFBA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 се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однос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према професионално - етичким нормама и вриједностима,</w:t>
            </w:r>
          </w:p>
          <w:p w14:paraId="41040947" w14:textId="0C0A1926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покаже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иницијативу и предузимљивост,</w:t>
            </w:r>
          </w:p>
          <w:p w14:paraId="52E4AE67" w14:textId="57A74446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добру, моторичку координацију, </w:t>
            </w:r>
          </w:p>
          <w:p w14:paraId="2A037571" w14:textId="1D57CE8B" w:rsidR="00B461E4" w:rsidRPr="00CF5021" w:rsidRDefault="00B461E4" w:rsidP="00CF502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разумије сложен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технолошк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структур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систем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цртеж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 информациј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5BD0205" w14:textId="762E0AD0" w:rsidR="00B461E4" w:rsidRPr="002D180F" w:rsidRDefault="00B461E4" w:rsidP="002D18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рјешава проблем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 самостал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F033D54" w14:textId="77777777" w:rsidR="00B461E4" w:rsidRDefault="00B461E4" w:rsidP="0029662F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A548C3E" w14:textId="15845F85" w:rsidR="00B461E4" w:rsidRPr="00161986" w:rsidRDefault="00B461E4" w:rsidP="0029662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користити шеме, филмове и катал</w:t>
            </w:r>
            <w:r w:rsidRPr="00EC15A4">
              <w:rPr>
                <w:rFonts w:ascii="Times New Roman" w:eastAsia="Times New Roman" w:hAnsi="Times New Roman" w:cs="Times New Roman"/>
              </w:rPr>
              <w:t>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0895005E" w14:textId="133D1032" w:rsidR="00B461E4" w:rsidRPr="00953966" w:rsidRDefault="00B461E4" w:rsidP="0029662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3966">
              <w:rPr>
                <w:rFonts w:ascii="Times New Roman" w:eastAsia="Times New Roman" w:hAnsi="Times New Roman" w:cs="Times New Roman"/>
              </w:rPr>
              <w:t>демонстрирти рад – вјежбе</w:t>
            </w:r>
          </w:p>
          <w:p w14:paraId="573BC175" w14:textId="0F296BDE" w:rsidR="00B461E4" w:rsidRPr="00953966" w:rsidRDefault="00B461E4" w:rsidP="0029662F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3966">
              <w:rPr>
                <w:rFonts w:ascii="Times New Roman" w:eastAsia="Times New Roman" w:hAnsi="Times New Roman" w:cs="Times New Roman"/>
              </w:rPr>
              <w:t>лични примјер кориштења заштитних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с</w:t>
            </w:r>
            <w:r w:rsidRPr="00953966">
              <w:rPr>
                <w:rFonts w:ascii="Times New Roman" w:eastAsia="Times New Roman" w:hAnsi="Times New Roman" w:cs="Times New Roman"/>
              </w:rPr>
              <w:t>редстава</w:t>
            </w:r>
          </w:p>
          <w:p w14:paraId="2A797EE5" w14:textId="77777777" w:rsidR="00B461E4" w:rsidRPr="00E12E4F" w:rsidRDefault="00B461E4" w:rsidP="0029662F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937B52" w:rsidRPr="00B461E4" w14:paraId="4744BD57" w14:textId="77777777" w:rsidTr="00BA243D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9D94E7A" w14:textId="77777777" w:rsidR="00E83275" w:rsidRPr="00236662" w:rsidRDefault="00E83275" w:rsidP="00CA7AA0">
            <w:pPr>
              <w:numPr>
                <w:ilvl w:val="0"/>
                <w:numId w:val="28"/>
              </w:numPr>
              <w:tabs>
                <w:tab w:val="clear" w:pos="720"/>
                <w:tab w:val="num" w:pos="284"/>
              </w:tabs>
              <w:suppressAutoHyphens/>
              <w:spacing w:line="240" w:lineRule="auto"/>
              <w:ind w:left="426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236662">
              <w:rPr>
                <w:rFonts w:ascii="Times New Roman" w:hAnsi="Times New Roman" w:cs="Times New Roman"/>
                <w:b/>
                <w:lang w:val="sr-Cyrl-CS"/>
              </w:rPr>
              <w:t>Израда профилних поврашина копирним уређајем  на стругу</w:t>
            </w:r>
          </w:p>
          <w:p w14:paraId="17C7971B" w14:textId="77777777" w:rsidR="00937B52" w:rsidRPr="00E83275" w:rsidRDefault="00937B52" w:rsidP="00E83275">
            <w:pPr>
              <w:suppressAutoHyphens/>
              <w:spacing w:line="240" w:lineRule="auto"/>
              <w:ind w:left="426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C91B934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поступак постављања израдка у саморотирајући стезач,</w:t>
            </w:r>
          </w:p>
          <w:p w14:paraId="6ED7291F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избора шаблона,</w:t>
            </w:r>
          </w:p>
          <w:p w14:paraId="4F5169F2" w14:textId="299B7860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дефинипе постављање ножа у држач на носачу алата,</w:t>
            </w:r>
          </w:p>
          <w:p w14:paraId="4C65BF5C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поступак поствљања шаблона у копирни уређај,</w:t>
            </w:r>
          </w:p>
          <w:p w14:paraId="02F8C8B9" w14:textId="77777777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поступак обраде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копирањем,</w:t>
            </w:r>
          </w:p>
          <w:p w14:paraId="315CD4F1" w14:textId="33050A65" w:rsid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контролу шаблонима</w:t>
            </w:r>
          </w:p>
          <w:p w14:paraId="723399FC" w14:textId="40A74FD5" w:rsidR="00250F0F" w:rsidRDefault="00250F0F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поступке заштите на раду</w:t>
            </w:r>
          </w:p>
          <w:p w14:paraId="4AB4B788" w14:textId="77777777" w:rsidR="00937B52" w:rsidRPr="001A4C44" w:rsidRDefault="00937B52" w:rsidP="0053531A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0EDBF6A" w14:textId="77777777" w:rsidR="00B461E4" w:rsidRPr="00517E51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17E5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постави израдак у самоцентрирајући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обртни стезач и изврши стезање,</w:t>
            </w:r>
          </w:p>
          <w:p w14:paraId="51CECDDE" w14:textId="5B6B1F9E" w:rsidR="00B461E4" w:rsidRP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461E4">
              <w:rPr>
                <w:rFonts w:ascii="Times New Roman" w:eastAsia="Times New Roman" w:hAnsi="Times New Roman" w:cs="Times New Roman"/>
                <w:lang w:val="sr-Cyrl-CS"/>
              </w:rPr>
              <w:t>иза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бере шаблон зависно од профила,</w:t>
            </w:r>
          </w:p>
          <w:p w14:paraId="05BCA547" w14:textId="64ECCF18" w:rsidR="00B461E4" w:rsidRP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461E4">
              <w:rPr>
                <w:rFonts w:ascii="Times New Roman" w:eastAsia="Times New Roman" w:hAnsi="Times New Roman" w:cs="Times New Roman"/>
                <w:lang w:val="sr-Cyrl-CS"/>
              </w:rPr>
              <w:t>изврши правилно постављање ножа у држач на носачу алата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11D504A" w14:textId="65A686A9" w:rsidR="00B461E4" w:rsidRP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461E4">
              <w:rPr>
                <w:rFonts w:ascii="Times New Roman" w:eastAsia="Times New Roman" w:hAnsi="Times New Roman" w:cs="Times New Roman"/>
                <w:lang w:val="sr-Cyrl-CS"/>
              </w:rPr>
              <w:t>изврши постављање шаблона у копирни уређај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C9DE2E6" w14:textId="61712EE0" w:rsidR="00B461E4" w:rsidRP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461E4">
              <w:rPr>
                <w:rFonts w:ascii="Times New Roman" w:eastAsia="Times New Roman" w:hAnsi="Times New Roman" w:cs="Times New Roman"/>
                <w:lang w:val="sr-Cyrl-CS"/>
              </w:rPr>
              <w:t xml:space="preserve">изврши спољашњу обраду </w:t>
            </w:r>
            <w:r w:rsidRPr="00B461E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копирањем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0167E59" w14:textId="4447AE64" w:rsidR="00B461E4" w:rsidRPr="00B461E4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461E4">
              <w:rPr>
                <w:rFonts w:ascii="Times New Roman" w:eastAsia="Times New Roman" w:hAnsi="Times New Roman" w:cs="Times New Roman"/>
                <w:lang w:val="sr-Cyrl-CS"/>
              </w:rPr>
              <w:t>изврши контролу шаблонима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70CECDB" w14:textId="0CFA067A" w:rsidR="00937B52" w:rsidRPr="00794A0E" w:rsidRDefault="00B461E4" w:rsidP="00B461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461E4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заштите околине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15E73101" w14:textId="77777777" w:rsidR="00937B52" w:rsidRPr="00017052" w:rsidRDefault="00937B52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F10831D" w14:textId="77777777" w:rsidR="006C1CE9" w:rsidRDefault="006C1CE9" w:rsidP="006C1CE9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7782C639" w14:textId="77777777" w:rsidR="006C1CE9" w:rsidRPr="00161986" w:rsidRDefault="006C1CE9" w:rsidP="006C1CE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користити шеме, филмове и катал</w:t>
            </w:r>
            <w:r w:rsidRPr="00EC15A4">
              <w:rPr>
                <w:rFonts w:ascii="Times New Roman" w:eastAsia="Times New Roman" w:hAnsi="Times New Roman" w:cs="Times New Roman"/>
              </w:rPr>
              <w:t>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EFB7EFA" w14:textId="77777777" w:rsidR="006C1CE9" w:rsidRPr="00953966" w:rsidRDefault="006C1CE9" w:rsidP="006C1CE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3966">
              <w:rPr>
                <w:rFonts w:ascii="Times New Roman" w:eastAsia="Times New Roman" w:hAnsi="Times New Roman" w:cs="Times New Roman"/>
              </w:rPr>
              <w:t>демонстрирти рад – вјежбе</w:t>
            </w:r>
          </w:p>
          <w:p w14:paraId="414329D7" w14:textId="77777777" w:rsidR="006C1CE9" w:rsidRPr="00953966" w:rsidRDefault="006C1CE9" w:rsidP="006C1CE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3966">
              <w:rPr>
                <w:rFonts w:ascii="Times New Roman" w:eastAsia="Times New Roman" w:hAnsi="Times New Roman" w:cs="Times New Roman"/>
              </w:rPr>
              <w:t>лични примјер кориштења заштитних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с</w:t>
            </w:r>
            <w:r w:rsidRPr="00953966">
              <w:rPr>
                <w:rFonts w:ascii="Times New Roman" w:eastAsia="Times New Roman" w:hAnsi="Times New Roman" w:cs="Times New Roman"/>
              </w:rPr>
              <w:t>редстава</w:t>
            </w:r>
          </w:p>
          <w:p w14:paraId="614FA39E" w14:textId="77777777" w:rsidR="00937B52" w:rsidRPr="00E12E4F" w:rsidRDefault="00937B52" w:rsidP="006830E5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937B52" w:rsidRPr="00250F0F" w14:paraId="513AEE66" w14:textId="77777777" w:rsidTr="00BA243D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1B0F8C1" w14:textId="7DED6DE2" w:rsidR="00E83275" w:rsidRPr="00E83275" w:rsidRDefault="00E83275" w:rsidP="00CA7AA0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  <w:tab w:val="num" w:pos="284"/>
              </w:tabs>
              <w:suppressAutoHyphens/>
              <w:spacing w:line="240" w:lineRule="auto"/>
              <w:ind w:left="426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E83275">
              <w:rPr>
                <w:rFonts w:ascii="Times New Roman" w:hAnsi="Times New Roman" w:cs="Times New Roman"/>
                <w:b/>
                <w:lang w:val="sr-Cyrl-CS"/>
              </w:rPr>
              <w:lastRenderedPageBreak/>
              <w:t xml:space="preserve">Израда профилних поврашина копирним уређајем  на </w:t>
            </w:r>
            <w:r w:rsidR="00250F0F">
              <w:rPr>
                <w:rFonts w:ascii="Times New Roman" w:hAnsi="Times New Roman" w:cs="Times New Roman"/>
                <w:b/>
                <w:lang w:val="sr-Cyrl-CS"/>
              </w:rPr>
              <w:t>глодалици</w:t>
            </w:r>
          </w:p>
          <w:p w14:paraId="46941112" w14:textId="77777777" w:rsidR="00937B52" w:rsidRPr="00E83275" w:rsidRDefault="00937B52" w:rsidP="00E83275">
            <w:pPr>
              <w:suppressAutoHyphens/>
              <w:spacing w:line="240" w:lineRule="auto"/>
              <w:ind w:left="426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5961609D" w14:textId="73A691DA" w:rsidR="00937B52" w:rsidRDefault="008D20E4" w:rsidP="008D20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постављања шаблона,</w:t>
            </w:r>
          </w:p>
          <w:p w14:paraId="58365A58" w14:textId="77777777" w:rsidR="008D20E4" w:rsidRDefault="008D20E4" w:rsidP="008D20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поступак центрирања и стезања израдака,</w:t>
            </w:r>
          </w:p>
          <w:p w14:paraId="3834CF71" w14:textId="77777777" w:rsidR="008D20E4" w:rsidRDefault="008D20E4" w:rsidP="008D20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поступак дводимензионалног копирања</w:t>
            </w:r>
          </w:p>
          <w:p w14:paraId="6C6534C1" w14:textId="77777777" w:rsidR="008D20E4" w:rsidRDefault="008D20E4" w:rsidP="008D20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контроле,</w:t>
            </w:r>
          </w:p>
          <w:p w14:paraId="0CAE9D64" w14:textId="4CEE565F" w:rsidR="008D20E4" w:rsidRPr="00017052" w:rsidRDefault="008D20E4" w:rsidP="008D20E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заштите,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D3B99EE" w14:textId="018FAB6D" w:rsidR="00250F0F" w:rsidRPr="00250F0F" w:rsidRDefault="00250F0F" w:rsidP="00250F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50F0F">
              <w:rPr>
                <w:rFonts w:ascii="Times New Roman" w:eastAsia="Times New Roman" w:hAnsi="Times New Roman" w:cs="Times New Roman"/>
                <w:lang w:val="sr-Cyrl-CS"/>
              </w:rPr>
              <w:t>постави одговарајући шаблон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28D38D9" w14:textId="7C17274B" w:rsidR="00250F0F" w:rsidRPr="00250F0F" w:rsidRDefault="00250F0F" w:rsidP="00250F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50F0F">
              <w:rPr>
                <w:rFonts w:ascii="Times New Roman" w:eastAsia="Times New Roman" w:hAnsi="Times New Roman" w:cs="Times New Roman"/>
                <w:lang w:val="sr-Cyrl-CS"/>
              </w:rPr>
              <w:t>извр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ши центрирање и стезање изратка,</w:t>
            </w:r>
          </w:p>
          <w:p w14:paraId="1ECA9A33" w14:textId="319D388D" w:rsidR="00250F0F" w:rsidRPr="00250F0F" w:rsidRDefault="00250F0F" w:rsidP="00250F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50F0F">
              <w:rPr>
                <w:rFonts w:ascii="Times New Roman" w:eastAsia="Times New Roman" w:hAnsi="Times New Roman" w:cs="Times New Roman"/>
                <w:lang w:val="sr-Cyrl-CS"/>
              </w:rPr>
              <w:t>изврши дводимензионално копирање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користећи одговарајуће глодало,</w:t>
            </w:r>
          </w:p>
          <w:p w14:paraId="5D8A674C" w14:textId="56F5D355" w:rsidR="00250F0F" w:rsidRPr="00250F0F" w:rsidRDefault="00250F0F" w:rsidP="00250F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50F0F">
              <w:rPr>
                <w:rFonts w:ascii="Times New Roman" w:eastAsia="Times New Roman" w:hAnsi="Times New Roman" w:cs="Times New Roman"/>
                <w:lang w:val="sr-Cyrl-CS"/>
              </w:rPr>
              <w:t>изврши ко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нтролу,</w:t>
            </w:r>
          </w:p>
          <w:p w14:paraId="67238F47" w14:textId="2FB94909" w:rsidR="00937B52" w:rsidRPr="00937B52" w:rsidRDefault="00250F0F" w:rsidP="00250F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50F0F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заштите околине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5A3C914D" w14:textId="77777777" w:rsidR="00937B52" w:rsidRPr="00017052" w:rsidRDefault="00937B52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8A90209" w14:textId="77777777" w:rsidR="006C1CE9" w:rsidRDefault="006C1CE9" w:rsidP="006C1CE9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16BFE073" w14:textId="77777777" w:rsidR="006C1CE9" w:rsidRPr="00161986" w:rsidRDefault="006C1CE9" w:rsidP="006C1CE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користити шеме, филмове и катал</w:t>
            </w:r>
            <w:r w:rsidRPr="00EC15A4">
              <w:rPr>
                <w:rFonts w:ascii="Times New Roman" w:eastAsia="Times New Roman" w:hAnsi="Times New Roman" w:cs="Times New Roman"/>
              </w:rPr>
              <w:t>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5A1252B3" w14:textId="77777777" w:rsidR="006C1CE9" w:rsidRPr="00953966" w:rsidRDefault="006C1CE9" w:rsidP="006C1CE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3966">
              <w:rPr>
                <w:rFonts w:ascii="Times New Roman" w:eastAsia="Times New Roman" w:hAnsi="Times New Roman" w:cs="Times New Roman"/>
              </w:rPr>
              <w:t>демонстрирти рад – вјежбе</w:t>
            </w:r>
          </w:p>
          <w:p w14:paraId="0BFB7C57" w14:textId="77777777" w:rsidR="006C1CE9" w:rsidRPr="00953966" w:rsidRDefault="006C1CE9" w:rsidP="006C1CE9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3966">
              <w:rPr>
                <w:rFonts w:ascii="Times New Roman" w:eastAsia="Times New Roman" w:hAnsi="Times New Roman" w:cs="Times New Roman"/>
              </w:rPr>
              <w:t>лични примјер кориштења заштитних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с</w:t>
            </w:r>
            <w:r w:rsidRPr="00953966">
              <w:rPr>
                <w:rFonts w:ascii="Times New Roman" w:eastAsia="Times New Roman" w:hAnsi="Times New Roman" w:cs="Times New Roman"/>
              </w:rPr>
              <w:t>редстава</w:t>
            </w:r>
          </w:p>
          <w:p w14:paraId="609F1023" w14:textId="77777777" w:rsidR="00937B52" w:rsidRPr="0029715D" w:rsidRDefault="00937B52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937B52" w:rsidRPr="00DD631E" w14:paraId="12EEE4FB" w14:textId="77777777" w:rsidTr="00BA243D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C2C3DD6" w14:textId="01A5B3C6" w:rsidR="00937B52" w:rsidRPr="00876A2E" w:rsidRDefault="00937B52" w:rsidP="00E83275">
            <w:pPr>
              <w:pStyle w:val="ListParagraph"/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015FAAEA" w14:textId="77777777" w:rsidR="00937B52" w:rsidRPr="00017052" w:rsidRDefault="00937B52" w:rsidP="00B93165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EB1A97E" w14:textId="189D7FC6" w:rsidR="00937B52" w:rsidRPr="002D180F" w:rsidRDefault="00937B52" w:rsidP="002D180F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0C01047" w14:textId="77777777" w:rsidR="00937B52" w:rsidRPr="00017052" w:rsidRDefault="00937B52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33D54E6" w14:textId="77777777" w:rsidR="00937B52" w:rsidRPr="00DD631E" w:rsidRDefault="00937B52" w:rsidP="006830E5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7B52" w:rsidRPr="00017052" w14:paraId="4F79934D" w14:textId="77777777" w:rsidTr="006830E5">
        <w:trPr>
          <w:jc w:val="center"/>
        </w:trPr>
        <w:tc>
          <w:tcPr>
            <w:tcW w:w="5000" w:type="pct"/>
            <w:gridSpan w:val="10"/>
          </w:tcPr>
          <w:p w14:paraId="71D33A89" w14:textId="77777777" w:rsidR="00937B52" w:rsidRPr="00017052" w:rsidRDefault="00937B52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2F5F84" w:rsidRPr="00017052" w14:paraId="3BDBF28C" w14:textId="77777777" w:rsidTr="006830E5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2BB8B7DB" w14:textId="77777777" w:rsidR="002F5F84" w:rsidRPr="00017052" w:rsidRDefault="002F5F84" w:rsidP="00762B2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68720653" w14:textId="77777777" w:rsidR="002F5F84" w:rsidRPr="00822857" w:rsidRDefault="002F5F84" w:rsidP="009C111F">
            <w:pPr>
              <w:pStyle w:val="ListParagraph"/>
              <w:numPr>
                <w:ilvl w:val="0"/>
                <w:numId w:val="64"/>
              </w:numPr>
              <w:tabs>
                <w:tab w:val="left" w:pos="304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22857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822857">
              <w:rPr>
                <w:rFonts w:ascii="Times New Roman" w:eastAsia="Times New Roman" w:hAnsi="Times New Roman" w:cs="Times New Roman"/>
                <w:lang w:val="sr-Latn-BA"/>
              </w:rPr>
              <w:t>III</w:t>
            </w:r>
            <w:r w:rsidRPr="00822857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F17B733" w14:textId="081BCC69" w:rsidR="002F5F84" w:rsidRPr="00822857" w:rsidRDefault="002F5F84" w:rsidP="009C111F">
            <w:pPr>
              <w:pStyle w:val="ListParagraph"/>
              <w:numPr>
                <w:ilvl w:val="0"/>
                <w:numId w:val="64"/>
              </w:numPr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22857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="006068B5" w:rsidRPr="00822857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937B52" w:rsidRPr="00017052" w14:paraId="6CC019A0" w14:textId="77777777" w:rsidTr="006830E5">
        <w:trPr>
          <w:jc w:val="center"/>
        </w:trPr>
        <w:tc>
          <w:tcPr>
            <w:tcW w:w="5000" w:type="pct"/>
            <w:gridSpan w:val="10"/>
          </w:tcPr>
          <w:p w14:paraId="7FF4C896" w14:textId="77777777" w:rsidR="00937B52" w:rsidRPr="00017052" w:rsidRDefault="00937B52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937B52" w:rsidRPr="00017052" w14:paraId="2F8EFB87" w14:textId="77777777" w:rsidTr="006830E5">
        <w:trPr>
          <w:jc w:val="center"/>
        </w:trPr>
        <w:tc>
          <w:tcPr>
            <w:tcW w:w="5000" w:type="pct"/>
            <w:gridSpan w:val="10"/>
          </w:tcPr>
          <w:p w14:paraId="2CD882A7" w14:textId="644D9348" w:rsidR="00822857" w:rsidRPr="00822857" w:rsidRDefault="00822857" w:rsidP="009C111F">
            <w:pPr>
              <w:pStyle w:val="ListParagraph"/>
              <w:numPr>
                <w:ilvl w:val="0"/>
                <w:numId w:val="6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22857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0918FF50" w14:textId="2D589189" w:rsidR="00822857" w:rsidRPr="00822857" w:rsidRDefault="00822857" w:rsidP="009C111F">
            <w:pPr>
              <w:pStyle w:val="ListParagraph"/>
              <w:numPr>
                <w:ilvl w:val="0"/>
                <w:numId w:val="6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CS"/>
              </w:rPr>
            </w:pPr>
            <w:r w:rsidRPr="00822857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4FD8E7AD" w14:textId="0515FEFA" w:rsidR="00937B52" w:rsidRPr="00822857" w:rsidRDefault="00822857" w:rsidP="009C111F">
            <w:pPr>
              <w:pStyle w:val="ListParagraph"/>
              <w:numPr>
                <w:ilvl w:val="0"/>
                <w:numId w:val="6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857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4F3CC432" w14:textId="2894C519" w:rsidR="00937B52" w:rsidRPr="00822857" w:rsidRDefault="00822857" w:rsidP="009C111F">
            <w:pPr>
              <w:pStyle w:val="ListParagraph"/>
              <w:numPr>
                <w:ilvl w:val="0"/>
                <w:numId w:val="6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857">
              <w:rPr>
                <w:rFonts w:ascii="Times New Roman" w:eastAsia="Times New Roman" w:hAnsi="Times New Roman" w:cs="Times New Roman"/>
              </w:rPr>
              <w:t>Скице</w:t>
            </w:r>
            <w:r w:rsidR="00937B52" w:rsidRPr="00822857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93F7EAA" w14:textId="10A8BB35" w:rsidR="00937B52" w:rsidRPr="00822857" w:rsidRDefault="00822857" w:rsidP="009C111F">
            <w:pPr>
              <w:pStyle w:val="ListParagraph"/>
              <w:numPr>
                <w:ilvl w:val="0"/>
                <w:numId w:val="6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857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43EB2B0E" w14:textId="2ECC301F" w:rsidR="00937B52" w:rsidRPr="00822857" w:rsidRDefault="00822857" w:rsidP="009C111F">
            <w:pPr>
              <w:pStyle w:val="ListParagraph"/>
              <w:numPr>
                <w:ilvl w:val="0"/>
                <w:numId w:val="6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857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937B52" w:rsidRPr="00822857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2FDF961F" w14:textId="56C84CF6" w:rsidR="00937B52" w:rsidRPr="00822857" w:rsidRDefault="00822857" w:rsidP="009C111F">
            <w:pPr>
              <w:pStyle w:val="ListParagraph"/>
              <w:numPr>
                <w:ilvl w:val="0"/>
                <w:numId w:val="63"/>
              </w:numPr>
              <w:spacing w:after="120" w:line="240" w:lineRule="auto"/>
              <w:ind w:left="738"/>
              <w:rPr>
                <w:rFonts w:ascii="Times New Roman" w:eastAsia="Times New Roman" w:hAnsi="Times New Roman" w:cs="Times New Roman"/>
                <w:lang w:val="sr-Cyrl-BA"/>
              </w:rPr>
            </w:pPr>
            <w:r w:rsidRPr="00822857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937B52" w:rsidRPr="00017052" w14:paraId="0A94C896" w14:textId="77777777" w:rsidTr="006830E5">
        <w:trPr>
          <w:jc w:val="center"/>
        </w:trPr>
        <w:tc>
          <w:tcPr>
            <w:tcW w:w="5000" w:type="pct"/>
            <w:gridSpan w:val="10"/>
          </w:tcPr>
          <w:p w14:paraId="1B5442D6" w14:textId="77777777" w:rsidR="00937B52" w:rsidRPr="00017052" w:rsidRDefault="00937B52" w:rsidP="006830E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20F10806" w14:textId="77777777" w:rsidTr="006830E5">
        <w:trPr>
          <w:jc w:val="center"/>
        </w:trPr>
        <w:tc>
          <w:tcPr>
            <w:tcW w:w="5000" w:type="pct"/>
            <w:gridSpan w:val="10"/>
          </w:tcPr>
          <w:p w14:paraId="6F7CC727" w14:textId="37B1AEA1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EC83B1D" w14:textId="2B8EBCC7" w:rsidR="00B53132" w:rsidRDefault="00B53132">
      <w:pPr>
        <w:rPr>
          <w:lang w:val="sr-Latn-BA"/>
        </w:rPr>
      </w:pPr>
    </w:p>
    <w:p w14:paraId="099FDC07" w14:textId="77777777" w:rsidR="00822857" w:rsidRDefault="00822857">
      <w:pPr>
        <w:rPr>
          <w:lang w:val="sr-Latn-BA"/>
        </w:rPr>
      </w:pPr>
    </w:p>
    <w:p w14:paraId="54C8BB87" w14:textId="77777777" w:rsidR="00822857" w:rsidRDefault="00822857"/>
    <w:p w14:paraId="22F214B5" w14:textId="77777777" w:rsidR="006D4927" w:rsidRDefault="006D4927"/>
    <w:p w14:paraId="3C11247E" w14:textId="77777777" w:rsidR="006D4927" w:rsidRPr="006D4927" w:rsidRDefault="006D4927"/>
    <w:p w14:paraId="33CF12B8" w14:textId="77777777" w:rsidR="00822857" w:rsidRDefault="00822857">
      <w:pPr>
        <w:rPr>
          <w:lang w:val="sr-Latn-BA"/>
        </w:rPr>
      </w:pPr>
    </w:p>
    <w:p w14:paraId="2A0DED2B" w14:textId="77777777" w:rsidR="00822857" w:rsidRDefault="00822857">
      <w:pPr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1"/>
        <w:gridCol w:w="2102"/>
        <w:gridCol w:w="778"/>
        <w:gridCol w:w="1105"/>
        <w:gridCol w:w="2831"/>
      </w:tblGrid>
      <w:tr w:rsidR="00B53132" w:rsidRPr="00017052" w14:paraId="6F99C1D7" w14:textId="77777777" w:rsidTr="00BA243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2909E3B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112F6FB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B53132" w:rsidRPr="00017052" w14:paraId="4242A0A0" w14:textId="77777777" w:rsidTr="00BA243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8AE39F5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EF258B9" w14:textId="77777777" w:rsidR="00B53132" w:rsidRPr="00017052" w:rsidRDefault="00370276" w:rsidP="004D0EEB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B53132" w:rsidRPr="00017052" w14:paraId="7ED98D3A" w14:textId="77777777" w:rsidTr="00BA243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118F7CA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5E6B5D0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B53132" w:rsidRPr="00017052" w14:paraId="79E368D8" w14:textId="77777777" w:rsidTr="00BA243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B0BF1C3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446C43F" w14:textId="77777777" w:rsidR="00B53132" w:rsidRPr="00017052" w:rsidRDefault="00370276" w:rsidP="004D0EEB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C44E79" w:rsidRPr="00DD631E" w14:paraId="5AE849C4" w14:textId="77777777" w:rsidTr="00BA243D">
        <w:trPr>
          <w:trHeight w:val="218"/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43A1D02" w14:textId="77777777" w:rsidR="00C44E79" w:rsidRPr="00017052" w:rsidRDefault="00C44E79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14:paraId="647796FD" w14:textId="5C6FBFF7" w:rsidR="00C44E79" w:rsidRPr="00C44E79" w:rsidRDefault="00B0294D" w:rsidP="00B0294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0294D">
              <w:rPr>
                <w:rFonts w:ascii="Times New Roman" w:eastAsia="Times New Roman" w:hAnsi="Times New Roman" w:cs="Times New Roman"/>
                <w:b/>
                <w:lang w:val="sr-Cyrl-BA"/>
              </w:rPr>
              <w:t>ОБРАДА У СТЕЗАЧИМА У ОБЛИКУ ОБРТНИХ ПЛОЧА</w:t>
            </w:r>
          </w:p>
        </w:tc>
      </w:tr>
      <w:tr w:rsidR="00B53132" w:rsidRPr="00017052" w14:paraId="7AD518ED" w14:textId="77777777" w:rsidTr="00D5584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C62C696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14692EEE" w14:textId="38824366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D5584E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223A0A0C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27A040EF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49E7CABE" w14:textId="63D0E698" w:rsidR="00B53132" w:rsidRPr="00017052" w:rsidRDefault="00B53132" w:rsidP="00D5584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5C59C485" w14:textId="74DE56ED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D5584E">
              <w:rPr>
                <w:rFonts w:ascii="Times New Roman" w:eastAsia="Times New Roman" w:hAnsi="Times New Roman" w:cs="Times New Roman"/>
                <w:b/>
                <w:lang w:val="sr-Cyrl-RS"/>
              </w:rPr>
              <w:t>29</w:t>
            </w:r>
          </w:p>
        </w:tc>
      </w:tr>
      <w:tr w:rsidR="00B53132" w:rsidRPr="00017052" w14:paraId="58AEE672" w14:textId="77777777" w:rsidTr="004D0EEB">
        <w:trPr>
          <w:jc w:val="center"/>
        </w:trPr>
        <w:tc>
          <w:tcPr>
            <w:tcW w:w="5000" w:type="pct"/>
            <w:gridSpan w:val="10"/>
          </w:tcPr>
          <w:p w14:paraId="5C2A2A8A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B53132" w:rsidRPr="00017052" w14:paraId="407A24D4" w14:textId="77777777" w:rsidTr="004D0EEB">
        <w:trPr>
          <w:jc w:val="center"/>
        </w:trPr>
        <w:tc>
          <w:tcPr>
            <w:tcW w:w="5000" w:type="pct"/>
            <w:gridSpan w:val="10"/>
          </w:tcPr>
          <w:p w14:paraId="48CB75FC" w14:textId="2CB4DF8F" w:rsidR="00040052" w:rsidRPr="00F66921" w:rsidRDefault="00B0294D" w:rsidP="00040052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66921">
              <w:rPr>
                <w:rFonts w:ascii="Times New Roman" w:eastAsia="Times New Roman" w:hAnsi="Times New Roman" w:cs="Times New Roman"/>
                <w:lang w:val="sr-Cyrl-BA"/>
              </w:rPr>
              <w:t>Модул је развијен ради стицања основних знања и вјештина у обради тешких и несиметричних израдака на стругу кориштењем обртних плоча</w:t>
            </w:r>
          </w:p>
        </w:tc>
      </w:tr>
      <w:tr w:rsidR="00B53132" w:rsidRPr="00017052" w14:paraId="44AA1234" w14:textId="77777777" w:rsidTr="004D0EEB">
        <w:trPr>
          <w:jc w:val="center"/>
        </w:trPr>
        <w:tc>
          <w:tcPr>
            <w:tcW w:w="5000" w:type="pct"/>
            <w:gridSpan w:val="10"/>
          </w:tcPr>
          <w:p w14:paraId="28E3C284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F66921" w:rsidRPr="00017052" w14:paraId="5B21A3E6" w14:textId="77777777" w:rsidTr="004D0EEB">
        <w:trPr>
          <w:trHeight w:val="83"/>
          <w:jc w:val="center"/>
        </w:trPr>
        <w:tc>
          <w:tcPr>
            <w:tcW w:w="5000" w:type="pct"/>
            <w:gridSpan w:val="10"/>
          </w:tcPr>
          <w:p w14:paraId="388AABD9" w14:textId="77777777" w:rsidR="00F66921" w:rsidRPr="00017052" w:rsidRDefault="00F66921" w:rsidP="00806F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AEF65D8" w14:textId="77777777" w:rsidR="00F66921" w:rsidRPr="00017052" w:rsidRDefault="00F66921" w:rsidP="00806FFF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0D22EA49" w14:textId="16473399" w:rsidR="00F66921" w:rsidRPr="00E46E9F" w:rsidRDefault="00F66921" w:rsidP="00D5584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</w:p>
          <w:p w14:paraId="0F82ABB1" w14:textId="77777777" w:rsidR="00F66921" w:rsidRPr="00017052" w:rsidRDefault="00F66921" w:rsidP="00D5584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79E75CEC" w14:textId="77777777" w:rsidR="00F66921" w:rsidRPr="00F66921" w:rsidRDefault="00F66921" w:rsidP="00D5584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411B9B4D" w14:textId="3BE4C30B" w:rsidR="00F66921" w:rsidRPr="00017052" w:rsidRDefault="00F66921" w:rsidP="00D5584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B53132" w:rsidRPr="00017052" w14:paraId="04C131F3" w14:textId="77777777" w:rsidTr="004D0EEB">
        <w:trPr>
          <w:jc w:val="center"/>
        </w:trPr>
        <w:tc>
          <w:tcPr>
            <w:tcW w:w="5000" w:type="pct"/>
            <w:gridSpan w:val="10"/>
          </w:tcPr>
          <w:p w14:paraId="3499A0F9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B53132" w:rsidRPr="00DD631E" w14:paraId="1043586F" w14:textId="77777777" w:rsidTr="004D0EEB">
        <w:trPr>
          <w:jc w:val="center"/>
        </w:trPr>
        <w:tc>
          <w:tcPr>
            <w:tcW w:w="5000" w:type="pct"/>
            <w:gridSpan w:val="10"/>
          </w:tcPr>
          <w:p w14:paraId="5BCC6969" w14:textId="008635B7" w:rsidR="00C4780D" w:rsidRPr="00C4780D" w:rsidRDefault="00B53132" w:rsidP="00C4780D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  <w:r w:rsidR="000E303E"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</w:p>
          <w:p w14:paraId="1ED2F0E8" w14:textId="3935C9AB" w:rsidR="00C4780D" w:rsidRPr="00C4780D" w:rsidRDefault="00C4780D" w:rsidP="00C4780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>израде вратила са ексцентричним површинама,</w:t>
            </w:r>
          </w:p>
          <w:p w14:paraId="1C2EEE43" w14:textId="42CD65DA" w:rsidR="00C4780D" w:rsidRPr="000636DB" w:rsidRDefault="00C4780D" w:rsidP="00C4780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вјештине мјерења и контроле квалитета изратка,</w:t>
            </w:r>
          </w:p>
          <w:p w14:paraId="08253507" w14:textId="5CC923FA" w:rsidR="00C4780D" w:rsidRPr="00C4780D" w:rsidRDefault="00C4780D" w:rsidP="00C4780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кориштења 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>техничк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и 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C7557B">
              <w:rPr>
                <w:rFonts w:ascii="Times New Roman" w:eastAsia="Times New Roman" w:hAnsi="Times New Roman" w:cs="Times New Roman"/>
                <w:lang w:val="sr-Cyrl-BA"/>
              </w:rPr>
              <w:t xml:space="preserve"> документације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7528745" w14:textId="77777777" w:rsidR="00C4780D" w:rsidRPr="000636DB" w:rsidRDefault="00C4780D" w:rsidP="00C4780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6778618D" w14:textId="449334DF" w:rsidR="00C44E79" w:rsidRPr="00D5584E" w:rsidRDefault="00C4780D" w:rsidP="006C6C2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одржавају радни простор у складу са</w:t>
            </w:r>
            <w:r w:rsidR="00C7557B">
              <w:rPr>
                <w:rFonts w:ascii="Times New Roman" w:eastAsia="Times New Roman" w:hAnsi="Times New Roman" w:cs="Times New Roman"/>
                <w:lang w:val="sr-Cyrl-BA"/>
              </w:rPr>
              <w:t xml:space="preserve"> мјерама заштите животне средин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3C2742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     </w:t>
            </w:r>
          </w:p>
        </w:tc>
      </w:tr>
      <w:tr w:rsidR="00B53132" w:rsidRPr="00017052" w14:paraId="75C21233" w14:textId="77777777" w:rsidTr="004D0EEB">
        <w:trPr>
          <w:jc w:val="center"/>
        </w:trPr>
        <w:tc>
          <w:tcPr>
            <w:tcW w:w="5000" w:type="pct"/>
            <w:gridSpan w:val="10"/>
          </w:tcPr>
          <w:p w14:paraId="02A4579F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53132" w:rsidRPr="00017052" w14:paraId="4B89DBA0" w14:textId="77777777" w:rsidTr="004D0EEB">
        <w:trPr>
          <w:jc w:val="center"/>
        </w:trPr>
        <w:tc>
          <w:tcPr>
            <w:tcW w:w="5000" w:type="pct"/>
            <w:gridSpan w:val="10"/>
          </w:tcPr>
          <w:p w14:paraId="470F54AB" w14:textId="77777777" w:rsidR="00806FFF" w:rsidRPr="00806FFF" w:rsidRDefault="00806FFF" w:rsidP="00CA7AA0">
            <w:pPr>
              <w:numPr>
                <w:ilvl w:val="0"/>
                <w:numId w:val="19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BA"/>
              </w:rPr>
            </w:pPr>
            <w:r w:rsidRPr="00806FFF">
              <w:rPr>
                <w:rFonts w:ascii="Times New Roman" w:hAnsi="Times New Roman" w:cs="Times New Roman"/>
                <w:b/>
                <w:lang w:val="sr-Cyrl-BA"/>
              </w:rPr>
              <w:t>Стругање изратка веће тежине</w:t>
            </w:r>
          </w:p>
          <w:p w14:paraId="2ADBC10D" w14:textId="6ED55381" w:rsidR="0053531A" w:rsidRPr="00B3042D" w:rsidRDefault="00806FFF" w:rsidP="00CA7AA0">
            <w:pPr>
              <w:numPr>
                <w:ilvl w:val="0"/>
                <w:numId w:val="19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BA"/>
              </w:rPr>
            </w:pPr>
            <w:r w:rsidRPr="00806FFF">
              <w:rPr>
                <w:rFonts w:ascii="Times New Roman" w:hAnsi="Times New Roman" w:cs="Times New Roman"/>
                <w:b/>
                <w:lang w:val="sr-Cyrl-BA"/>
              </w:rPr>
              <w:t>Стругање несиметричних израдака</w:t>
            </w:r>
          </w:p>
        </w:tc>
      </w:tr>
      <w:tr w:rsidR="00B53132" w:rsidRPr="00017052" w14:paraId="720889A1" w14:textId="77777777" w:rsidTr="00D5584E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BB630B" w14:textId="77777777" w:rsidR="00B53132" w:rsidRPr="00017052" w:rsidRDefault="00B53132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9D34F45" w14:textId="77777777" w:rsidR="00B53132" w:rsidRPr="00017052" w:rsidRDefault="00B53132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A9505B3" w14:textId="77777777" w:rsidR="00B53132" w:rsidRPr="00017052" w:rsidRDefault="00B53132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53132" w:rsidRPr="00017052" w14:paraId="070EDAD8" w14:textId="77777777" w:rsidTr="00D5584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C94CB04" w14:textId="77777777" w:rsidR="00B53132" w:rsidRPr="00017052" w:rsidRDefault="00B53132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33D3717" w14:textId="77777777" w:rsidR="00B53132" w:rsidRPr="00017052" w:rsidRDefault="00B53132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7730A4" w14:textId="77777777" w:rsidR="00B53132" w:rsidRPr="00017052" w:rsidRDefault="00B53132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D91E1C5" w14:textId="7162F095" w:rsidR="00B53132" w:rsidRPr="00017052" w:rsidRDefault="00032DE3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08EF30D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53132" w:rsidRPr="00017052" w14:paraId="341C6B37" w14:textId="77777777" w:rsidTr="00D5584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FEE4EE2" w14:textId="77777777" w:rsidR="00B53132" w:rsidRPr="00017052" w:rsidRDefault="00B53132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4552534" w14:textId="77777777" w:rsidR="00B53132" w:rsidRPr="00017052" w:rsidRDefault="002D7C14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1813007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53132" w:rsidRPr="00DD631E" w14:paraId="123419A5" w14:textId="77777777" w:rsidTr="00E36916">
        <w:trPr>
          <w:trHeight w:val="268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DA24949" w14:textId="77777777" w:rsidR="00806FFF" w:rsidRPr="00806FFF" w:rsidRDefault="00806FFF" w:rsidP="00CA7AA0">
            <w:pPr>
              <w:numPr>
                <w:ilvl w:val="0"/>
                <w:numId w:val="30"/>
              </w:numPr>
              <w:tabs>
                <w:tab w:val="clear" w:pos="720"/>
                <w:tab w:val="num" w:pos="426"/>
              </w:tabs>
              <w:suppressAutoHyphens/>
              <w:spacing w:line="240" w:lineRule="auto"/>
              <w:ind w:left="426" w:hanging="284"/>
              <w:rPr>
                <w:rFonts w:ascii="Times New Roman" w:hAnsi="Times New Roman" w:cs="Times New Roman"/>
                <w:b/>
                <w:lang w:val="sr-Cyrl-BA"/>
              </w:rPr>
            </w:pPr>
            <w:r w:rsidRPr="00806FFF">
              <w:rPr>
                <w:rFonts w:ascii="Times New Roman" w:hAnsi="Times New Roman" w:cs="Times New Roman"/>
                <w:b/>
                <w:lang w:val="sr-Cyrl-BA"/>
              </w:rPr>
              <w:lastRenderedPageBreak/>
              <w:t>Стругање изратка веће тежине</w:t>
            </w:r>
          </w:p>
          <w:p w14:paraId="496FB76C" w14:textId="77777777" w:rsidR="00B53132" w:rsidRPr="0079477C" w:rsidRDefault="00B53132" w:rsidP="005B572C">
            <w:pPr>
              <w:suppressAutoHyphens/>
              <w:spacing w:line="240" w:lineRule="auto"/>
              <w:ind w:left="720"/>
              <w:rPr>
                <w:rFonts w:ascii="Times New Roman" w:eastAsia="Times New Roman" w:hAnsi="Times New Roman" w:cs="Times New Roman"/>
                <w:b/>
                <w:lang w:val="sr-Latn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D0DDBEC" w14:textId="69082658" w:rsidR="0085459B" w:rsidRDefault="00D5584E" w:rsidP="0085459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</w:t>
            </w:r>
            <w:r w:rsidR="00177F92">
              <w:rPr>
                <w:rFonts w:ascii="Times New Roman" w:eastAsia="Times New Roman" w:hAnsi="Times New Roman" w:cs="Times New Roman"/>
                <w:lang w:val="sr-Cyrl-CS"/>
              </w:rPr>
              <w:t>постукпак обраде израдака веће тежине</w:t>
            </w:r>
            <w:r w:rsidR="000E303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17BAE90B" w14:textId="77777777" w:rsidR="005115FE" w:rsidRPr="0075425F" w:rsidRDefault="005115FE" w:rsidP="00FE332B">
            <w:pPr>
              <w:pStyle w:val="ListParagraph"/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88B0BA8" w14:textId="77777777" w:rsidR="00B53132" w:rsidRPr="00706E77" w:rsidRDefault="00B53132" w:rsidP="005115FE">
            <w:pPr>
              <w:pStyle w:val="ListParagraph"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579C187C" w14:textId="5E20575C" w:rsidR="00177F92" w:rsidRPr="00177F92" w:rsidRDefault="00D5584E" w:rsidP="00177F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постави</w:t>
            </w:r>
            <w:r w:rsidRPr="00177F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177F92" w:rsidRPr="00177F92">
              <w:rPr>
                <w:rFonts w:ascii="Times New Roman" w:eastAsia="Times New Roman" w:hAnsi="Times New Roman" w:cs="Times New Roman"/>
                <w:lang w:val="sr-Cyrl-CS"/>
              </w:rPr>
              <w:t>изра</w:t>
            </w:r>
            <w:r w:rsidR="00B3042D">
              <w:rPr>
                <w:rFonts w:ascii="Times New Roman" w:eastAsia="Times New Roman" w:hAnsi="Times New Roman" w:cs="Times New Roman"/>
                <w:lang w:val="sr-Cyrl-CS"/>
              </w:rPr>
              <w:t>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 веће тежине у обртну плочу,</w:t>
            </w:r>
          </w:p>
          <w:p w14:paraId="1A641F78" w14:textId="1A10D0F1" w:rsidR="00177F92" w:rsidRPr="00177F92" w:rsidRDefault="00177F92" w:rsidP="00177F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стегне </w:t>
            </w:r>
            <w:r w:rsidRPr="00177F92">
              <w:rPr>
                <w:rFonts w:ascii="Times New Roman" w:eastAsia="Times New Roman" w:hAnsi="Times New Roman" w:cs="Times New Roman"/>
                <w:lang w:val="sr-Cyrl-CS"/>
              </w:rPr>
              <w:t>изра</w:t>
            </w:r>
            <w:r w:rsidR="00B3042D">
              <w:rPr>
                <w:rFonts w:ascii="Times New Roman" w:eastAsia="Times New Roman" w:hAnsi="Times New Roman" w:cs="Times New Roman"/>
                <w:lang w:val="sr-Cyrl-CS"/>
              </w:rPr>
              <w:t>да</w:t>
            </w:r>
            <w:r w:rsidR="00D5584E">
              <w:rPr>
                <w:rFonts w:ascii="Times New Roman" w:eastAsia="Times New Roman" w:hAnsi="Times New Roman" w:cs="Times New Roman"/>
                <w:lang w:val="sr-Cyrl-CS"/>
              </w:rPr>
              <w:t>к помоћу вијака и посебних шапа,</w:t>
            </w:r>
          </w:p>
          <w:p w14:paraId="0E1810F1" w14:textId="503925AC" w:rsidR="00177F92" w:rsidRPr="00177F92" w:rsidRDefault="00177F92" w:rsidP="00177F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обради провршине</w:t>
            </w:r>
            <w:r w:rsidR="00D5584E">
              <w:rPr>
                <w:rFonts w:ascii="Times New Roman" w:eastAsia="Times New Roman" w:hAnsi="Times New Roman" w:cs="Times New Roman"/>
                <w:lang w:val="sr-Cyrl-CS"/>
              </w:rPr>
              <w:t xml:space="preserve"> стругањем,</w:t>
            </w:r>
          </w:p>
          <w:p w14:paraId="4C4EB8EE" w14:textId="7F074CAE" w:rsidR="00177F92" w:rsidRPr="00177F92" w:rsidRDefault="00177F92" w:rsidP="00177F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D5584E">
              <w:rPr>
                <w:rFonts w:ascii="Times New Roman" w:eastAsia="Times New Roman" w:hAnsi="Times New Roman" w:cs="Times New Roman"/>
                <w:lang w:val="sr-Cyrl-CS"/>
              </w:rPr>
              <w:t>зврши контролу,</w:t>
            </w:r>
          </w:p>
          <w:p w14:paraId="031951F7" w14:textId="1287437D" w:rsidR="00177F92" w:rsidRPr="00177F92" w:rsidRDefault="00177F92" w:rsidP="00177F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177F92">
              <w:rPr>
                <w:rFonts w:ascii="Times New Roman" w:eastAsia="Times New Roman" w:hAnsi="Times New Roman" w:cs="Times New Roman"/>
                <w:lang w:val="sr-Cyrl-CS"/>
              </w:rPr>
              <w:t xml:space="preserve">римјењује мјере заштите на раду и заштите околине. </w:t>
            </w:r>
          </w:p>
          <w:p w14:paraId="4F6351C5" w14:textId="0BD3CE40" w:rsidR="00B53132" w:rsidRPr="00B93165" w:rsidRDefault="00B53132" w:rsidP="00177F92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18FE0551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савјесно, одговорно, уредно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 вријеме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обавља повјерене послове,</w:t>
            </w:r>
          </w:p>
          <w:p w14:paraId="641EBF21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планира и организује вријеме за припрему и извршење радних задатака,</w:t>
            </w:r>
          </w:p>
          <w:p w14:paraId="0A973281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 се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однос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према спровођењ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прописа и стандарда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значајних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за његов рад,</w:t>
            </w:r>
          </w:p>
          <w:p w14:paraId="65792659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буде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комуникатив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ненаметљив и флексибил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у односу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са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сарадницима,</w:t>
            </w:r>
          </w:p>
          <w:p w14:paraId="73C119F7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и тимски 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20E1FAD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 се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однос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према професионално - етичким нормама и вриједностима,</w:t>
            </w:r>
          </w:p>
          <w:p w14:paraId="02E20EF0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покаже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иницијативу и предузимљивост,</w:t>
            </w:r>
          </w:p>
          <w:p w14:paraId="3563AD8F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добру, моторичку координацију, </w:t>
            </w:r>
          </w:p>
          <w:p w14:paraId="4C060C69" w14:textId="77777777" w:rsidR="001C2803" w:rsidRPr="00CF5021" w:rsidRDefault="001C2803" w:rsidP="001C2803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разумије сложен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технолошк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структур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систем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цртеж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 информациј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EFCB280" w14:textId="1F16F13D" w:rsidR="00B53132" w:rsidRPr="00CF5021" w:rsidRDefault="001C2803" w:rsidP="001C2803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рјешава проблем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 самостал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F58B0D6" w14:textId="77777777" w:rsidR="00FE332B" w:rsidRDefault="00FE332B" w:rsidP="00FE332B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3BFB37E6" w14:textId="77777777" w:rsidR="00A73C23" w:rsidRDefault="00A73C23" w:rsidP="00FE332B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4524D8FC" w14:textId="24DEEC64" w:rsidR="00177F92" w:rsidRPr="00177F92" w:rsidRDefault="00177F92" w:rsidP="00177F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177F92">
              <w:rPr>
                <w:rFonts w:ascii="Times New Roman" w:eastAsia="Times New Roman" w:hAnsi="Times New Roman" w:cs="Times New Roman"/>
                <w:lang w:val="sr-Cyrl-CS"/>
              </w:rPr>
              <w:t>а ученицима урадити вјежбу стругања гдје се стезање изводи помоћу вијака и специјалних шапа.</w:t>
            </w:r>
          </w:p>
          <w:p w14:paraId="3DDAE947" w14:textId="77777777" w:rsidR="00B53132" w:rsidRPr="00DD631E" w:rsidRDefault="00B53132" w:rsidP="004D0E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BA"/>
              </w:rPr>
            </w:pPr>
          </w:p>
        </w:tc>
      </w:tr>
      <w:tr w:rsidR="00B53132" w:rsidRPr="00DD631E" w14:paraId="2510B1A0" w14:textId="77777777" w:rsidTr="00D5584E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DF638C7" w14:textId="77777777" w:rsidR="005B572C" w:rsidRPr="00806FFF" w:rsidRDefault="005B572C" w:rsidP="00CA7AA0">
            <w:pPr>
              <w:numPr>
                <w:ilvl w:val="0"/>
                <w:numId w:val="30"/>
              </w:numPr>
              <w:tabs>
                <w:tab w:val="clear" w:pos="720"/>
                <w:tab w:val="num" w:pos="426"/>
              </w:tabs>
              <w:suppressAutoHyphens/>
              <w:spacing w:line="240" w:lineRule="auto"/>
              <w:ind w:left="426" w:hanging="284"/>
              <w:rPr>
                <w:rFonts w:ascii="Times New Roman" w:hAnsi="Times New Roman" w:cs="Times New Roman"/>
                <w:b/>
                <w:lang w:val="sr-Cyrl-BA"/>
              </w:rPr>
            </w:pPr>
            <w:r w:rsidRPr="00806FFF">
              <w:rPr>
                <w:rFonts w:ascii="Times New Roman" w:hAnsi="Times New Roman" w:cs="Times New Roman"/>
                <w:b/>
                <w:lang w:val="sr-Cyrl-BA"/>
              </w:rPr>
              <w:t>Стругање несиметричних израдака</w:t>
            </w:r>
          </w:p>
          <w:p w14:paraId="73C8820A" w14:textId="77777777" w:rsidR="00B53132" w:rsidRPr="005B572C" w:rsidRDefault="00B53132" w:rsidP="005B572C">
            <w:pPr>
              <w:spacing w:line="240" w:lineRule="auto"/>
              <w:ind w:left="426"/>
              <w:rPr>
                <w:rFonts w:ascii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E31B530" w14:textId="3FC0D631" w:rsidR="00B53132" w:rsidRPr="006769CF" w:rsidRDefault="00D5584E" w:rsidP="00D5584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опише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769CF">
              <w:rPr>
                <w:rFonts w:ascii="Times New Roman" w:eastAsia="Times New Roman" w:hAnsi="Times New Roman" w:cs="Times New Roman"/>
                <w:lang w:val="sr-Cyrl-CS"/>
              </w:rPr>
              <w:t>поступак обраде несиметричног израдка.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37394DD" w14:textId="08E1E456" w:rsidR="006769CF" w:rsidRPr="006769CF" w:rsidRDefault="00D5584E" w:rsidP="006769CF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постави </w:t>
            </w:r>
            <w:r w:rsidR="006769CF">
              <w:rPr>
                <w:rFonts w:ascii="Times New Roman" w:eastAsia="Times New Roman" w:hAnsi="Times New Roman" w:cs="Times New Roman"/>
                <w:lang w:val="sr-Cyrl-CS"/>
              </w:rPr>
              <w:t>несиметрични изратк</w:t>
            </w:r>
            <w:r w:rsidR="006769CF" w:rsidRPr="006769CF">
              <w:rPr>
                <w:rFonts w:ascii="Times New Roman" w:eastAsia="Times New Roman" w:hAnsi="Times New Roman" w:cs="Times New Roman"/>
                <w:lang w:val="sr-Cyrl-CS"/>
              </w:rPr>
              <w:t xml:space="preserve"> помоћу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угаоне плоче и посебних вијака,</w:t>
            </w:r>
          </w:p>
          <w:p w14:paraId="4422B3E2" w14:textId="1CF74908" w:rsidR="006769CF" w:rsidRPr="006769CF" w:rsidRDefault="006769CF" w:rsidP="006769CF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постави</w:t>
            </w:r>
            <w:r w:rsidRPr="006769CF">
              <w:rPr>
                <w:rFonts w:ascii="Times New Roman" w:eastAsia="Times New Roman" w:hAnsi="Times New Roman" w:cs="Times New Roman"/>
                <w:lang w:val="sr-Cyrl-CS"/>
              </w:rPr>
              <w:t xml:space="preserve"> тег </w:t>
            </w:r>
            <w:r w:rsidR="00D5584E">
              <w:rPr>
                <w:rFonts w:ascii="Times New Roman" w:eastAsia="Times New Roman" w:hAnsi="Times New Roman" w:cs="Times New Roman"/>
                <w:lang w:val="sr-Cyrl-CS"/>
              </w:rPr>
              <w:t>за уравнотежење на обртну плочу,</w:t>
            </w:r>
          </w:p>
          <w:p w14:paraId="025BB787" w14:textId="3E2E7804" w:rsidR="006769CF" w:rsidRPr="006769CF" w:rsidRDefault="00D5584E" w:rsidP="006769CF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769CF">
              <w:rPr>
                <w:rFonts w:ascii="Times New Roman" w:eastAsia="Times New Roman" w:hAnsi="Times New Roman" w:cs="Times New Roman"/>
                <w:lang w:val="sr-Cyrl-CS"/>
              </w:rPr>
              <w:t xml:space="preserve">изврши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обраду стругањем,</w:t>
            </w:r>
          </w:p>
          <w:p w14:paraId="139C6207" w14:textId="18F878B6" w:rsidR="006769CF" w:rsidRPr="006769CF" w:rsidRDefault="006769CF" w:rsidP="006769CF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D5584E">
              <w:rPr>
                <w:rFonts w:ascii="Times New Roman" w:eastAsia="Times New Roman" w:hAnsi="Times New Roman" w:cs="Times New Roman"/>
                <w:lang w:val="sr-Cyrl-CS"/>
              </w:rPr>
              <w:t>зврши контролу,</w:t>
            </w:r>
          </w:p>
          <w:p w14:paraId="0400E083" w14:textId="0C9938BE" w:rsidR="00B53132" w:rsidRPr="00B3042D" w:rsidRDefault="006769CF" w:rsidP="00B3042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6769CF">
              <w:rPr>
                <w:rFonts w:ascii="Times New Roman" w:eastAsia="Times New Roman" w:hAnsi="Times New Roman" w:cs="Times New Roman"/>
                <w:lang w:val="sr-Cyrl-CS"/>
              </w:rPr>
              <w:t xml:space="preserve">римјењује мјере заштите на раду и заштите околине. 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0B1AE9F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B042D6C" w14:textId="59A9C9AD" w:rsidR="00B53132" w:rsidRDefault="006769CF" w:rsidP="002F5F84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 w:rsidR="002F5F84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6595B986" w14:textId="77777777" w:rsidR="00A73C23" w:rsidRPr="002F5F84" w:rsidRDefault="00A73C23" w:rsidP="002F5F84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B84E9F9" w14:textId="6FD9562B" w:rsidR="006769CF" w:rsidRPr="00E12E4F" w:rsidRDefault="002F5F84" w:rsidP="002F5F8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="006769CF" w:rsidRPr="002F5F84">
              <w:rPr>
                <w:rFonts w:ascii="Times New Roman" w:eastAsia="Times New Roman" w:hAnsi="Times New Roman" w:cs="Times New Roman"/>
                <w:lang w:val="sr-Cyrl-CS"/>
              </w:rPr>
              <w:t>а ученицима урадити вјежбу стругања несиметричног изратка</w:t>
            </w:r>
          </w:p>
        </w:tc>
      </w:tr>
      <w:tr w:rsidR="00B53132" w:rsidRPr="00017052" w14:paraId="517C5400" w14:textId="77777777" w:rsidTr="004D0EEB">
        <w:trPr>
          <w:jc w:val="center"/>
        </w:trPr>
        <w:tc>
          <w:tcPr>
            <w:tcW w:w="5000" w:type="pct"/>
            <w:gridSpan w:val="10"/>
          </w:tcPr>
          <w:p w14:paraId="4B31D319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2F5F84" w:rsidRPr="00017052" w14:paraId="285DE943" w14:textId="77777777" w:rsidTr="004D0EEB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36928A0E" w14:textId="6D2276A3" w:rsidR="002F5F84" w:rsidRPr="00017052" w:rsidRDefault="002F5F84" w:rsidP="00762B2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Везу остварити са:</w:t>
            </w:r>
          </w:p>
          <w:p w14:paraId="2EC70C03" w14:textId="77777777" w:rsidR="002F5F84" w:rsidRPr="007C513C" w:rsidRDefault="002F5F84" w:rsidP="007C513C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</w:rPr>
            </w:pPr>
            <w:r w:rsidRPr="007C513C">
              <w:rPr>
                <w:rFonts w:ascii="Times New Roman" w:eastAsia="Times New Roman" w:hAnsi="Times New Roman" w:cs="Times New Roman"/>
              </w:rPr>
              <w:t>Технологија занимања III,</w:t>
            </w:r>
          </w:p>
          <w:p w14:paraId="32F2D18D" w14:textId="55B495EF" w:rsidR="002F5F84" w:rsidRPr="00017052" w:rsidRDefault="00C7557B" w:rsidP="007C513C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Практична настава II</w:t>
            </w:r>
          </w:p>
        </w:tc>
      </w:tr>
      <w:tr w:rsidR="00B53132" w:rsidRPr="00017052" w14:paraId="343A2FB0" w14:textId="77777777" w:rsidTr="004D0EEB">
        <w:trPr>
          <w:jc w:val="center"/>
        </w:trPr>
        <w:tc>
          <w:tcPr>
            <w:tcW w:w="5000" w:type="pct"/>
            <w:gridSpan w:val="10"/>
          </w:tcPr>
          <w:p w14:paraId="35CA7D6B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B53132" w:rsidRPr="00017052" w14:paraId="782EEC2B" w14:textId="77777777" w:rsidTr="004D0EEB">
        <w:trPr>
          <w:jc w:val="center"/>
        </w:trPr>
        <w:tc>
          <w:tcPr>
            <w:tcW w:w="5000" w:type="pct"/>
            <w:gridSpan w:val="10"/>
          </w:tcPr>
          <w:p w14:paraId="1F5C1963" w14:textId="71D7BDD9" w:rsidR="00822857" w:rsidRPr="00822857" w:rsidRDefault="00822857" w:rsidP="00D5584E">
            <w:pPr>
              <w:pStyle w:val="ListParagraph"/>
              <w:numPr>
                <w:ilvl w:val="0"/>
                <w:numId w:val="6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822857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D5584E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2B469AFF" w14:textId="2F9AADA4" w:rsidR="00822857" w:rsidRPr="00822857" w:rsidRDefault="00822857" w:rsidP="00D5584E">
            <w:pPr>
              <w:pStyle w:val="ListParagraph"/>
              <w:numPr>
                <w:ilvl w:val="0"/>
                <w:numId w:val="6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822857">
              <w:rPr>
                <w:rFonts w:ascii="Times New Roman" w:eastAsia="Times New Roman" w:hAnsi="Times New Roman" w:cs="Times New Roman"/>
                <w:lang w:val="sr-Cyrl-CS"/>
              </w:rPr>
              <w:t>Друга стручна и теоријска</w:t>
            </w:r>
            <w:r w:rsidR="00D5584E">
              <w:rPr>
                <w:rFonts w:ascii="Times New Roman" w:eastAsia="Times New Roman" w:hAnsi="Times New Roman" w:cs="Times New Roman"/>
                <w:lang w:val="sr-Cyrl-CS"/>
              </w:rPr>
              <w:t xml:space="preserve"> литература</w:t>
            </w:r>
          </w:p>
          <w:p w14:paraId="516AA9AA" w14:textId="77777777" w:rsidR="00B53132" w:rsidRDefault="0029662F" w:rsidP="00D5584E">
            <w:pPr>
              <w:pStyle w:val="ListParagraph"/>
              <w:numPr>
                <w:ilvl w:val="0"/>
                <w:numId w:val="6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03FBBA53" w14:textId="77777777" w:rsidR="00B53132" w:rsidRDefault="0029662F" w:rsidP="00D5584E">
            <w:pPr>
              <w:pStyle w:val="ListParagraph"/>
              <w:numPr>
                <w:ilvl w:val="0"/>
                <w:numId w:val="6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Скице</w:t>
            </w:r>
            <w:r w:rsidR="00B53132" w:rsidRPr="003D79C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B27B447" w14:textId="77777777" w:rsidR="00B53132" w:rsidRDefault="0029662F" w:rsidP="00D5584E">
            <w:pPr>
              <w:pStyle w:val="ListParagraph"/>
              <w:numPr>
                <w:ilvl w:val="0"/>
                <w:numId w:val="6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6D3BF57C" w14:textId="77777777" w:rsidR="00B53132" w:rsidRDefault="0029662F" w:rsidP="00D5584E">
            <w:pPr>
              <w:pStyle w:val="ListParagraph"/>
              <w:numPr>
                <w:ilvl w:val="0"/>
                <w:numId w:val="6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B53132" w:rsidRPr="003D79CF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30459341" w14:textId="77777777" w:rsidR="00B53132" w:rsidRPr="003D79CF" w:rsidRDefault="0029662F" w:rsidP="00D5584E">
            <w:pPr>
              <w:pStyle w:val="ListParagraph"/>
              <w:numPr>
                <w:ilvl w:val="0"/>
                <w:numId w:val="65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B53132" w:rsidRPr="00017052" w14:paraId="66050CC7" w14:textId="77777777" w:rsidTr="004D0EEB">
        <w:trPr>
          <w:jc w:val="center"/>
        </w:trPr>
        <w:tc>
          <w:tcPr>
            <w:tcW w:w="5000" w:type="pct"/>
            <w:gridSpan w:val="10"/>
          </w:tcPr>
          <w:p w14:paraId="3B27195E" w14:textId="77777777" w:rsidR="00B53132" w:rsidRPr="00017052" w:rsidRDefault="00B53132" w:rsidP="004D0EE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6D89754B" w14:textId="77777777" w:rsidTr="004D0EEB">
        <w:trPr>
          <w:jc w:val="center"/>
        </w:trPr>
        <w:tc>
          <w:tcPr>
            <w:tcW w:w="5000" w:type="pct"/>
            <w:gridSpan w:val="10"/>
          </w:tcPr>
          <w:p w14:paraId="7872F762" w14:textId="7DE5A7A9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D65A07A" w14:textId="77777777" w:rsidR="006830E5" w:rsidRPr="00E36916" w:rsidRDefault="006830E5">
      <w:pPr>
        <w:rPr>
          <w:lang w:val="sr-Latn-RS"/>
        </w:rPr>
      </w:pPr>
    </w:p>
    <w:p w14:paraId="4ECA4741" w14:textId="77777777" w:rsidR="006830E5" w:rsidRDefault="006830E5">
      <w:pPr>
        <w:rPr>
          <w:lang w:val="sr-Cyrl-RS"/>
        </w:rPr>
      </w:pPr>
    </w:p>
    <w:p w14:paraId="411C67C6" w14:textId="77777777" w:rsidR="001271D2" w:rsidRDefault="001271D2">
      <w:pPr>
        <w:rPr>
          <w:lang w:val="sr-Cyrl-RS"/>
        </w:rPr>
      </w:pPr>
    </w:p>
    <w:p w14:paraId="79C5E4A1" w14:textId="77777777" w:rsidR="001271D2" w:rsidRDefault="001271D2">
      <w:pPr>
        <w:rPr>
          <w:lang w:val="sr-Cyrl-RS"/>
        </w:rPr>
      </w:pPr>
    </w:p>
    <w:p w14:paraId="4F359773" w14:textId="77777777" w:rsidR="00D177A2" w:rsidRDefault="00D177A2">
      <w:pPr>
        <w:sectPr w:rsidR="00D177A2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589"/>
        <w:gridCol w:w="611"/>
        <w:gridCol w:w="2441"/>
        <w:gridCol w:w="1525"/>
        <w:gridCol w:w="1528"/>
        <w:gridCol w:w="1603"/>
        <w:gridCol w:w="1447"/>
        <w:gridCol w:w="435"/>
        <w:gridCol w:w="2834"/>
      </w:tblGrid>
      <w:tr w:rsidR="00D177A2" w:rsidRPr="00017052" w14:paraId="3A92CD69" w14:textId="77777777" w:rsidTr="00A73C23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560004D9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7"/>
            <w:shd w:val="clear" w:color="auto" w:fill="DAEEF3" w:themeFill="accent5" w:themeFillTint="33"/>
          </w:tcPr>
          <w:p w14:paraId="59C6CC27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D177A2" w:rsidRPr="00017052" w14:paraId="75405004" w14:textId="77777777" w:rsidTr="00A73C23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2CDEF56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7"/>
            <w:shd w:val="clear" w:color="auto" w:fill="DAEEF3" w:themeFill="accent5" w:themeFillTint="33"/>
          </w:tcPr>
          <w:p w14:paraId="007A775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D177A2" w:rsidRPr="00017052" w14:paraId="73A6916A" w14:textId="77777777" w:rsidTr="00A73C23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3F4A916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7"/>
            <w:shd w:val="clear" w:color="auto" w:fill="DAEEF3" w:themeFill="accent5" w:themeFillTint="33"/>
          </w:tcPr>
          <w:p w14:paraId="2AB8191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D177A2" w:rsidRPr="00017052" w14:paraId="16F94F2E" w14:textId="77777777" w:rsidTr="00A73C23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5825937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7"/>
            <w:shd w:val="clear" w:color="auto" w:fill="DAEEF3" w:themeFill="accent5" w:themeFillTint="33"/>
          </w:tcPr>
          <w:p w14:paraId="3496C466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D177A2" w:rsidRPr="00017052" w14:paraId="1BF99131" w14:textId="77777777" w:rsidTr="00A73C23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755F4E2E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7"/>
            <w:shd w:val="clear" w:color="auto" w:fill="DAEEF3" w:themeFill="accent5" w:themeFillTint="33"/>
          </w:tcPr>
          <w:p w14:paraId="64473CEF" w14:textId="01963F8A" w:rsidR="00D177A2" w:rsidRPr="007A3D64" w:rsidRDefault="00B410EB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10EB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ЗУПЧАНИКА</w:t>
            </w:r>
          </w:p>
        </w:tc>
      </w:tr>
      <w:tr w:rsidR="00D177A2" w:rsidRPr="00017052" w14:paraId="7BB27E20" w14:textId="77777777" w:rsidTr="00A73C23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5043BBA6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13" w:type="pct"/>
            <w:shd w:val="clear" w:color="auto" w:fill="DAEEF3" w:themeFill="accent5" w:themeFillTint="33"/>
          </w:tcPr>
          <w:p w14:paraId="5182A7A5" w14:textId="4E316383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A73C23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08" w:type="pct"/>
            <w:shd w:val="clear" w:color="auto" w:fill="DAEEF3" w:themeFill="accent5" w:themeFillTint="33"/>
          </w:tcPr>
          <w:p w14:paraId="1C6644B4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043" w:type="pct"/>
            <w:gridSpan w:val="2"/>
            <w:shd w:val="clear" w:color="auto" w:fill="DAEEF3" w:themeFill="accent5" w:themeFillTint="33"/>
          </w:tcPr>
          <w:p w14:paraId="1A66661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65682D44" w14:textId="36F4917A" w:rsidR="00D177A2" w:rsidRPr="00017052" w:rsidRDefault="00D177A2" w:rsidP="0063699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4" w:type="pct"/>
            <w:shd w:val="clear" w:color="auto" w:fill="DAEEF3" w:themeFill="accent5" w:themeFillTint="33"/>
          </w:tcPr>
          <w:p w14:paraId="689D7586" w14:textId="767EA0B6" w:rsidR="00D177A2" w:rsidRPr="0063699D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63699D">
              <w:rPr>
                <w:rFonts w:ascii="Times New Roman" w:eastAsia="Times New Roman" w:hAnsi="Times New Roman" w:cs="Times New Roman"/>
                <w:b/>
                <w:lang w:val="sr-Cyrl-RS"/>
              </w:rPr>
              <w:t>30</w:t>
            </w:r>
          </w:p>
        </w:tc>
      </w:tr>
      <w:tr w:rsidR="00D177A2" w:rsidRPr="00017052" w14:paraId="7E20F60D" w14:textId="77777777" w:rsidTr="003161D0">
        <w:trPr>
          <w:jc w:val="center"/>
        </w:trPr>
        <w:tc>
          <w:tcPr>
            <w:tcW w:w="5000" w:type="pct"/>
            <w:gridSpan w:val="9"/>
          </w:tcPr>
          <w:p w14:paraId="099D99C6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217D66" w:rsidRPr="00017052" w14:paraId="0DCA5421" w14:textId="77777777" w:rsidTr="00217D66">
        <w:trPr>
          <w:trHeight w:val="271"/>
          <w:jc w:val="center"/>
        </w:trPr>
        <w:tc>
          <w:tcPr>
            <w:tcW w:w="5000" w:type="pct"/>
            <w:gridSpan w:val="9"/>
          </w:tcPr>
          <w:p w14:paraId="518C489B" w14:textId="20986E3E" w:rsidR="00217D66" w:rsidRPr="00217D66" w:rsidRDefault="00217D66" w:rsidP="00217D6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17D66">
              <w:rPr>
                <w:rFonts w:ascii="Times New Roman" w:eastAsia="Times New Roman" w:hAnsi="Times New Roman" w:cs="Times New Roman"/>
                <w:lang w:val="sr-Cyrl-BA"/>
              </w:rPr>
              <w:t xml:space="preserve">Модул је развијен ради стицања основних знања и вјештина </w:t>
            </w:r>
            <w:r w:rsidR="001C2803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217D66">
              <w:rPr>
                <w:rFonts w:ascii="Times New Roman" w:eastAsia="Times New Roman" w:hAnsi="Times New Roman" w:cs="Times New Roman"/>
                <w:lang w:val="sr-Cyrl-BA"/>
              </w:rPr>
              <w:t xml:space="preserve"> изради зупчаника</w:t>
            </w:r>
          </w:p>
        </w:tc>
      </w:tr>
      <w:tr w:rsidR="00D177A2" w:rsidRPr="00017052" w14:paraId="6E6431B8" w14:textId="77777777" w:rsidTr="003161D0">
        <w:trPr>
          <w:jc w:val="center"/>
        </w:trPr>
        <w:tc>
          <w:tcPr>
            <w:tcW w:w="5000" w:type="pct"/>
            <w:gridSpan w:val="9"/>
          </w:tcPr>
          <w:p w14:paraId="260A261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177A2" w:rsidRPr="00017052" w14:paraId="7875DB5C" w14:textId="77777777" w:rsidTr="003161D0">
        <w:trPr>
          <w:trHeight w:val="83"/>
          <w:jc w:val="center"/>
        </w:trPr>
        <w:tc>
          <w:tcPr>
            <w:tcW w:w="5000" w:type="pct"/>
            <w:gridSpan w:val="9"/>
          </w:tcPr>
          <w:p w14:paraId="316FE9C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614E14A0" w14:textId="6091D92D" w:rsidR="00B410EB" w:rsidRPr="00E46E9F" w:rsidRDefault="00B410EB" w:rsidP="00A73C23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Конструисање I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0B7A37F7" w14:textId="77777777" w:rsidR="00B410EB" w:rsidRPr="00017052" w:rsidRDefault="00B410EB" w:rsidP="00A73C23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6AC1A4A4" w14:textId="77777777" w:rsidR="00B410EB" w:rsidRPr="00B33C74" w:rsidRDefault="00B410EB" w:rsidP="00A73C23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21D62456" w14:textId="77777777" w:rsidR="00B410EB" w:rsidRPr="00017052" w:rsidRDefault="00B410EB" w:rsidP="00A73C23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14:paraId="344FE7A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67CB9C71" w14:textId="77777777" w:rsidTr="003161D0">
        <w:trPr>
          <w:jc w:val="center"/>
        </w:trPr>
        <w:tc>
          <w:tcPr>
            <w:tcW w:w="5000" w:type="pct"/>
            <w:gridSpan w:val="9"/>
          </w:tcPr>
          <w:p w14:paraId="5C6D4A6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177A2" w:rsidRPr="00DD631E" w14:paraId="5ABEEB2D" w14:textId="77777777" w:rsidTr="003161D0">
        <w:trPr>
          <w:jc w:val="center"/>
        </w:trPr>
        <w:tc>
          <w:tcPr>
            <w:tcW w:w="5000" w:type="pct"/>
            <w:gridSpan w:val="9"/>
          </w:tcPr>
          <w:p w14:paraId="3C11695E" w14:textId="38418578" w:rsidR="00217D66" w:rsidRPr="00AD216C" w:rsidRDefault="00AD216C" w:rsidP="00AD216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  <w:r w:rsidR="00D177A2" w:rsidRPr="00AD216C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</w:p>
          <w:p w14:paraId="70C7398F" w14:textId="1006AAF1" w:rsidR="00217D66" w:rsidRPr="00AD216C" w:rsidRDefault="00AD216C" w:rsidP="00A73C2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="00217D66" w:rsidRPr="00AD216C">
              <w:rPr>
                <w:rFonts w:ascii="Times New Roman" w:eastAsia="Times New Roman" w:hAnsi="Times New Roman" w:cs="Times New Roman"/>
                <w:lang w:val="sr-Cyrl-BA"/>
              </w:rPr>
              <w:t>израде зупчаник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 w:rsidR="00217D66" w:rsidRPr="00AD216C">
              <w:rPr>
                <w:rFonts w:ascii="Times New Roman" w:eastAsia="Times New Roman" w:hAnsi="Times New Roman" w:cs="Times New Roman"/>
                <w:lang w:val="sr-Cyrl-BA"/>
              </w:rPr>
              <w:t xml:space="preserve"> са равним зубима,</w:t>
            </w:r>
          </w:p>
          <w:p w14:paraId="521DF847" w14:textId="77777777" w:rsidR="00AD216C" w:rsidRPr="000636DB" w:rsidRDefault="00AD216C" w:rsidP="00A73C2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вјештине  мјерења и контроле квалитета изратка,</w:t>
            </w:r>
          </w:p>
          <w:p w14:paraId="62CA9F98" w14:textId="364EB18A" w:rsidR="00AD216C" w:rsidRPr="00C4780D" w:rsidRDefault="00AD216C" w:rsidP="00A73C2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кориштења 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техничк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и 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C7557B">
              <w:rPr>
                <w:rFonts w:ascii="Times New Roman" w:eastAsia="Times New Roman" w:hAnsi="Times New Roman" w:cs="Times New Roman"/>
                <w:lang w:val="sr-Cyrl-BA"/>
              </w:rPr>
              <w:t xml:space="preserve"> документације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2598854" w14:textId="77777777" w:rsidR="00AD216C" w:rsidRPr="000636DB" w:rsidRDefault="00AD216C" w:rsidP="00A73C2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3D540134" w14:textId="00461801" w:rsidR="00D177A2" w:rsidRPr="00B3042D" w:rsidRDefault="00AD216C" w:rsidP="00A73C2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266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одржавају радни простор у складу са</w:t>
            </w:r>
            <w:r w:rsidR="00C7557B">
              <w:rPr>
                <w:rFonts w:ascii="Times New Roman" w:eastAsia="Times New Roman" w:hAnsi="Times New Roman" w:cs="Times New Roman"/>
                <w:lang w:val="sr-Cyrl-BA"/>
              </w:rPr>
              <w:t xml:space="preserve"> мјерама заштите животне средин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A73C2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</w:tr>
      <w:tr w:rsidR="00D177A2" w:rsidRPr="00017052" w14:paraId="62CE769B" w14:textId="77777777" w:rsidTr="003161D0">
        <w:trPr>
          <w:jc w:val="center"/>
        </w:trPr>
        <w:tc>
          <w:tcPr>
            <w:tcW w:w="5000" w:type="pct"/>
            <w:gridSpan w:val="9"/>
          </w:tcPr>
          <w:p w14:paraId="6950FB8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D177A2" w:rsidRPr="00DD631E" w14:paraId="4C35B4E4" w14:textId="77777777" w:rsidTr="003161D0">
        <w:trPr>
          <w:jc w:val="center"/>
        </w:trPr>
        <w:tc>
          <w:tcPr>
            <w:tcW w:w="5000" w:type="pct"/>
            <w:gridSpan w:val="9"/>
          </w:tcPr>
          <w:p w14:paraId="4E4DEDA6" w14:textId="77777777" w:rsidR="007C513C" w:rsidRPr="007C513C" w:rsidRDefault="007C513C" w:rsidP="00CA7AA0">
            <w:pPr>
              <w:numPr>
                <w:ilvl w:val="0"/>
                <w:numId w:val="29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7C513C">
              <w:rPr>
                <w:rFonts w:ascii="Times New Roman" w:hAnsi="Times New Roman" w:cs="Times New Roman"/>
                <w:b/>
                <w:lang w:val="sr-Cyrl-CS"/>
              </w:rPr>
              <w:t>Израда зупчаника рендисањем</w:t>
            </w:r>
          </w:p>
          <w:p w14:paraId="6CA33503" w14:textId="1EA2D0F9" w:rsidR="00D177A2" w:rsidRPr="00DD631E" w:rsidRDefault="007C513C" w:rsidP="00CA7AA0">
            <w:pPr>
              <w:numPr>
                <w:ilvl w:val="0"/>
                <w:numId w:val="29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7C513C">
              <w:rPr>
                <w:rFonts w:ascii="Times New Roman" w:hAnsi="Times New Roman" w:cs="Times New Roman"/>
                <w:b/>
                <w:lang w:val="sr-Cyrl-CS"/>
              </w:rPr>
              <w:t>Израда зупчаника глодањем по методи Пфаутер</w:t>
            </w:r>
            <w:r w:rsidR="00D177A2" w:rsidRPr="00B37EE1">
              <w:rPr>
                <w:rFonts w:ascii="Times New Roman" w:hAnsi="Times New Roman" w:cs="Times New Roman"/>
                <w:b/>
                <w:lang w:val="sr-Cyrl-C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177A2" w:rsidRPr="00017052" w14:paraId="62E9B815" w14:textId="77777777" w:rsidTr="00A73C23">
        <w:trPr>
          <w:jc w:val="center"/>
        </w:trPr>
        <w:tc>
          <w:tcPr>
            <w:tcW w:w="862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6971F5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3049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F45A9C2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08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8E4493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D177A2" w:rsidRPr="00017052" w14:paraId="1FCC0333" w14:textId="77777777" w:rsidTr="00A73C23">
        <w:trPr>
          <w:jc w:val="center"/>
        </w:trPr>
        <w:tc>
          <w:tcPr>
            <w:tcW w:w="86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B47E10F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F91D7B6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101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90D4419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FA4AE5" w14:textId="56FDA5EF" w:rsidR="00D177A2" w:rsidRPr="00017052" w:rsidRDefault="00032DE3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08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9182EE6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50D3BE5C" w14:textId="77777777" w:rsidTr="00A73C23">
        <w:trPr>
          <w:jc w:val="center"/>
        </w:trPr>
        <w:tc>
          <w:tcPr>
            <w:tcW w:w="86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0A3869A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3049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C6FC24C" w14:textId="77777777" w:rsidR="00D177A2" w:rsidRPr="00017052" w:rsidRDefault="00D177A2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08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67DBD4A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A73C23" w:rsidRPr="00017052" w14:paraId="1D1F581C" w14:textId="77777777" w:rsidTr="00A73C23">
        <w:trPr>
          <w:trHeight w:val="6591"/>
          <w:jc w:val="center"/>
        </w:trPr>
        <w:tc>
          <w:tcPr>
            <w:tcW w:w="86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A6FEB45" w14:textId="77777777" w:rsidR="00A73C23" w:rsidRPr="007C513C" w:rsidRDefault="00A73C23" w:rsidP="00A73C23">
            <w:pPr>
              <w:numPr>
                <w:ilvl w:val="0"/>
                <w:numId w:val="31"/>
              </w:numPr>
              <w:tabs>
                <w:tab w:val="clear" w:pos="720"/>
              </w:tabs>
              <w:suppressAutoHyphens/>
              <w:spacing w:line="240" w:lineRule="auto"/>
              <w:ind w:left="284"/>
              <w:rPr>
                <w:rFonts w:ascii="Times New Roman" w:hAnsi="Times New Roman" w:cs="Times New Roman"/>
                <w:b/>
                <w:lang w:val="sr-Cyrl-CS"/>
              </w:rPr>
            </w:pPr>
            <w:r w:rsidRPr="007C513C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Израда зупчаника рендисањем</w:t>
            </w:r>
          </w:p>
          <w:p w14:paraId="76FD18A9" w14:textId="173666FC" w:rsidR="00A73C23" w:rsidRPr="00876A2E" w:rsidRDefault="00A73C23" w:rsidP="00B93226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</w:tcPr>
          <w:p w14:paraId="563BCE65" w14:textId="340E4AF4" w:rsidR="00A73C23" w:rsidRPr="00841C1F" w:rsidRDefault="00A73C23" w:rsidP="00F13B2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постуупак израде зупчаника рендисањем.</w:t>
            </w:r>
          </w:p>
        </w:tc>
        <w:tc>
          <w:tcPr>
            <w:tcW w:w="1017" w:type="pct"/>
            <w:gridSpan w:val="2"/>
            <w:tcBorders>
              <w:left w:val="single" w:sz="4" w:space="0" w:color="auto"/>
            </w:tcBorders>
          </w:tcPr>
          <w:p w14:paraId="5063A6D4" w14:textId="0977B4F8" w:rsidR="00A73C23" w:rsidRPr="00F13B2E" w:rsidRDefault="00A73C23" w:rsidP="00F13B2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F13B2E">
              <w:rPr>
                <w:rFonts w:ascii="Times New Roman" w:eastAsia="Times New Roman" w:hAnsi="Times New Roman" w:cs="Times New Roman"/>
                <w:lang w:val="sr-Cyrl-CS"/>
              </w:rPr>
              <w:t>остави израдак у подиони 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парат на вертикалној рендисаљки,</w:t>
            </w:r>
          </w:p>
          <w:p w14:paraId="1A0403EF" w14:textId="7F332118" w:rsidR="00A73C23" w:rsidRPr="00F13B2E" w:rsidRDefault="00A73C23" w:rsidP="00F13B2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резни алат,</w:t>
            </w:r>
          </w:p>
          <w:p w14:paraId="2717B766" w14:textId="236BFA84" w:rsidR="00A73C23" w:rsidRPr="00F13B2E" w:rsidRDefault="00A73C23" w:rsidP="00F13B2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подеси подиони апарат,</w:t>
            </w:r>
          </w:p>
          <w:p w14:paraId="53E39A25" w14:textId="591A3D60" w:rsidR="00A73C23" w:rsidRPr="00F13B2E" w:rsidRDefault="00A73C23" w:rsidP="00F13B2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F13B2E">
              <w:rPr>
                <w:rFonts w:ascii="Times New Roman" w:eastAsia="Times New Roman" w:hAnsi="Times New Roman" w:cs="Times New Roman"/>
                <w:lang w:val="sr-Cyrl-CS"/>
              </w:rPr>
              <w:t>изврши постављање алата у држач који изво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ди главно праволинијско кретање,</w:t>
            </w:r>
          </w:p>
          <w:p w14:paraId="5D9D7254" w14:textId="5ABCAAE5" w:rsidR="00A73C23" w:rsidRPr="00F13B2E" w:rsidRDefault="00A73C23" w:rsidP="00F13B2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резање међузубља,</w:t>
            </w:r>
          </w:p>
          <w:p w14:paraId="7C37E823" w14:textId="3452EC3F" w:rsidR="00A73C23" w:rsidRPr="00F13B2E" w:rsidRDefault="00A73C23" w:rsidP="00F13B2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контролу,</w:t>
            </w:r>
          </w:p>
          <w:p w14:paraId="07D18EF0" w14:textId="307CF36E" w:rsidR="00A73C23" w:rsidRPr="00F13B2E" w:rsidRDefault="00A73C23" w:rsidP="00F13B2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F13B2E">
              <w:rPr>
                <w:rFonts w:ascii="Times New Roman" w:eastAsia="Times New Roman" w:hAnsi="Times New Roman" w:cs="Times New Roman"/>
                <w:lang w:val="sr-Cyrl-CS"/>
              </w:rPr>
              <w:t xml:space="preserve">примјењује мјере заштите на раду и заштите околине. </w:t>
            </w:r>
          </w:p>
          <w:p w14:paraId="6FC97727" w14:textId="77777777" w:rsidR="00A73C23" w:rsidRPr="00F13B2E" w:rsidRDefault="00A73C23" w:rsidP="00F13B2E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16" w:type="pct"/>
            <w:gridSpan w:val="2"/>
            <w:vMerge w:val="restart"/>
            <w:tcBorders>
              <w:left w:val="single" w:sz="4" w:space="0" w:color="auto"/>
            </w:tcBorders>
          </w:tcPr>
          <w:p w14:paraId="5EE4580E" w14:textId="486016AD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авјесно, одговорно, уредно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 вријеме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обавља повјерене послове,</w:t>
            </w:r>
          </w:p>
          <w:p w14:paraId="791300CD" w14:textId="77777777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планира и организује вријеме за припрему и извршење радних задатака,</w:t>
            </w:r>
          </w:p>
          <w:p w14:paraId="6912B201" w14:textId="77777777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 се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однос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према спровођењ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прописа и стандарда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значајних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за његов рад,</w:t>
            </w:r>
          </w:p>
          <w:p w14:paraId="0D43C22F" w14:textId="77777777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буде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комуникатив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ненаметљив и флексибил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у односу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са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сарадницима,</w:t>
            </w:r>
          </w:p>
          <w:p w14:paraId="7B7D352D" w14:textId="77777777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и тимски 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D6DF0B8" w14:textId="77777777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 се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однос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према професионално - етичким нормама и вриједностима,</w:t>
            </w:r>
          </w:p>
          <w:p w14:paraId="4DB86F93" w14:textId="77777777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покаже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иницијативу и предузимљивост,</w:t>
            </w:r>
          </w:p>
          <w:p w14:paraId="379D451A" w14:textId="77777777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добру, моторичку координацију, </w:t>
            </w:r>
          </w:p>
          <w:p w14:paraId="2770C319" w14:textId="77777777" w:rsidR="00A73C23" w:rsidRPr="00CF5021" w:rsidRDefault="00A73C23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разумије сложен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технолошк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структур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систем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цртеж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 информациј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45C23B0" w14:textId="2BF968F4" w:rsidR="00A73C23" w:rsidRPr="00CF5021" w:rsidRDefault="00A73C23" w:rsidP="00676E12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рјешава проблем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 самостал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089" w:type="pct"/>
            <w:gridSpan w:val="2"/>
            <w:tcBorders>
              <w:left w:val="single" w:sz="4" w:space="0" w:color="auto"/>
            </w:tcBorders>
          </w:tcPr>
          <w:p w14:paraId="2DD1C0E6" w14:textId="77777777" w:rsidR="00A73C23" w:rsidRDefault="00A73C23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952B926" w14:textId="77777777" w:rsidR="00A73C23" w:rsidRDefault="00A73C23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2E2121B" w14:textId="77777777" w:rsidR="00A73C23" w:rsidRPr="00161986" w:rsidRDefault="00A73C23" w:rsidP="003161D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EC15A4">
              <w:rPr>
                <w:rFonts w:ascii="Times New Roman" w:eastAsia="Times New Roman" w:hAnsi="Times New Roman" w:cs="Times New Roman"/>
              </w:rPr>
              <w:t>користити шеме, филмове и каталаоге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15DD7023" w14:textId="77777777" w:rsidR="00A73C23" w:rsidRPr="00953966" w:rsidRDefault="00A73C23" w:rsidP="003161D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3966">
              <w:rPr>
                <w:rFonts w:ascii="Times New Roman" w:eastAsia="Times New Roman" w:hAnsi="Times New Roman" w:cs="Times New Roman"/>
              </w:rPr>
              <w:t>демонстрирти рад – вјежбе</w:t>
            </w:r>
          </w:p>
          <w:p w14:paraId="6B23B42C" w14:textId="77777777" w:rsidR="00A73C23" w:rsidRPr="00953966" w:rsidRDefault="00A73C23" w:rsidP="003161D0">
            <w:pPr>
              <w:numPr>
                <w:ilvl w:val="0"/>
                <w:numId w:val="1"/>
              </w:numPr>
              <w:spacing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</w:rPr>
            </w:pPr>
            <w:r w:rsidRPr="00953966">
              <w:rPr>
                <w:rFonts w:ascii="Times New Roman" w:eastAsia="Times New Roman" w:hAnsi="Times New Roman" w:cs="Times New Roman"/>
              </w:rPr>
              <w:t>лични примјер кориштења заштитних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с</w:t>
            </w:r>
            <w:r w:rsidRPr="00953966">
              <w:rPr>
                <w:rFonts w:ascii="Times New Roman" w:eastAsia="Times New Roman" w:hAnsi="Times New Roman" w:cs="Times New Roman"/>
              </w:rPr>
              <w:t>редстава</w:t>
            </w:r>
          </w:p>
          <w:p w14:paraId="53C3E46F" w14:textId="77777777" w:rsidR="00A73C23" w:rsidRPr="00E12E4F" w:rsidRDefault="00A73C23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73C23" w:rsidRPr="00DD631E" w14:paraId="72B2AFE8" w14:textId="77777777" w:rsidTr="00A73C23">
        <w:trPr>
          <w:jc w:val="center"/>
        </w:trPr>
        <w:tc>
          <w:tcPr>
            <w:tcW w:w="86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C175843" w14:textId="1D198A0C" w:rsidR="00A73C23" w:rsidRPr="00B93226" w:rsidRDefault="00A73C23" w:rsidP="00A73C23">
            <w:pPr>
              <w:numPr>
                <w:ilvl w:val="0"/>
                <w:numId w:val="31"/>
              </w:numPr>
              <w:tabs>
                <w:tab w:val="clear" w:pos="720"/>
              </w:tabs>
              <w:suppressAutoHyphens/>
              <w:spacing w:line="240" w:lineRule="auto"/>
              <w:ind w:left="284"/>
              <w:rPr>
                <w:rFonts w:ascii="Times New Roman" w:hAnsi="Times New Roman" w:cs="Times New Roman"/>
                <w:b/>
                <w:lang w:val="sr-Cyrl-CS"/>
              </w:rPr>
            </w:pPr>
            <w:r w:rsidRPr="007C513C">
              <w:rPr>
                <w:rFonts w:ascii="Times New Roman" w:hAnsi="Times New Roman" w:cs="Times New Roman"/>
                <w:b/>
                <w:lang w:val="sr-Cyrl-CS"/>
              </w:rPr>
              <w:t>Израда зупчаника глодањем по методи Пфаутер</w:t>
            </w:r>
            <w:r w:rsidRPr="00B37EE1">
              <w:rPr>
                <w:rFonts w:ascii="Times New Roman" w:hAnsi="Times New Roman" w:cs="Times New Roman"/>
                <w:b/>
                <w:lang w:val="sr-Cyrl-C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</w:tcPr>
          <w:p w14:paraId="3573A548" w14:textId="1EC94AF5" w:rsidR="00A73C23" w:rsidRPr="001A4C44" w:rsidRDefault="00A73C23" w:rsidP="00EE324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поступак израде зупчака по методи Пфаутер.</w:t>
            </w:r>
          </w:p>
        </w:tc>
        <w:tc>
          <w:tcPr>
            <w:tcW w:w="1017" w:type="pct"/>
            <w:gridSpan w:val="2"/>
            <w:tcBorders>
              <w:left w:val="single" w:sz="4" w:space="0" w:color="auto"/>
            </w:tcBorders>
          </w:tcPr>
          <w:p w14:paraId="7B507066" w14:textId="5130C8B2" w:rsidR="00A73C23" w:rsidRPr="00B654F8" w:rsidRDefault="00A73C23" w:rsidP="00B654F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654F8">
              <w:rPr>
                <w:rFonts w:ascii="Times New Roman" w:eastAsia="Times New Roman" w:hAnsi="Times New Roman" w:cs="Times New Roman"/>
                <w:lang w:val="sr-Cyrl-CS"/>
              </w:rPr>
              <w:t>постави израдак у подиони апарат на глодалици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7F4FA28" w14:textId="552070D2" w:rsidR="00A73C23" w:rsidRPr="00B654F8" w:rsidRDefault="00A73C23" w:rsidP="00B654F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резни алат – глодало,</w:t>
            </w:r>
          </w:p>
          <w:p w14:paraId="6C2DA92B" w14:textId="6B67D0A7" w:rsidR="00A73C23" w:rsidRPr="00B654F8" w:rsidRDefault="00A73C23" w:rsidP="00B654F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подеси подиони апарат,</w:t>
            </w:r>
          </w:p>
          <w:p w14:paraId="2EBFD241" w14:textId="43B014E2" w:rsidR="00A73C23" w:rsidRPr="00B654F8" w:rsidRDefault="00A73C23" w:rsidP="00B654F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654F8">
              <w:rPr>
                <w:rFonts w:ascii="Times New Roman" w:eastAsia="Times New Roman" w:hAnsi="Times New Roman" w:cs="Times New Roman"/>
                <w:lang w:val="sr-Cyrl-CS"/>
              </w:rPr>
              <w:t>оствари везу пужног преноса, промјењивих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зупчаника са пужастим глодалом,</w:t>
            </w:r>
          </w:p>
          <w:p w14:paraId="0FF1D637" w14:textId="799686E2" w:rsidR="00A73C23" w:rsidRPr="00B654F8" w:rsidRDefault="00A73C23" w:rsidP="00B654F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654F8">
              <w:rPr>
                <w:rFonts w:ascii="Times New Roman" w:eastAsia="Times New Roman" w:hAnsi="Times New Roman" w:cs="Times New Roman"/>
                <w:lang w:val="sr-Cyrl-CS"/>
              </w:rPr>
              <w:t>изврши резање међузубља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BB3C436" w14:textId="034171E0" w:rsidR="00A73C23" w:rsidRPr="00B654F8" w:rsidRDefault="00A73C23" w:rsidP="00B654F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изврши контролу,</w:t>
            </w:r>
          </w:p>
          <w:p w14:paraId="08D014A7" w14:textId="00BA5779" w:rsidR="00A73C23" w:rsidRPr="00794A0E" w:rsidRDefault="00A73C23" w:rsidP="00B654F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654F8">
              <w:rPr>
                <w:rFonts w:ascii="Times New Roman" w:eastAsia="Times New Roman" w:hAnsi="Times New Roman" w:cs="Times New Roman"/>
                <w:lang w:val="sr-Cyrl-CS"/>
              </w:rPr>
              <w:t xml:space="preserve"> примјењује мјере заштите </w:t>
            </w:r>
            <w:r w:rsidRPr="00B654F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 раду и заштите околине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016" w:type="pct"/>
            <w:gridSpan w:val="2"/>
            <w:vMerge/>
            <w:tcBorders>
              <w:left w:val="single" w:sz="4" w:space="0" w:color="auto"/>
            </w:tcBorders>
          </w:tcPr>
          <w:p w14:paraId="31B4FD78" w14:textId="77777777" w:rsidR="00A73C23" w:rsidRPr="00017052" w:rsidRDefault="00A73C23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89" w:type="pct"/>
            <w:gridSpan w:val="2"/>
            <w:tcBorders>
              <w:left w:val="single" w:sz="4" w:space="0" w:color="auto"/>
            </w:tcBorders>
          </w:tcPr>
          <w:p w14:paraId="076CC448" w14:textId="77777777" w:rsidR="00A73C23" w:rsidRPr="00E12E4F" w:rsidRDefault="00A73C23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177A2" w:rsidRPr="00017052" w14:paraId="6983927E" w14:textId="77777777" w:rsidTr="003161D0">
        <w:trPr>
          <w:jc w:val="center"/>
        </w:trPr>
        <w:tc>
          <w:tcPr>
            <w:tcW w:w="5000" w:type="pct"/>
            <w:gridSpan w:val="9"/>
          </w:tcPr>
          <w:p w14:paraId="55F9C190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2F5F84" w:rsidRPr="00017052" w14:paraId="5BAAEC92" w14:textId="77777777" w:rsidTr="003161D0">
        <w:trPr>
          <w:trHeight w:val="464"/>
          <w:jc w:val="center"/>
        </w:trPr>
        <w:tc>
          <w:tcPr>
            <w:tcW w:w="5000" w:type="pct"/>
            <w:gridSpan w:val="9"/>
            <w:vAlign w:val="center"/>
          </w:tcPr>
          <w:p w14:paraId="26F0A600" w14:textId="77777777" w:rsidR="002F5F84" w:rsidRPr="00017052" w:rsidRDefault="002F5F84" w:rsidP="00762B2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791D1388" w14:textId="77777777" w:rsidR="002F5F84" w:rsidRPr="00017052" w:rsidRDefault="002F5F84" w:rsidP="00B44E0A">
            <w:pPr>
              <w:numPr>
                <w:ilvl w:val="0"/>
                <w:numId w:val="2"/>
              </w:numPr>
              <w:suppressAutoHyphens/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B44E0A">
              <w:rPr>
                <w:rFonts w:ascii="Times New Roman" w:eastAsia="Times New Roman" w:hAnsi="Times New Roman" w:cs="Times New Roman"/>
                <w:lang w:val="sr-Cyrl-CS"/>
              </w:rPr>
              <w:t>III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2D11F4E" w14:textId="280858F6" w:rsidR="002F5F84" w:rsidRPr="00017052" w:rsidRDefault="002F5F84" w:rsidP="00B44E0A">
            <w:pPr>
              <w:numPr>
                <w:ilvl w:val="0"/>
                <w:numId w:val="2"/>
              </w:numPr>
              <w:suppressAutoHyphens/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="00C7557B">
              <w:rPr>
                <w:rFonts w:ascii="Times New Roman" w:eastAsia="Times New Roman" w:hAnsi="Times New Roman" w:cs="Times New Roman"/>
                <w:lang w:val="sr-Cyrl-CS"/>
              </w:rPr>
              <w:t xml:space="preserve"> II</w:t>
            </w:r>
          </w:p>
        </w:tc>
      </w:tr>
      <w:tr w:rsidR="00D177A2" w:rsidRPr="00017052" w14:paraId="5B3C2E64" w14:textId="77777777" w:rsidTr="003161D0">
        <w:trPr>
          <w:jc w:val="center"/>
        </w:trPr>
        <w:tc>
          <w:tcPr>
            <w:tcW w:w="5000" w:type="pct"/>
            <w:gridSpan w:val="9"/>
          </w:tcPr>
          <w:p w14:paraId="474272D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177A2" w:rsidRPr="00017052" w14:paraId="4612370C" w14:textId="77777777" w:rsidTr="003161D0">
        <w:trPr>
          <w:jc w:val="center"/>
        </w:trPr>
        <w:tc>
          <w:tcPr>
            <w:tcW w:w="5000" w:type="pct"/>
            <w:gridSpan w:val="9"/>
          </w:tcPr>
          <w:p w14:paraId="66BF15BD" w14:textId="292BCEF5" w:rsidR="00962D70" w:rsidRPr="00962D70" w:rsidRDefault="00962D70" w:rsidP="009C111F">
            <w:pPr>
              <w:pStyle w:val="ListParagraph"/>
              <w:numPr>
                <w:ilvl w:val="0"/>
                <w:numId w:val="66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4BB1E061" w14:textId="3065E80B" w:rsidR="00962D70" w:rsidRPr="00962D70" w:rsidRDefault="00962D70" w:rsidP="009C111F">
            <w:pPr>
              <w:pStyle w:val="ListParagraph"/>
              <w:numPr>
                <w:ilvl w:val="0"/>
                <w:numId w:val="66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3C2742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7CB36B0B" w14:textId="1D841B29" w:rsidR="00D177A2" w:rsidRPr="00962D70" w:rsidRDefault="00962D70" w:rsidP="009C111F">
            <w:pPr>
              <w:pStyle w:val="ListParagraph"/>
              <w:numPr>
                <w:ilvl w:val="0"/>
                <w:numId w:val="66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0A1E7578" w14:textId="1943BB50" w:rsidR="00D177A2" w:rsidRPr="00962D70" w:rsidRDefault="00962D70" w:rsidP="009C111F">
            <w:pPr>
              <w:pStyle w:val="ListParagraph"/>
              <w:numPr>
                <w:ilvl w:val="0"/>
                <w:numId w:val="66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Скице</w:t>
            </w:r>
            <w:r w:rsidR="00D177A2" w:rsidRPr="00962D7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4D8D226F" w14:textId="7A78F729" w:rsidR="00D177A2" w:rsidRPr="00962D70" w:rsidRDefault="00962D70" w:rsidP="009C111F">
            <w:pPr>
              <w:pStyle w:val="ListParagraph"/>
              <w:numPr>
                <w:ilvl w:val="0"/>
                <w:numId w:val="66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3A6ECBC0" w14:textId="0AAF5B9F" w:rsidR="00D177A2" w:rsidRPr="00962D70" w:rsidRDefault="00962D70" w:rsidP="009C111F">
            <w:pPr>
              <w:pStyle w:val="ListParagraph"/>
              <w:numPr>
                <w:ilvl w:val="0"/>
                <w:numId w:val="66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D177A2" w:rsidRPr="00962D70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478B4CE8" w14:textId="256FEF3C" w:rsidR="00D177A2" w:rsidRPr="00962D70" w:rsidRDefault="00962D70" w:rsidP="009C111F">
            <w:pPr>
              <w:pStyle w:val="ListParagraph"/>
              <w:numPr>
                <w:ilvl w:val="0"/>
                <w:numId w:val="66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D177A2" w:rsidRPr="00017052" w14:paraId="1DE71CB3" w14:textId="77777777" w:rsidTr="003161D0">
        <w:trPr>
          <w:jc w:val="center"/>
        </w:trPr>
        <w:tc>
          <w:tcPr>
            <w:tcW w:w="5000" w:type="pct"/>
            <w:gridSpan w:val="9"/>
          </w:tcPr>
          <w:p w14:paraId="43D6AE3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6F71AC36" w14:textId="77777777" w:rsidTr="003161D0">
        <w:trPr>
          <w:jc w:val="center"/>
        </w:trPr>
        <w:tc>
          <w:tcPr>
            <w:tcW w:w="5000" w:type="pct"/>
            <w:gridSpan w:val="9"/>
          </w:tcPr>
          <w:p w14:paraId="3A5BD11A" w14:textId="5F9473A3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EE9C599" w14:textId="77777777" w:rsidR="00D177A2" w:rsidRDefault="00D177A2">
      <w:pPr>
        <w:sectPr w:rsidR="00D177A2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588"/>
        <w:gridCol w:w="610"/>
        <w:gridCol w:w="1796"/>
        <w:gridCol w:w="646"/>
        <w:gridCol w:w="937"/>
        <w:gridCol w:w="2114"/>
        <w:gridCol w:w="1609"/>
        <w:gridCol w:w="1444"/>
        <w:gridCol w:w="438"/>
        <w:gridCol w:w="2831"/>
      </w:tblGrid>
      <w:tr w:rsidR="00D177A2" w:rsidRPr="00017052" w14:paraId="3F7E7DDA" w14:textId="77777777" w:rsidTr="0063699D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794E4D54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8"/>
            <w:shd w:val="clear" w:color="auto" w:fill="DAEEF3" w:themeFill="accent5" w:themeFillTint="33"/>
          </w:tcPr>
          <w:p w14:paraId="4BF98C0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D177A2" w:rsidRPr="00017052" w14:paraId="5E1C72E9" w14:textId="77777777" w:rsidTr="0063699D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72AEF7B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8"/>
            <w:shd w:val="clear" w:color="auto" w:fill="DAEEF3" w:themeFill="accent5" w:themeFillTint="33"/>
          </w:tcPr>
          <w:p w14:paraId="3D61704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D177A2" w:rsidRPr="00017052" w14:paraId="120EF679" w14:textId="77777777" w:rsidTr="0063699D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047133C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8"/>
            <w:shd w:val="clear" w:color="auto" w:fill="DAEEF3" w:themeFill="accent5" w:themeFillTint="33"/>
          </w:tcPr>
          <w:p w14:paraId="05DD338A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D177A2" w:rsidRPr="00017052" w14:paraId="40EB9C29" w14:textId="77777777" w:rsidTr="0063699D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6312426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8"/>
            <w:shd w:val="clear" w:color="auto" w:fill="DAEEF3" w:themeFill="accent5" w:themeFillTint="33"/>
          </w:tcPr>
          <w:p w14:paraId="4E8AE12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D177A2" w:rsidRPr="00017052" w14:paraId="27515C0E" w14:textId="77777777" w:rsidTr="0063699D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29D29D5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35" w:type="pct"/>
            <w:gridSpan w:val="8"/>
            <w:shd w:val="clear" w:color="auto" w:fill="DAEEF3" w:themeFill="accent5" w:themeFillTint="33"/>
          </w:tcPr>
          <w:p w14:paraId="0FEA371F" w14:textId="210DB367" w:rsidR="00D177A2" w:rsidRPr="007A3D64" w:rsidRDefault="00177765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ОСНОВЕ ЦНЦ ПРОГРАМИРАЊА</w:t>
            </w:r>
          </w:p>
        </w:tc>
      </w:tr>
      <w:tr w:rsidR="00D177A2" w:rsidRPr="00017052" w14:paraId="5BBF595F" w14:textId="77777777" w:rsidTr="0063699D">
        <w:trPr>
          <w:jc w:val="center"/>
        </w:trPr>
        <w:tc>
          <w:tcPr>
            <w:tcW w:w="1065" w:type="pct"/>
            <w:gridSpan w:val="2"/>
            <w:shd w:val="clear" w:color="auto" w:fill="DAEEF3" w:themeFill="accent5" w:themeFillTint="33"/>
          </w:tcPr>
          <w:p w14:paraId="77455CF9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598" w:type="pct"/>
            <w:shd w:val="clear" w:color="auto" w:fill="DAEEF3" w:themeFill="accent5" w:themeFillTint="33"/>
          </w:tcPr>
          <w:p w14:paraId="3B0CBF22" w14:textId="1A3C2E70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>
              <w:rPr>
                <w:rFonts w:ascii="Times New Roman" w:eastAsia="Times New Roman" w:hAnsi="Times New Roman" w:cs="Times New Roman"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730D4CC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604818F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48F24998" w14:textId="6918884D" w:rsidR="00D177A2" w:rsidRPr="00017052" w:rsidRDefault="00D177A2" w:rsidP="0063699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11FE16DA" w14:textId="0E309AFD" w:rsidR="00D177A2" w:rsidRPr="00017052" w:rsidRDefault="0063699D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31</w:t>
            </w:r>
          </w:p>
        </w:tc>
      </w:tr>
      <w:tr w:rsidR="00D177A2" w:rsidRPr="00017052" w14:paraId="32B918BC" w14:textId="77777777" w:rsidTr="0063699D">
        <w:trPr>
          <w:jc w:val="center"/>
        </w:trPr>
        <w:tc>
          <w:tcPr>
            <w:tcW w:w="5000" w:type="pct"/>
            <w:gridSpan w:val="10"/>
          </w:tcPr>
          <w:p w14:paraId="56D489D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5D4F62" w:rsidRPr="00017052" w14:paraId="6DB326E2" w14:textId="77777777" w:rsidTr="0063699D">
        <w:trPr>
          <w:jc w:val="center"/>
        </w:trPr>
        <w:tc>
          <w:tcPr>
            <w:tcW w:w="5000" w:type="pct"/>
            <w:gridSpan w:val="10"/>
          </w:tcPr>
          <w:p w14:paraId="01F6A20B" w14:textId="53383333" w:rsidR="005D4F62" w:rsidRPr="005D4F62" w:rsidRDefault="005D4F62" w:rsidP="005D4F62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D4F62">
              <w:rPr>
                <w:rFonts w:ascii="Times New Roman" w:eastAsia="Times New Roman" w:hAnsi="Times New Roman" w:cs="Times New Roman"/>
                <w:lang w:val="ru-RU"/>
              </w:rPr>
              <w:t xml:space="preserve">Стицање знања које ће омогућити да ученици </w:t>
            </w:r>
            <w:r w:rsidR="00B3042D">
              <w:rPr>
                <w:rFonts w:ascii="Times New Roman" w:eastAsia="Times New Roman" w:hAnsi="Times New Roman" w:cs="Times New Roman"/>
                <w:lang w:val="ru-RU"/>
              </w:rPr>
              <w:t>могу</w:t>
            </w:r>
            <w:r w:rsidRPr="005D4F62">
              <w:rPr>
                <w:rFonts w:ascii="Times New Roman" w:eastAsia="Times New Roman" w:hAnsi="Times New Roman" w:cs="Times New Roman"/>
                <w:lang w:val="ru-RU"/>
              </w:rPr>
              <w:t xml:space="preserve"> самостално </w:t>
            </w:r>
            <w:r w:rsidR="00B3042D">
              <w:rPr>
                <w:rFonts w:ascii="Times New Roman" w:eastAsia="Times New Roman" w:hAnsi="Times New Roman" w:cs="Times New Roman"/>
                <w:lang w:val="ru-RU"/>
              </w:rPr>
              <w:t>израђивати</w:t>
            </w:r>
            <w:r w:rsidRPr="005D4F62">
              <w:rPr>
                <w:rFonts w:ascii="Times New Roman" w:eastAsia="Times New Roman" w:hAnsi="Times New Roman" w:cs="Times New Roman"/>
                <w:lang w:val="ru-RU"/>
              </w:rPr>
              <w:t xml:space="preserve"> једноставне програме за рад ЦНЦ машине (глодалице и стугове) .</w:t>
            </w:r>
          </w:p>
        </w:tc>
      </w:tr>
      <w:tr w:rsidR="00D177A2" w:rsidRPr="00017052" w14:paraId="2A99E52D" w14:textId="77777777" w:rsidTr="0063699D">
        <w:trPr>
          <w:jc w:val="center"/>
        </w:trPr>
        <w:tc>
          <w:tcPr>
            <w:tcW w:w="5000" w:type="pct"/>
            <w:gridSpan w:val="10"/>
          </w:tcPr>
          <w:p w14:paraId="0CE7905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177A2" w:rsidRPr="00017052" w14:paraId="1E40A8BB" w14:textId="77777777" w:rsidTr="0063699D">
        <w:trPr>
          <w:trHeight w:val="83"/>
          <w:jc w:val="center"/>
        </w:trPr>
        <w:tc>
          <w:tcPr>
            <w:tcW w:w="5000" w:type="pct"/>
            <w:gridSpan w:val="10"/>
          </w:tcPr>
          <w:p w14:paraId="6CF9BB5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3944009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47949C2F" w14:textId="69657C1F" w:rsidR="005D4F62" w:rsidRDefault="005D4F62" w:rsidP="0063699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</w:p>
          <w:p w14:paraId="07A70BEF" w14:textId="3CA81D4A" w:rsidR="005D4F62" w:rsidRPr="005D4F62" w:rsidRDefault="005D4F62" w:rsidP="0063699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Информатика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 разред</w:t>
            </w:r>
          </w:p>
          <w:p w14:paraId="2B389543" w14:textId="77777777" w:rsidR="005D4F62" w:rsidRPr="00017052" w:rsidRDefault="005D4F62" w:rsidP="0063699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34C2EB2E" w14:textId="77777777" w:rsidR="005D4F62" w:rsidRPr="00B33C74" w:rsidRDefault="005D4F62" w:rsidP="0063699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50606CF4" w14:textId="35545DA9" w:rsidR="00D177A2" w:rsidRPr="00B3042D" w:rsidRDefault="005D4F62" w:rsidP="0063699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D177A2" w:rsidRPr="00017052" w14:paraId="5A857B2B" w14:textId="77777777" w:rsidTr="0063699D">
        <w:trPr>
          <w:jc w:val="center"/>
        </w:trPr>
        <w:tc>
          <w:tcPr>
            <w:tcW w:w="5000" w:type="pct"/>
            <w:gridSpan w:val="10"/>
          </w:tcPr>
          <w:p w14:paraId="3195CA7A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177A2" w:rsidRPr="00DD631E" w14:paraId="463FBF8F" w14:textId="77777777" w:rsidTr="0063699D">
        <w:trPr>
          <w:jc w:val="center"/>
        </w:trPr>
        <w:tc>
          <w:tcPr>
            <w:tcW w:w="5000" w:type="pct"/>
            <w:gridSpan w:val="10"/>
          </w:tcPr>
          <w:p w14:paraId="3E75B6A0" w14:textId="18AD70D4" w:rsidR="00C15B15" w:rsidRDefault="00B66FF1" w:rsidP="00C15B15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Овај модул има циљеве да</w:t>
            </w:r>
            <w:r w:rsidR="00676E12">
              <w:rPr>
                <w:rFonts w:ascii="Times New Roman" w:eastAsia="Times New Roman" w:hAnsi="Times New Roman" w:cs="Times New Roman"/>
                <w:lang w:val="sr-Cyrl-BA"/>
              </w:rPr>
              <w:t xml:space="preserve"> ученици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: </w:t>
            </w:r>
          </w:p>
          <w:p w14:paraId="44EBDEEF" w14:textId="11CE3158" w:rsidR="00C15B15" w:rsidRPr="00C15B15" w:rsidRDefault="00C15B15" w:rsidP="00C15B1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стекне вјештину израде </w:t>
            </w:r>
            <w:r w:rsidRPr="00C15B15">
              <w:rPr>
                <w:rFonts w:ascii="Times New Roman" w:eastAsia="Times New Roman" w:hAnsi="Times New Roman" w:cs="Times New Roman"/>
                <w:lang w:val="sr-Cyrl-BA"/>
              </w:rPr>
              <w:t>једноставн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за обраду на ЦНЦ машинама – струг и глодалица (ручно програмира),</w:t>
            </w:r>
          </w:p>
          <w:p w14:paraId="27D44341" w14:textId="70DE3502" w:rsidR="00C15B15" w:rsidRPr="00C15B15" w:rsidRDefault="00C15B15" w:rsidP="00C15B1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стекну вјештину </w:t>
            </w:r>
            <w:r w:rsidRPr="00C15B15">
              <w:rPr>
                <w:rFonts w:ascii="Times New Roman" w:eastAsia="Times New Roman" w:hAnsi="Times New Roman" w:cs="Times New Roman"/>
                <w:lang w:val="sr-Cyrl-BA"/>
              </w:rPr>
              <w:t>уочава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и исправ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љања</w:t>
            </w:r>
            <w:r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грешк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у раду програма,  </w:t>
            </w:r>
          </w:p>
          <w:p w14:paraId="1524D295" w14:textId="3B8A87BF" w:rsidR="00C15B15" w:rsidRPr="00C15B15" w:rsidRDefault="00B66FF1" w:rsidP="00C15B1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стекну вјештину 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>бира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оптималн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ог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начин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рада машине и врше корекције,                </w:t>
            </w:r>
          </w:p>
          <w:p w14:paraId="40AF59EC" w14:textId="2130E7EE" w:rsidR="00C15B15" w:rsidRPr="00C15B15" w:rsidRDefault="00B66FF1" w:rsidP="00C15B1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стекну вјештину кориштења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стручн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литератур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у раду и друге изворе информација, </w:t>
            </w:r>
          </w:p>
          <w:p w14:paraId="22198AA1" w14:textId="2FA5CCA6" w:rsidR="00C15B15" w:rsidRPr="00C15B15" w:rsidRDefault="00B66FF1" w:rsidP="00C15B1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стекну вјеш</w:t>
            </w:r>
            <w:r w:rsidR="00676E12">
              <w:rPr>
                <w:rFonts w:ascii="Times New Roman" w:eastAsia="Times New Roman" w:hAnsi="Times New Roman" w:cs="Times New Roman"/>
                <w:lang w:val="sr-Cyrl-BA"/>
              </w:rPr>
              <w:t>т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ину усвајања 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>нов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="00C15B15" w:rsidRPr="00C15B15">
              <w:rPr>
                <w:rFonts w:ascii="Times New Roman" w:eastAsia="Times New Roman" w:hAnsi="Times New Roman" w:cs="Times New Roman"/>
                <w:lang w:val="sr-Cyrl-BA"/>
              </w:rPr>
              <w:t xml:space="preserve"> знања ради унапређења рада,                                                                                     </w:t>
            </w:r>
          </w:p>
          <w:p w14:paraId="212291CA" w14:textId="7D13BE00" w:rsidR="00D177A2" w:rsidRPr="00B3042D" w:rsidRDefault="00C15B15" w:rsidP="00B3042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C15B15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63699D">
              <w:rPr>
                <w:rFonts w:ascii="Times New Roman" w:eastAsia="Times New Roman" w:hAnsi="Times New Roman" w:cs="Times New Roman"/>
                <w:lang w:val="sr-Cyrl-BA"/>
              </w:rPr>
              <w:t>римјене стечена знања у пракси.</w:t>
            </w:r>
          </w:p>
        </w:tc>
      </w:tr>
      <w:tr w:rsidR="00D177A2" w:rsidRPr="00017052" w14:paraId="46BD131B" w14:textId="77777777" w:rsidTr="0063699D">
        <w:trPr>
          <w:jc w:val="center"/>
        </w:trPr>
        <w:tc>
          <w:tcPr>
            <w:tcW w:w="5000" w:type="pct"/>
            <w:gridSpan w:val="10"/>
          </w:tcPr>
          <w:p w14:paraId="16A4AE3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D177A2" w:rsidRPr="00DD631E" w14:paraId="7D585D13" w14:textId="77777777" w:rsidTr="0063699D">
        <w:trPr>
          <w:jc w:val="center"/>
        </w:trPr>
        <w:tc>
          <w:tcPr>
            <w:tcW w:w="5000" w:type="pct"/>
            <w:gridSpan w:val="10"/>
          </w:tcPr>
          <w:p w14:paraId="32851D20" w14:textId="50BE1071" w:rsidR="00D4050E" w:rsidRPr="00D4050E" w:rsidRDefault="00D4050E" w:rsidP="0063699D">
            <w:pPr>
              <w:numPr>
                <w:ilvl w:val="0"/>
                <w:numId w:val="32"/>
              </w:numPr>
              <w:tabs>
                <w:tab w:val="clear" w:pos="720"/>
              </w:tabs>
              <w:spacing w:line="240" w:lineRule="auto"/>
              <w:ind w:left="596"/>
              <w:rPr>
                <w:rFonts w:ascii="Times New Roman" w:hAnsi="Times New Roman" w:cs="Times New Roman"/>
                <w:b/>
                <w:lang w:val="sr-Cyrl-CS"/>
              </w:rPr>
            </w:pPr>
            <w:r w:rsidRPr="0049642C">
              <w:rPr>
                <w:rFonts w:ascii="Times New Roman" w:hAnsi="Times New Roman" w:cs="Times New Roman"/>
                <w:b/>
                <w:lang w:val="sr-Cyrl-CS"/>
              </w:rPr>
              <w:t xml:space="preserve">Израда програма за ЦНЦ глодалицу                                                                                                                                                                  </w:t>
            </w:r>
          </w:p>
          <w:p w14:paraId="22E66FB6" w14:textId="5039F300" w:rsidR="00D177A2" w:rsidRPr="0063699D" w:rsidRDefault="0049642C" w:rsidP="0063699D">
            <w:pPr>
              <w:numPr>
                <w:ilvl w:val="0"/>
                <w:numId w:val="32"/>
              </w:numPr>
              <w:tabs>
                <w:tab w:val="clear" w:pos="720"/>
              </w:tabs>
              <w:spacing w:line="240" w:lineRule="auto"/>
              <w:ind w:left="596"/>
              <w:rPr>
                <w:rFonts w:ascii="Times New Roman" w:hAnsi="Times New Roman" w:cs="Times New Roman"/>
                <w:b/>
                <w:lang w:val="sr-Cyrl-CS"/>
              </w:rPr>
            </w:pPr>
            <w:r w:rsidRPr="0049642C">
              <w:rPr>
                <w:rFonts w:ascii="Times New Roman" w:hAnsi="Times New Roman" w:cs="Times New Roman"/>
                <w:b/>
                <w:lang w:val="sr-Cyrl-CS"/>
              </w:rPr>
              <w:t xml:space="preserve">Израда програма за ЦНЦ струг                                                                                                                                                               </w:t>
            </w:r>
          </w:p>
        </w:tc>
      </w:tr>
      <w:tr w:rsidR="00D177A2" w:rsidRPr="00017052" w14:paraId="4D7513F8" w14:textId="77777777" w:rsidTr="0063699D">
        <w:trPr>
          <w:jc w:val="center"/>
        </w:trPr>
        <w:tc>
          <w:tcPr>
            <w:tcW w:w="862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1F79870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304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9FE82A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08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B9A672D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D177A2" w:rsidRPr="00017052" w14:paraId="68EF7A87" w14:textId="77777777" w:rsidTr="0063699D">
        <w:trPr>
          <w:jc w:val="center"/>
        </w:trPr>
        <w:tc>
          <w:tcPr>
            <w:tcW w:w="86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8BFD25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1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7B2512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749F8F6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01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BE0AB8A" w14:textId="604117D7" w:rsidR="00D177A2" w:rsidRPr="00017052" w:rsidRDefault="00032DE3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08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521B37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35160AE7" w14:textId="77777777" w:rsidTr="0063699D">
        <w:trPr>
          <w:jc w:val="center"/>
        </w:trPr>
        <w:tc>
          <w:tcPr>
            <w:tcW w:w="86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63C8F1E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304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C4B5854" w14:textId="77777777" w:rsidR="00D177A2" w:rsidRPr="00017052" w:rsidRDefault="00D177A2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08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1884D9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B3810" w:rsidRPr="00DD631E" w14:paraId="373C660A" w14:textId="77777777" w:rsidTr="0063699D">
        <w:trPr>
          <w:trHeight w:val="6591"/>
          <w:jc w:val="center"/>
        </w:trPr>
        <w:tc>
          <w:tcPr>
            <w:tcW w:w="86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1B125AF" w14:textId="77777777" w:rsidR="00DB3810" w:rsidRPr="007D566F" w:rsidRDefault="00DB3810" w:rsidP="00CA7AA0">
            <w:pPr>
              <w:numPr>
                <w:ilvl w:val="0"/>
                <w:numId w:val="33"/>
              </w:numPr>
              <w:tabs>
                <w:tab w:val="num" w:pos="426"/>
              </w:tabs>
              <w:spacing w:line="240" w:lineRule="auto"/>
              <w:ind w:left="426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7D566F">
              <w:rPr>
                <w:rFonts w:ascii="Times New Roman" w:hAnsi="Times New Roman" w:cs="Times New Roman"/>
                <w:b/>
                <w:lang w:val="sr-Cyrl-CS"/>
              </w:rPr>
              <w:lastRenderedPageBreak/>
              <w:t xml:space="preserve">Израда програма за ЦНЦ глодалицу                                                                                                                                                                  </w:t>
            </w:r>
          </w:p>
          <w:p w14:paraId="6CF384FD" w14:textId="77777777" w:rsidR="00DB3810" w:rsidRPr="00876A2E" w:rsidRDefault="00DB3810" w:rsidP="007D566F">
            <w:pPr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16" w:type="pct"/>
            <w:gridSpan w:val="3"/>
            <w:tcBorders>
              <w:left w:val="single" w:sz="4" w:space="0" w:color="auto"/>
            </w:tcBorders>
          </w:tcPr>
          <w:p w14:paraId="5C20B48C" w14:textId="00A5C667" w:rsidR="00DB3810" w:rsidRPr="006069AB" w:rsidRDefault="0063699D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 xml:space="preserve">ефинише </w:t>
            </w:r>
            <w:r w:rsidR="00DB3810" w:rsidRPr="006069AB">
              <w:rPr>
                <w:rFonts w:ascii="Times New Roman" w:eastAsia="Times New Roman" w:hAnsi="Times New Roman" w:cs="Times New Roman"/>
                <w:lang w:val="sr-Cyrl-CS"/>
              </w:rPr>
              <w:t>координатне системе (коортдинатни систем маш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ине,координатни систем изратка),</w:t>
            </w:r>
          </w:p>
          <w:p w14:paraId="6DBB45BC" w14:textId="3DEFD3B7" w:rsidR="00DB3810" w:rsidRPr="006069AB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>препознаје и одређује карактеристич</w:t>
            </w:r>
            <w:r w:rsidR="0063699D">
              <w:rPr>
                <w:rFonts w:ascii="Times New Roman" w:eastAsia="Times New Roman" w:hAnsi="Times New Roman" w:cs="Times New Roman"/>
                <w:lang w:val="sr-Cyrl-CS"/>
              </w:rPr>
              <w:t>не нулте тачке машине и изратка,</w:t>
            </w:r>
          </w:p>
          <w:p w14:paraId="446F2632" w14:textId="0DBF90A8" w:rsidR="00DB3810" w:rsidRPr="006069AB" w:rsidRDefault="0063699D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референтне тачке алата,</w:t>
            </w:r>
          </w:p>
          <w:p w14:paraId="77193164" w14:textId="4230A200" w:rsidR="00DB3810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објасни </w:t>
            </w: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 xml:space="preserve"> функције за дефинисање координатног ситема, за дефинисање алата, режима обраде, радне површине, мјерног система, подручја р</w:t>
            </w:r>
            <w:r w:rsidR="0063699D">
              <w:rPr>
                <w:rFonts w:ascii="Times New Roman" w:eastAsia="Times New Roman" w:hAnsi="Times New Roman" w:cs="Times New Roman"/>
                <w:lang w:val="sr-Cyrl-CS"/>
              </w:rPr>
              <w:t>ада, компензацију оштрице алата,</w:t>
            </w:r>
          </w:p>
          <w:p w14:paraId="1C88B261" w14:textId="733E4FF2" w:rsidR="00DB3810" w:rsidRPr="006069AB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  <w:r w:rsidR="0063699D">
              <w:rPr>
                <w:rFonts w:ascii="Times New Roman" w:eastAsia="Times New Roman" w:hAnsi="Times New Roman" w:cs="Times New Roman"/>
                <w:lang w:val="sr-Cyrl-CS"/>
              </w:rPr>
              <w:t xml:space="preserve"> „</w:t>
            </w:r>
            <w:r w:rsidR="006C1CE9">
              <w:rPr>
                <w:rFonts w:ascii="Times New Roman" w:eastAsia="Times New Roman" w:hAnsi="Times New Roman" w:cs="Times New Roman"/>
                <w:lang w:val="bs-Latn-BA"/>
              </w:rPr>
              <w:t>M</w:t>
            </w:r>
            <w:r w:rsidR="0063699D">
              <w:rPr>
                <w:rFonts w:ascii="Times New Roman" w:eastAsia="Times New Roman" w:hAnsi="Times New Roman" w:cs="Times New Roman"/>
                <w:lang w:val="sr-Cyrl-CS"/>
              </w:rPr>
              <w:t>” функције,</w:t>
            </w:r>
          </w:p>
          <w:p w14:paraId="4330000A" w14:textId="1574049E" w:rsidR="00DB3810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  <w:r w:rsidR="0063699D">
              <w:rPr>
                <w:rFonts w:ascii="Times New Roman" w:eastAsia="Times New Roman" w:hAnsi="Times New Roman" w:cs="Times New Roman"/>
                <w:lang w:val="sr-Cyrl-CS"/>
              </w:rPr>
              <w:t xml:space="preserve"> „</w:t>
            </w:r>
            <w:r w:rsidR="006C1CE9">
              <w:rPr>
                <w:rFonts w:ascii="Times New Roman" w:eastAsia="Times New Roman" w:hAnsi="Times New Roman" w:cs="Times New Roman"/>
                <w:lang w:val="bs-Latn-BA"/>
              </w:rPr>
              <w:t>G</w:t>
            </w:r>
            <w:r w:rsidR="0063699D">
              <w:rPr>
                <w:rFonts w:ascii="Times New Roman" w:eastAsia="Times New Roman" w:hAnsi="Times New Roman" w:cs="Times New Roman"/>
                <w:lang w:val="sr-Cyrl-CS"/>
              </w:rPr>
              <w:t>” функиције,</w:t>
            </w:r>
          </w:p>
          <w:p w14:paraId="237E6071" w14:textId="137C8512" w:rsidR="00DB3810" w:rsidRPr="006069AB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израду прогама</w:t>
            </w:r>
            <w:r w:rsidR="0063699D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42469C9A" w14:textId="374CF2BE" w:rsidR="00DB3810" w:rsidRPr="006069AB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дефинипе израду </w:t>
            </w:r>
            <w:r w:rsidR="00676E12"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употребу</w:t>
            </w: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 xml:space="preserve"> подпрограм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4E4631FE" w14:textId="424C0F81" w:rsidR="00DB3810" w:rsidRPr="00841C1F" w:rsidRDefault="00DB3810" w:rsidP="0077018D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</w:tcPr>
          <w:p w14:paraId="29F299B6" w14:textId="6544BA1A" w:rsidR="00DB3810" w:rsidRDefault="0063699D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израђује </w:t>
            </w:r>
            <w:r w:rsidR="00DB3810">
              <w:rPr>
                <w:rFonts w:ascii="Times New Roman" w:eastAsia="Times New Roman" w:hAnsi="Times New Roman" w:cs="Times New Roman"/>
                <w:lang w:val="sr-Cyrl-CS"/>
              </w:rPr>
              <w:t xml:space="preserve">и користи програме </w:t>
            </w:r>
          </w:p>
          <w:p w14:paraId="54472453" w14:textId="5AFFA5D2" w:rsidR="00DB3810" w:rsidRPr="00E45D1E" w:rsidRDefault="00DB3810" w:rsidP="00E45D1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израђује и користи подпрограме </w:t>
            </w:r>
          </w:p>
        </w:tc>
        <w:tc>
          <w:tcPr>
            <w:tcW w:w="1017" w:type="pct"/>
            <w:gridSpan w:val="2"/>
            <w:vMerge w:val="restart"/>
            <w:tcBorders>
              <w:left w:val="single" w:sz="4" w:space="0" w:color="auto"/>
            </w:tcBorders>
          </w:tcPr>
          <w:p w14:paraId="47C975C9" w14:textId="5D0C0892" w:rsidR="00676E12" w:rsidRPr="00CF5021" w:rsidRDefault="0063699D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авјесно</w:t>
            </w:r>
            <w:r w:rsidR="00676E12"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, одговорно, уредно и </w:t>
            </w:r>
            <w:r w:rsidR="00676E12">
              <w:rPr>
                <w:rFonts w:ascii="Times New Roman" w:eastAsia="Times New Roman" w:hAnsi="Times New Roman" w:cs="Times New Roman"/>
                <w:lang w:val="sr-Cyrl-CS"/>
              </w:rPr>
              <w:t xml:space="preserve">на вријеме </w:t>
            </w:r>
            <w:r w:rsidR="00676E12" w:rsidRPr="00CF5021">
              <w:rPr>
                <w:rFonts w:ascii="Times New Roman" w:eastAsia="Times New Roman" w:hAnsi="Times New Roman" w:cs="Times New Roman"/>
                <w:lang w:val="sr-Cyrl-CS"/>
              </w:rPr>
              <w:t>обавља повјерене послове,</w:t>
            </w:r>
          </w:p>
          <w:p w14:paraId="16B87597" w14:textId="77777777" w:rsidR="00676E12" w:rsidRPr="00CF5021" w:rsidRDefault="00676E12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планира и организује вријеме за припрему и извршење радних задатака,</w:t>
            </w:r>
          </w:p>
          <w:p w14:paraId="3D83E5F7" w14:textId="77777777" w:rsidR="00676E12" w:rsidRPr="00CF5021" w:rsidRDefault="00676E12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 се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однос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према спровођењ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прописа и стандарда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значајних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за његов рад,</w:t>
            </w:r>
          </w:p>
          <w:p w14:paraId="081A12D8" w14:textId="77777777" w:rsidR="00676E12" w:rsidRPr="00CF5021" w:rsidRDefault="00676E12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буде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љубаз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комуникатив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ненаметљив и флексибил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ан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у односу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са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сарадницима,</w:t>
            </w:r>
          </w:p>
          <w:p w14:paraId="6B51A156" w14:textId="77777777" w:rsidR="00676E12" w:rsidRPr="00CF5021" w:rsidRDefault="00676E12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и тимски 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5A75B47" w14:textId="77777777" w:rsidR="00676E12" w:rsidRPr="00CF5021" w:rsidRDefault="00676E12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позитив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 се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однос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према професионално - етичким нормама и вриједностима,</w:t>
            </w:r>
          </w:p>
          <w:p w14:paraId="70657028" w14:textId="77777777" w:rsidR="00676E12" w:rsidRPr="00CF5021" w:rsidRDefault="00676E12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покаже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иницијативу и предузимљивост,</w:t>
            </w:r>
          </w:p>
          <w:p w14:paraId="7E8CA5AA" w14:textId="77777777" w:rsidR="00676E12" w:rsidRPr="00CF5021" w:rsidRDefault="00676E12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добру, моторичку координацију, </w:t>
            </w:r>
          </w:p>
          <w:p w14:paraId="74BC63C4" w14:textId="77777777" w:rsidR="00676E12" w:rsidRPr="00CF5021" w:rsidRDefault="00676E12" w:rsidP="00676E1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разумије сложен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технолошк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структур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систем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 цртеж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 информациј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1CE5367" w14:textId="7A4C3D87" w:rsidR="00DB3810" w:rsidRPr="00CF5021" w:rsidRDefault="00676E12" w:rsidP="00676E12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рјешава проблем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и самостал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но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1089" w:type="pct"/>
            <w:gridSpan w:val="2"/>
            <w:tcBorders>
              <w:left w:val="single" w:sz="4" w:space="0" w:color="auto"/>
            </w:tcBorders>
          </w:tcPr>
          <w:p w14:paraId="236269F7" w14:textId="77777777" w:rsidR="00DB3810" w:rsidRDefault="00DB3810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18A47627" w14:textId="77777777" w:rsidR="0063699D" w:rsidRDefault="0063699D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E3BFE5A" w14:textId="378D578E" w:rsidR="00DB3810" w:rsidRPr="006E3526" w:rsidRDefault="00DB3810" w:rsidP="006E352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E3526">
              <w:rPr>
                <w:rFonts w:ascii="Times New Roman" w:eastAsia="Times New Roman" w:hAnsi="Times New Roman" w:cs="Times New Roman"/>
                <w:lang w:val="sr-Cyrl-CS"/>
              </w:rPr>
              <w:t xml:space="preserve">са ученицима урадити практичне вјежбе израде програма за једноставне и мање сложене дијелове.  </w:t>
            </w:r>
          </w:p>
          <w:p w14:paraId="2E99750C" w14:textId="68162DD6" w:rsidR="00DB3810" w:rsidRPr="006E3526" w:rsidRDefault="00DB3810" w:rsidP="006E352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E3526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правилан одабир свих елемената обраде.</w:t>
            </w:r>
          </w:p>
          <w:p w14:paraId="502C2998" w14:textId="53B63A3F" w:rsidR="00DB3810" w:rsidRPr="006E3526" w:rsidRDefault="00DB3810" w:rsidP="006E352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E3526">
              <w:rPr>
                <w:rFonts w:ascii="Times New Roman" w:eastAsia="Times New Roman" w:hAnsi="Times New Roman" w:cs="Times New Roman"/>
                <w:lang w:val="sr-Cyrl-CS"/>
              </w:rPr>
              <w:t>урадити симулацију рада програма на симулатору.</w:t>
            </w:r>
          </w:p>
          <w:p w14:paraId="49449D0F" w14:textId="086BA41F" w:rsidR="00DB3810" w:rsidRPr="006E3526" w:rsidRDefault="00DB3810" w:rsidP="006E352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bookmarkStart w:id="0" w:name="__DdeLink__3367_30089438"/>
            <w:bookmarkStart w:id="1" w:name="__DdeLink__14_11287050214"/>
            <w:bookmarkEnd w:id="0"/>
            <w:bookmarkEnd w:id="1"/>
            <w:r w:rsidRPr="006E3526">
              <w:rPr>
                <w:rFonts w:ascii="Times New Roman" w:eastAsia="Times New Roman" w:hAnsi="Times New Roman" w:cs="Times New Roman"/>
                <w:lang w:val="sr-Cyrl-CS"/>
              </w:rPr>
              <w:t>унијети и покренути програм на машини.</w:t>
            </w:r>
          </w:p>
          <w:p w14:paraId="4B55D796" w14:textId="77777777" w:rsidR="00DB3810" w:rsidRPr="00E12E4F" w:rsidRDefault="00DB3810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B3810" w:rsidRPr="00DD631E" w14:paraId="5EB61412" w14:textId="77777777" w:rsidTr="0063699D">
        <w:trPr>
          <w:jc w:val="center"/>
        </w:trPr>
        <w:tc>
          <w:tcPr>
            <w:tcW w:w="86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3B11D92" w14:textId="77777777" w:rsidR="00DB3810" w:rsidRPr="0049642C" w:rsidRDefault="00DB3810" w:rsidP="00E36916">
            <w:pPr>
              <w:numPr>
                <w:ilvl w:val="0"/>
                <w:numId w:val="33"/>
              </w:numPr>
              <w:tabs>
                <w:tab w:val="clear" w:pos="360"/>
              </w:tabs>
              <w:spacing w:line="240" w:lineRule="auto"/>
              <w:ind w:left="454" w:hanging="312"/>
              <w:rPr>
                <w:rFonts w:ascii="Times New Roman" w:hAnsi="Times New Roman" w:cs="Times New Roman"/>
                <w:b/>
                <w:lang w:val="sr-Cyrl-CS"/>
              </w:rPr>
            </w:pPr>
            <w:r w:rsidRPr="0049642C">
              <w:rPr>
                <w:rFonts w:ascii="Times New Roman" w:hAnsi="Times New Roman" w:cs="Times New Roman"/>
                <w:b/>
                <w:lang w:val="sr-Cyrl-CS"/>
              </w:rPr>
              <w:t xml:space="preserve">Израда програма за ЦНЦ струг                                                                                                                                                               </w:t>
            </w:r>
          </w:p>
          <w:p w14:paraId="21C96D2C" w14:textId="77777777" w:rsidR="00DB3810" w:rsidRPr="007D566F" w:rsidRDefault="00DB3810" w:rsidP="00E36916">
            <w:pPr>
              <w:spacing w:line="240" w:lineRule="auto"/>
              <w:ind w:left="454" w:hanging="312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016" w:type="pct"/>
            <w:gridSpan w:val="3"/>
            <w:tcBorders>
              <w:left w:val="single" w:sz="4" w:space="0" w:color="auto"/>
            </w:tcBorders>
          </w:tcPr>
          <w:p w14:paraId="2CC84B09" w14:textId="10226234" w:rsidR="00DB3810" w:rsidRPr="006069AB" w:rsidRDefault="00DB3810" w:rsidP="00D4050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>дефинише координатне системе (коортдинатни систем машине,</w:t>
            </w:r>
            <w:r w:rsidR="00E36916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>координатни систем изратка),</w:t>
            </w:r>
          </w:p>
          <w:p w14:paraId="1AF36410" w14:textId="27DE9CB8" w:rsidR="00DB3810" w:rsidRPr="006069AB" w:rsidRDefault="00DB3810" w:rsidP="00D4050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>препознаје и одређује карактеристич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>не нулте тачке машине и изратка,</w:t>
            </w:r>
          </w:p>
          <w:p w14:paraId="06527619" w14:textId="006EAA4F" w:rsidR="00DB3810" w:rsidRPr="006069AB" w:rsidRDefault="00E36916" w:rsidP="00D4050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референтне тачке алата,</w:t>
            </w:r>
          </w:p>
          <w:p w14:paraId="2489425C" w14:textId="7497D1C8" w:rsidR="00DB3810" w:rsidRDefault="00DB3810" w:rsidP="00D4050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објасни </w:t>
            </w: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 xml:space="preserve"> функције за дефинисање координатног </w:t>
            </w: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ситема, за дефинисање алата, режима обраде, радне површине, мјерног система, подручја р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>ада, компензацију оштрице алата,</w:t>
            </w:r>
          </w:p>
          <w:p w14:paraId="40C39821" w14:textId="141115E1" w:rsidR="00DB3810" w:rsidRPr="006069AB" w:rsidRDefault="00DB3810" w:rsidP="00D4050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 xml:space="preserve"> „</w:t>
            </w:r>
            <w:r w:rsidR="006C1CE9">
              <w:rPr>
                <w:rFonts w:ascii="Times New Roman" w:eastAsia="Times New Roman" w:hAnsi="Times New Roman" w:cs="Times New Roman"/>
                <w:lang w:val="bs-Latn-BA"/>
              </w:rPr>
              <w:t>M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>” функције,</w:t>
            </w:r>
          </w:p>
          <w:p w14:paraId="2AAFFDDF" w14:textId="27793669" w:rsidR="00DB3810" w:rsidRDefault="00DB3810" w:rsidP="00D4050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 xml:space="preserve"> „</w:t>
            </w:r>
            <w:r w:rsidR="006C1CE9">
              <w:rPr>
                <w:rFonts w:ascii="Times New Roman" w:eastAsia="Times New Roman" w:hAnsi="Times New Roman" w:cs="Times New Roman"/>
                <w:lang w:val="bs-Latn-BA"/>
              </w:rPr>
              <w:t>G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>” функиције,</w:t>
            </w:r>
          </w:p>
          <w:p w14:paraId="3CAB2802" w14:textId="4488BCCF" w:rsidR="00DB3810" w:rsidRPr="006069AB" w:rsidRDefault="00DB3810" w:rsidP="00D4050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израду прогама</w:t>
            </w:r>
            <w:r w:rsidR="00E36916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0D2A9FF5" w14:textId="77777777" w:rsidR="00DB3810" w:rsidRPr="006069AB" w:rsidRDefault="00DB3810" w:rsidP="00D4050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дефинипе израду  употребу</w:t>
            </w: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 xml:space="preserve"> подпрограм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6069AB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5B8A31F3" w14:textId="77777777" w:rsidR="00DB3810" w:rsidRPr="001A4C44" w:rsidRDefault="00DB3810" w:rsidP="003161D0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</w:tcPr>
          <w:p w14:paraId="4319750B" w14:textId="77777777" w:rsidR="00264C4A" w:rsidRDefault="00DB3810" w:rsidP="00264C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израђује и користи програме </w:t>
            </w:r>
          </w:p>
          <w:p w14:paraId="6C4A2F5B" w14:textId="42AC05DB" w:rsidR="00DB3810" w:rsidRPr="00264C4A" w:rsidRDefault="00DB3810" w:rsidP="00264C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64C4A">
              <w:rPr>
                <w:rFonts w:ascii="Times New Roman" w:eastAsia="Times New Roman" w:hAnsi="Times New Roman" w:cs="Times New Roman"/>
                <w:lang w:val="sr-Cyrl-CS"/>
              </w:rPr>
              <w:t xml:space="preserve">израђује и користи подпрограме </w:t>
            </w:r>
          </w:p>
        </w:tc>
        <w:tc>
          <w:tcPr>
            <w:tcW w:w="1017" w:type="pct"/>
            <w:gridSpan w:val="2"/>
            <w:vMerge/>
            <w:tcBorders>
              <w:left w:val="single" w:sz="4" w:space="0" w:color="auto"/>
            </w:tcBorders>
          </w:tcPr>
          <w:p w14:paraId="7507B954" w14:textId="77777777" w:rsidR="00DB3810" w:rsidRPr="00017052" w:rsidRDefault="00DB3810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89" w:type="pct"/>
            <w:gridSpan w:val="2"/>
            <w:tcBorders>
              <w:left w:val="single" w:sz="4" w:space="0" w:color="auto"/>
            </w:tcBorders>
          </w:tcPr>
          <w:p w14:paraId="3970A47A" w14:textId="77777777" w:rsidR="00DB3810" w:rsidRDefault="00DB3810" w:rsidP="00762B2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3162A24E" w14:textId="77777777" w:rsidR="00DB3810" w:rsidRPr="006E3526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E3526">
              <w:rPr>
                <w:rFonts w:ascii="Times New Roman" w:eastAsia="Times New Roman" w:hAnsi="Times New Roman" w:cs="Times New Roman"/>
                <w:lang w:val="sr-Cyrl-CS"/>
              </w:rPr>
              <w:t xml:space="preserve">са ученицима урадити практичне вјежбе израде програма за једноставне и мање сложене дијелове.  </w:t>
            </w:r>
          </w:p>
          <w:p w14:paraId="2FF956D7" w14:textId="77777777" w:rsidR="00DB3810" w:rsidRPr="006E3526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E3526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правилан одабир свих елемената обраде.</w:t>
            </w:r>
          </w:p>
          <w:p w14:paraId="0B853B0B" w14:textId="77777777" w:rsidR="00DB3810" w:rsidRPr="006E3526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E3526">
              <w:rPr>
                <w:rFonts w:ascii="Times New Roman" w:eastAsia="Times New Roman" w:hAnsi="Times New Roman" w:cs="Times New Roman"/>
                <w:lang w:val="sr-Cyrl-CS"/>
              </w:rPr>
              <w:t>урадити симулацију рада програма на симулатору.</w:t>
            </w:r>
          </w:p>
          <w:p w14:paraId="1136CCAC" w14:textId="77777777" w:rsidR="00DB3810" w:rsidRPr="006E3526" w:rsidRDefault="00DB3810" w:rsidP="00DB381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E3526">
              <w:rPr>
                <w:rFonts w:ascii="Times New Roman" w:eastAsia="Times New Roman" w:hAnsi="Times New Roman" w:cs="Times New Roman"/>
                <w:lang w:val="sr-Cyrl-CS"/>
              </w:rPr>
              <w:t>унијети и покренути програм на машини.</w:t>
            </w:r>
          </w:p>
          <w:p w14:paraId="445DD4B6" w14:textId="77777777" w:rsidR="00DB3810" w:rsidRPr="00E12E4F" w:rsidRDefault="00DB3810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B3810" w:rsidRPr="00017052" w14:paraId="58FBFF8B" w14:textId="77777777" w:rsidTr="0063699D">
        <w:trPr>
          <w:jc w:val="center"/>
        </w:trPr>
        <w:tc>
          <w:tcPr>
            <w:tcW w:w="5000" w:type="pct"/>
            <w:gridSpan w:val="10"/>
          </w:tcPr>
          <w:p w14:paraId="6F20D0ED" w14:textId="77777777" w:rsidR="00DB3810" w:rsidRPr="00017052" w:rsidRDefault="00DB3810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B3810" w:rsidRPr="00017052" w14:paraId="6E62D359" w14:textId="77777777" w:rsidTr="0063699D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56876377" w14:textId="77777777" w:rsidR="00DB3810" w:rsidRPr="00017052" w:rsidRDefault="00DB3810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3FAB3C68" w14:textId="77777777" w:rsidR="00163AF4" w:rsidRPr="00EB27F6" w:rsidRDefault="00163AF4" w:rsidP="00163AF4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B27F6">
              <w:rPr>
                <w:rFonts w:ascii="Times New Roman" w:eastAsia="Times New Roman" w:hAnsi="Times New Roman" w:cs="Times New Roman"/>
                <w:lang w:val="ru-RU"/>
              </w:rPr>
              <w:t>Технологија занимања III,</w:t>
            </w:r>
          </w:p>
          <w:p w14:paraId="48DA00F0" w14:textId="17A1DF66" w:rsidR="00DB3810" w:rsidRPr="00676E12" w:rsidRDefault="00C7557B" w:rsidP="00676E12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Практична настава II</w:t>
            </w:r>
          </w:p>
        </w:tc>
      </w:tr>
      <w:tr w:rsidR="00DB3810" w:rsidRPr="00017052" w14:paraId="677CA90E" w14:textId="77777777" w:rsidTr="0063699D">
        <w:trPr>
          <w:jc w:val="center"/>
        </w:trPr>
        <w:tc>
          <w:tcPr>
            <w:tcW w:w="5000" w:type="pct"/>
            <w:gridSpan w:val="10"/>
          </w:tcPr>
          <w:p w14:paraId="6052E734" w14:textId="77777777" w:rsidR="00DB3810" w:rsidRPr="00017052" w:rsidRDefault="00DB3810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B3810" w:rsidRPr="00017052" w14:paraId="32B4FCC1" w14:textId="77777777" w:rsidTr="0063699D">
        <w:trPr>
          <w:jc w:val="center"/>
        </w:trPr>
        <w:tc>
          <w:tcPr>
            <w:tcW w:w="5000" w:type="pct"/>
            <w:gridSpan w:val="10"/>
          </w:tcPr>
          <w:p w14:paraId="04A3357F" w14:textId="2ED9E7A1" w:rsidR="00962D70" w:rsidRPr="00962D70" w:rsidRDefault="00962D70" w:rsidP="009C111F">
            <w:pPr>
              <w:pStyle w:val="ListParagraph"/>
              <w:numPr>
                <w:ilvl w:val="0"/>
                <w:numId w:val="67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0447F892" w14:textId="01BEC1A3" w:rsidR="00962D70" w:rsidRPr="00962D70" w:rsidRDefault="00962D70" w:rsidP="009C111F">
            <w:pPr>
              <w:pStyle w:val="ListParagraph"/>
              <w:numPr>
                <w:ilvl w:val="0"/>
                <w:numId w:val="67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 xml:space="preserve">Друга стручна и теоријска </w:t>
            </w:r>
            <w:r w:rsidR="00E36916"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093B44BF" w14:textId="5F362A36" w:rsidR="00DB3810" w:rsidRDefault="00962D70" w:rsidP="009C111F">
            <w:pPr>
              <w:pStyle w:val="ListParagraph"/>
              <w:numPr>
                <w:ilvl w:val="0"/>
                <w:numId w:val="67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41C906CA" w14:textId="26F6C867" w:rsidR="00DB3810" w:rsidRDefault="00962D70" w:rsidP="009C111F">
            <w:pPr>
              <w:pStyle w:val="ListParagraph"/>
              <w:numPr>
                <w:ilvl w:val="0"/>
                <w:numId w:val="67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Скице</w:t>
            </w:r>
            <w:r w:rsidR="00DB3810" w:rsidRPr="003D79C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58163E16" w14:textId="27A42DE7" w:rsidR="00DB3810" w:rsidRDefault="00962D70" w:rsidP="009C111F">
            <w:pPr>
              <w:pStyle w:val="ListParagraph"/>
              <w:numPr>
                <w:ilvl w:val="0"/>
                <w:numId w:val="67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6858AF80" w14:textId="6B5E403F" w:rsidR="00DB3810" w:rsidRDefault="00962D70" w:rsidP="009C111F">
            <w:pPr>
              <w:pStyle w:val="ListParagraph"/>
              <w:numPr>
                <w:ilvl w:val="0"/>
                <w:numId w:val="67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DB3810" w:rsidRPr="003D79CF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2D51B5B7" w14:textId="670D0A3E" w:rsidR="00DB3810" w:rsidRPr="003D79CF" w:rsidRDefault="00962D70" w:rsidP="009C111F">
            <w:pPr>
              <w:pStyle w:val="ListParagraph"/>
              <w:numPr>
                <w:ilvl w:val="0"/>
                <w:numId w:val="67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3D79CF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DB3810" w:rsidRPr="00017052" w14:paraId="1FC483AD" w14:textId="77777777" w:rsidTr="0063699D">
        <w:trPr>
          <w:jc w:val="center"/>
        </w:trPr>
        <w:tc>
          <w:tcPr>
            <w:tcW w:w="5000" w:type="pct"/>
            <w:gridSpan w:val="10"/>
          </w:tcPr>
          <w:p w14:paraId="645158B2" w14:textId="77777777" w:rsidR="00DB3810" w:rsidRPr="00017052" w:rsidRDefault="00DB3810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0CAF6765" w14:textId="77777777" w:rsidTr="0063699D">
        <w:trPr>
          <w:jc w:val="center"/>
        </w:trPr>
        <w:tc>
          <w:tcPr>
            <w:tcW w:w="5000" w:type="pct"/>
            <w:gridSpan w:val="10"/>
          </w:tcPr>
          <w:p w14:paraId="536CB6D8" w14:textId="281D1416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4DEF2F8" w14:textId="77777777" w:rsidR="00D177A2" w:rsidRDefault="00D177A2">
      <w:pPr>
        <w:sectPr w:rsidR="00D177A2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576"/>
        <w:gridCol w:w="1787"/>
        <w:gridCol w:w="516"/>
        <w:gridCol w:w="1117"/>
        <w:gridCol w:w="1760"/>
        <w:gridCol w:w="2234"/>
        <w:gridCol w:w="646"/>
        <w:gridCol w:w="1273"/>
        <w:gridCol w:w="2663"/>
      </w:tblGrid>
      <w:tr w:rsidR="00D177A2" w:rsidRPr="00017052" w14:paraId="12D676D0" w14:textId="77777777" w:rsidTr="00E3691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81C115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7D35E5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D177A2" w:rsidRPr="00017052" w14:paraId="1E565E04" w14:textId="77777777" w:rsidTr="00E3691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898C92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86AA55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D177A2" w:rsidRPr="00017052" w14:paraId="1518A62F" w14:textId="77777777" w:rsidTr="00E3691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2617DA4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11DF3A4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D177A2" w:rsidRPr="00017052" w14:paraId="5229D33D" w14:textId="77777777" w:rsidTr="00E3691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DAC171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DFF9CA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D177A2" w:rsidRPr="00DD631E" w14:paraId="6596B370" w14:textId="77777777" w:rsidTr="00E3691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999AEE4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7D7319B" w14:textId="56AE582A" w:rsidR="00D177A2" w:rsidRPr="00DD631E" w:rsidRDefault="00B05B9C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05B9C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ПРОИЗВОДА НА ЦНЦ ГЛОДАЛИЦИ 1</w:t>
            </w:r>
            <w:r w:rsidR="005E4439" w:rsidRPr="00DD631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</w:t>
            </w:r>
          </w:p>
        </w:tc>
      </w:tr>
      <w:tr w:rsidR="00D177A2" w:rsidRPr="00017052" w14:paraId="0C71546F" w14:textId="77777777" w:rsidTr="00E36916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16ECF5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595" w:type="pct"/>
            <w:shd w:val="clear" w:color="auto" w:fill="DAEEF3" w:themeFill="accent5" w:themeFillTint="33"/>
          </w:tcPr>
          <w:p w14:paraId="73161067" w14:textId="38041C9A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E36916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44" w:type="pct"/>
            <w:gridSpan w:val="2"/>
            <w:shd w:val="clear" w:color="auto" w:fill="DAEEF3" w:themeFill="accent5" w:themeFillTint="33"/>
          </w:tcPr>
          <w:p w14:paraId="308035A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14:paraId="419739A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39" w:type="pct"/>
            <w:gridSpan w:val="2"/>
            <w:shd w:val="clear" w:color="auto" w:fill="DAEEF3" w:themeFill="accent5" w:themeFillTint="33"/>
          </w:tcPr>
          <w:p w14:paraId="618AE041" w14:textId="0E676C6D" w:rsidR="00D177A2" w:rsidRPr="00017052" w:rsidRDefault="00D177A2" w:rsidP="00E3691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887" w:type="pct"/>
            <w:shd w:val="clear" w:color="auto" w:fill="DAEEF3" w:themeFill="accent5" w:themeFillTint="33"/>
          </w:tcPr>
          <w:p w14:paraId="27CA06BD" w14:textId="04711E18" w:rsidR="00D177A2" w:rsidRPr="00017052" w:rsidRDefault="00D177A2" w:rsidP="00E3691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E36916">
              <w:rPr>
                <w:rFonts w:ascii="Times New Roman" w:eastAsia="Times New Roman" w:hAnsi="Times New Roman" w:cs="Times New Roman"/>
                <w:b/>
                <w:lang w:val="sr-Cyrl-RS"/>
              </w:rPr>
              <w:t>32</w:t>
            </w:r>
          </w:p>
        </w:tc>
      </w:tr>
      <w:tr w:rsidR="00D177A2" w:rsidRPr="00017052" w14:paraId="6BDD9A3A" w14:textId="77777777" w:rsidTr="003161D0">
        <w:trPr>
          <w:jc w:val="center"/>
        </w:trPr>
        <w:tc>
          <w:tcPr>
            <w:tcW w:w="5000" w:type="pct"/>
            <w:gridSpan w:val="10"/>
          </w:tcPr>
          <w:p w14:paraId="72C0DCA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D177A2" w:rsidRPr="00017052" w14:paraId="5B648C62" w14:textId="77777777" w:rsidTr="003161D0">
        <w:trPr>
          <w:jc w:val="center"/>
        </w:trPr>
        <w:tc>
          <w:tcPr>
            <w:tcW w:w="5000" w:type="pct"/>
            <w:gridSpan w:val="10"/>
          </w:tcPr>
          <w:p w14:paraId="2F729FAD" w14:textId="67D5FCD1" w:rsidR="00D177A2" w:rsidRPr="007A3D64" w:rsidRDefault="00F24379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24379">
              <w:rPr>
                <w:rFonts w:ascii="Times New Roman" w:eastAsia="Times New Roman" w:hAnsi="Times New Roman" w:cs="Times New Roman"/>
                <w:lang w:val="sr-Cyrl-CS"/>
              </w:rPr>
              <w:t>Стицање знања и вјештина које ће омогућити да ученици могу самостално израђивати џепове и жљебове једноставног облика на ЦНЦ глодалици</w:t>
            </w:r>
          </w:p>
        </w:tc>
      </w:tr>
      <w:tr w:rsidR="00D177A2" w:rsidRPr="00017052" w14:paraId="7DA27C1F" w14:textId="77777777" w:rsidTr="003161D0">
        <w:trPr>
          <w:jc w:val="center"/>
        </w:trPr>
        <w:tc>
          <w:tcPr>
            <w:tcW w:w="5000" w:type="pct"/>
            <w:gridSpan w:val="10"/>
          </w:tcPr>
          <w:p w14:paraId="3B6A71F4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177A2" w:rsidRPr="00017052" w14:paraId="696ED0CD" w14:textId="77777777" w:rsidTr="003161D0">
        <w:trPr>
          <w:trHeight w:val="83"/>
          <w:jc w:val="center"/>
        </w:trPr>
        <w:tc>
          <w:tcPr>
            <w:tcW w:w="5000" w:type="pct"/>
            <w:gridSpan w:val="10"/>
          </w:tcPr>
          <w:p w14:paraId="5D80B356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D6CD0A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27D39E83" w14:textId="77777777" w:rsidR="00F24379" w:rsidRPr="00E46E9F" w:rsidRDefault="00F24379" w:rsidP="00E36916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7C74C7CD" w14:textId="77777777" w:rsidR="00F24379" w:rsidRPr="00017052" w:rsidRDefault="00F24379" w:rsidP="00E36916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2721F6DD" w14:textId="77777777" w:rsidR="00F24379" w:rsidRPr="00B33C74" w:rsidRDefault="00F24379" w:rsidP="00E36916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5D084BA2" w14:textId="77777777" w:rsidR="00F24379" w:rsidRPr="00017052" w:rsidRDefault="00F24379" w:rsidP="00E36916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14:paraId="57B22CD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3C6EA31A" w14:textId="77777777" w:rsidTr="003161D0">
        <w:trPr>
          <w:jc w:val="center"/>
        </w:trPr>
        <w:tc>
          <w:tcPr>
            <w:tcW w:w="5000" w:type="pct"/>
            <w:gridSpan w:val="10"/>
          </w:tcPr>
          <w:p w14:paraId="5B4D381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177A2" w:rsidRPr="00DD631E" w14:paraId="14346EA2" w14:textId="77777777" w:rsidTr="003161D0">
        <w:trPr>
          <w:jc w:val="center"/>
        </w:trPr>
        <w:tc>
          <w:tcPr>
            <w:tcW w:w="5000" w:type="pct"/>
            <w:gridSpan w:val="10"/>
          </w:tcPr>
          <w:p w14:paraId="70DDD720" w14:textId="10CA23E7" w:rsidR="002676E3" w:rsidRDefault="00D177A2" w:rsidP="002676E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0992CD48" w14:textId="360340B9" w:rsidR="002676E3" w:rsidRPr="002676E3" w:rsidRDefault="002676E3" w:rsidP="002676E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Pr="002676E3">
              <w:rPr>
                <w:rFonts w:ascii="Times New Roman" w:eastAsia="Times New Roman" w:hAnsi="Times New Roman" w:cs="Times New Roman"/>
                <w:lang w:val="sr-Cyrl-BA"/>
              </w:rPr>
              <w:t>правилн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676E3">
              <w:rPr>
                <w:rFonts w:ascii="Times New Roman" w:eastAsia="Times New Roman" w:hAnsi="Times New Roman" w:cs="Times New Roman"/>
                <w:lang w:val="sr-Cyrl-BA"/>
              </w:rPr>
              <w:t xml:space="preserve"> припреме процес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2676E3">
              <w:rPr>
                <w:rFonts w:ascii="Times New Roman" w:eastAsia="Times New Roman" w:hAnsi="Times New Roman" w:cs="Times New Roman"/>
                <w:lang w:val="sr-Cyrl-BA"/>
              </w:rPr>
              <w:t xml:space="preserve"> израде позиција на машини,</w:t>
            </w:r>
          </w:p>
          <w:p w14:paraId="5FD9F0C9" w14:textId="6C6C00C5" w:rsidR="002676E3" w:rsidRPr="002676E3" w:rsidRDefault="002676E3" w:rsidP="002676E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Pr="002676E3">
              <w:rPr>
                <w:rFonts w:ascii="Times New Roman" w:eastAsia="Times New Roman" w:hAnsi="Times New Roman" w:cs="Times New Roman"/>
                <w:lang w:val="sr-Cyrl-BA"/>
              </w:rPr>
              <w:t>изра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де</w:t>
            </w:r>
            <w:r w:rsidRPr="002676E3">
              <w:rPr>
                <w:rFonts w:ascii="Times New Roman" w:eastAsia="Times New Roman" w:hAnsi="Times New Roman" w:cs="Times New Roman"/>
                <w:lang w:val="sr-Cyrl-BA"/>
              </w:rPr>
              <w:t xml:space="preserve"> џепов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2676E3">
              <w:rPr>
                <w:rFonts w:ascii="Times New Roman" w:eastAsia="Times New Roman" w:hAnsi="Times New Roman" w:cs="Times New Roman"/>
                <w:lang w:val="sr-Cyrl-BA"/>
              </w:rPr>
              <w:t xml:space="preserve"> и жљебов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2676E3">
              <w:rPr>
                <w:rFonts w:ascii="Times New Roman" w:eastAsia="Times New Roman" w:hAnsi="Times New Roman" w:cs="Times New Roman"/>
                <w:lang w:val="sr-Cyrl-BA"/>
              </w:rPr>
              <w:t xml:space="preserve"> једноставног облика на ЦНЦ глодалици,</w:t>
            </w:r>
          </w:p>
          <w:p w14:paraId="46F7409C" w14:textId="46FACE99" w:rsidR="002676E3" w:rsidRPr="002676E3" w:rsidRDefault="00A75AC2" w:rsidP="002676E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="002676E3" w:rsidRPr="002676E3">
              <w:rPr>
                <w:rFonts w:ascii="Times New Roman" w:eastAsia="Times New Roman" w:hAnsi="Times New Roman" w:cs="Times New Roman"/>
                <w:lang w:val="sr-Cyrl-BA"/>
              </w:rPr>
              <w:t>уочава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="002676E3" w:rsidRPr="002676E3">
              <w:rPr>
                <w:rFonts w:ascii="Times New Roman" w:eastAsia="Times New Roman" w:hAnsi="Times New Roman" w:cs="Times New Roman"/>
                <w:lang w:val="sr-Cyrl-BA"/>
              </w:rPr>
              <w:t xml:space="preserve"> и исправ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љања</w:t>
            </w:r>
            <w:r w:rsidR="002676E3" w:rsidRPr="002676E3">
              <w:rPr>
                <w:rFonts w:ascii="Times New Roman" w:eastAsia="Times New Roman" w:hAnsi="Times New Roman" w:cs="Times New Roman"/>
                <w:lang w:val="sr-Cyrl-BA"/>
              </w:rPr>
              <w:t xml:space="preserve"> грешке у раду програма и по потреби врше корекције,</w:t>
            </w:r>
          </w:p>
          <w:p w14:paraId="7D10CDFF" w14:textId="77777777" w:rsidR="00A75AC2" w:rsidRPr="000636DB" w:rsidRDefault="00A75AC2" w:rsidP="00A75AC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вјештине  мјерења и контроле квалитета изратка,</w:t>
            </w:r>
          </w:p>
          <w:p w14:paraId="08BB9D1C" w14:textId="77777777" w:rsidR="00A75AC2" w:rsidRPr="00C4780D" w:rsidRDefault="00A75AC2" w:rsidP="00A75AC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кориштења 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техничк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и 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документацију,</w:t>
            </w:r>
          </w:p>
          <w:p w14:paraId="2086FD30" w14:textId="77777777" w:rsidR="00A75AC2" w:rsidRPr="000636DB" w:rsidRDefault="00A75AC2" w:rsidP="00A75AC2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36346C88" w14:textId="19B77F6C" w:rsidR="00D177A2" w:rsidRPr="00676E12" w:rsidRDefault="00A75AC2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одржавају радни простор у складу са мјерама заштите животне средине</w:t>
            </w:r>
            <w:r w:rsidR="00E36916" w:rsidRPr="00DD631E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     </w:t>
            </w:r>
            <w:r w:rsidR="002676E3" w:rsidRPr="002B7A27">
              <w:rPr>
                <w:rFonts w:ascii="Times New Roman" w:eastAsia="Times New Roman" w:hAnsi="Times New Roman" w:cs="Times New Roman"/>
                <w:lang w:val="sr-Cyrl-BA"/>
              </w:rPr>
              <w:t xml:space="preserve">                                                                                                                                                           </w:t>
            </w:r>
            <w:r w:rsidR="00D177A2" w:rsidRPr="002B7A27">
              <w:rPr>
                <w:rFonts w:ascii="Times New Roman" w:eastAsia="Times New Roman" w:hAnsi="Times New Roman" w:cs="Times New Roman"/>
                <w:lang w:val="sr-Cyrl-BA"/>
              </w:rPr>
              <w:t xml:space="preserve">                                                                         </w:t>
            </w:r>
          </w:p>
        </w:tc>
      </w:tr>
      <w:tr w:rsidR="00D177A2" w:rsidRPr="00017052" w14:paraId="186F1EEA" w14:textId="77777777" w:rsidTr="003161D0">
        <w:trPr>
          <w:jc w:val="center"/>
        </w:trPr>
        <w:tc>
          <w:tcPr>
            <w:tcW w:w="5000" w:type="pct"/>
            <w:gridSpan w:val="10"/>
          </w:tcPr>
          <w:p w14:paraId="3A84EC6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D177A2" w:rsidRPr="00017052" w14:paraId="317FB86B" w14:textId="77777777" w:rsidTr="003161D0">
        <w:trPr>
          <w:jc w:val="center"/>
        </w:trPr>
        <w:tc>
          <w:tcPr>
            <w:tcW w:w="5000" w:type="pct"/>
            <w:gridSpan w:val="10"/>
          </w:tcPr>
          <w:p w14:paraId="5EC44C34" w14:textId="77777777" w:rsidR="00F85597" w:rsidRPr="00D17C87" w:rsidRDefault="00F85597" w:rsidP="00CA7AA0">
            <w:pPr>
              <w:pStyle w:val="BodyText"/>
              <w:numPr>
                <w:ilvl w:val="0"/>
                <w:numId w:val="34"/>
              </w:numPr>
              <w:rPr>
                <w:b/>
              </w:rPr>
            </w:pPr>
            <w:r w:rsidRPr="00D17C87">
              <w:rPr>
                <w:b/>
              </w:rPr>
              <w:t>Обрада џепова</w:t>
            </w:r>
          </w:p>
          <w:p w14:paraId="233E8BA3" w14:textId="143393BD" w:rsidR="00D177A2" w:rsidRPr="00E36916" w:rsidRDefault="00F85597" w:rsidP="00E36916">
            <w:pPr>
              <w:pStyle w:val="BodyText"/>
              <w:numPr>
                <w:ilvl w:val="0"/>
                <w:numId w:val="34"/>
              </w:numPr>
              <w:rPr>
                <w:b/>
              </w:rPr>
            </w:pPr>
            <w:r w:rsidRPr="00D17C87">
              <w:rPr>
                <w:b/>
                <w:lang w:val="it-IT"/>
              </w:rPr>
              <w:t>Обрада жљебова</w:t>
            </w:r>
          </w:p>
        </w:tc>
      </w:tr>
      <w:tr w:rsidR="00D177A2" w:rsidRPr="00017052" w14:paraId="54BB84F8" w14:textId="77777777" w:rsidTr="00E36916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BD2B04C" w14:textId="77777777" w:rsidR="00D177A2" w:rsidRPr="00E36916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CC21BC4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DB004F9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D177A2" w:rsidRPr="00017052" w14:paraId="2ED98976" w14:textId="77777777" w:rsidTr="00E3691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E906FE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BE2380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F64CE8D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954C407" w14:textId="7A0059F9" w:rsidR="00D177A2" w:rsidRPr="00017052" w:rsidRDefault="00032DE3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3F0FAF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442DD7EF" w14:textId="77777777" w:rsidTr="00E36916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A7B4DA1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75E0A8F" w14:textId="77777777" w:rsidR="00D177A2" w:rsidRPr="00017052" w:rsidRDefault="00D177A2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DC7C71A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DD631E" w14:paraId="01C0C2C4" w14:textId="77777777" w:rsidTr="00E36916">
        <w:trPr>
          <w:trHeight w:val="659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7DC5642" w14:textId="61CCB826" w:rsidR="00802A4F" w:rsidRPr="00D17C87" w:rsidRDefault="00802A4F" w:rsidP="00802A4F">
            <w:pPr>
              <w:pStyle w:val="BodyText"/>
              <w:numPr>
                <w:ilvl w:val="1"/>
                <w:numId w:val="2"/>
              </w:numPr>
              <w:tabs>
                <w:tab w:val="clear" w:pos="1440"/>
              </w:tabs>
              <w:ind w:left="426" w:hanging="284"/>
              <w:rPr>
                <w:b/>
              </w:rPr>
            </w:pPr>
            <w:r w:rsidRPr="00D17C87">
              <w:rPr>
                <w:b/>
              </w:rPr>
              <w:lastRenderedPageBreak/>
              <w:t>Обрада џепова</w:t>
            </w:r>
          </w:p>
          <w:p w14:paraId="7C338EA9" w14:textId="77777777" w:rsidR="00D177A2" w:rsidRPr="00876A2E" w:rsidRDefault="00D177A2" w:rsidP="00802A4F">
            <w:pPr>
              <w:pStyle w:val="BodyText"/>
              <w:ind w:left="720"/>
              <w:rPr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2F78BB55" w14:textId="29A601AE" w:rsidR="00D177A2" w:rsidRPr="00803668" w:rsidRDefault="00E36916" w:rsidP="006F7B0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опише</w:t>
            </w:r>
            <w:r w:rsidR="00B3042D" w:rsidRPr="00841C1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F7B0D">
              <w:rPr>
                <w:rFonts w:ascii="Times New Roman" w:eastAsia="Times New Roman" w:hAnsi="Times New Roman" w:cs="Times New Roman"/>
                <w:lang w:val="sr-Cyrl-CS"/>
              </w:rPr>
              <w:t>поступак израде џепова на глодалици</w:t>
            </w:r>
          </w:p>
          <w:p w14:paraId="45B77575" w14:textId="77777777" w:rsidR="00D177A2" w:rsidRPr="00841C1F" w:rsidRDefault="00D177A2" w:rsidP="003161D0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0B751E4" w14:textId="05DDFED8" w:rsidR="006F7B0D" w:rsidRPr="006F7B0D" w:rsidRDefault="00E36916" w:rsidP="006F7B0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F7B0D">
              <w:rPr>
                <w:rFonts w:ascii="Times New Roman" w:eastAsia="Times New Roman" w:hAnsi="Times New Roman" w:cs="Times New Roman"/>
                <w:lang w:val="sr-Cyrl-CS"/>
              </w:rPr>
              <w:t xml:space="preserve">користи </w:t>
            </w:r>
            <w:r w:rsidR="00B3042D" w:rsidRPr="006F7B0D">
              <w:rPr>
                <w:rFonts w:ascii="Times New Roman" w:eastAsia="Times New Roman" w:hAnsi="Times New Roman" w:cs="Times New Roman"/>
                <w:lang w:val="sr-Cyrl-CS"/>
              </w:rPr>
              <w:t>технолошку документацију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F7B0D" w:rsidRPr="006F7B0D">
              <w:rPr>
                <w:rFonts w:ascii="Times New Roman" w:eastAsia="Times New Roman" w:hAnsi="Times New Roman" w:cs="Times New Roman"/>
                <w:lang w:val="sr-Cyrl-CS"/>
              </w:rPr>
              <w:t>(технички цртеж, план алата, план стезања, план резања, операцијски лист, програм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ски лист),</w:t>
            </w:r>
          </w:p>
          <w:p w14:paraId="13CD5319" w14:textId="058E27AE" w:rsidR="006F7B0D" w:rsidRPr="006F7B0D" w:rsidRDefault="006F7B0D" w:rsidP="006F7B0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F7B0D">
              <w:rPr>
                <w:rFonts w:ascii="Times New Roman" w:eastAsia="Times New Roman" w:hAnsi="Times New Roman" w:cs="Times New Roman"/>
                <w:lang w:val="sr-Cyrl-CS"/>
              </w:rPr>
              <w:t xml:space="preserve">изврши припрему обрадка, 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 xml:space="preserve">алата и машине </w:t>
            </w:r>
            <w:r w:rsidR="00325617">
              <w:rPr>
                <w:rFonts w:ascii="Times New Roman" w:eastAsia="Times New Roman" w:hAnsi="Times New Roman" w:cs="Times New Roman"/>
                <w:lang w:val="sr-Cyrl-CS"/>
              </w:rPr>
              <w:t>за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 xml:space="preserve"> обраду џепова,</w:t>
            </w:r>
          </w:p>
          <w:p w14:paraId="46F9B38F" w14:textId="3AB15D55" w:rsidR="006F7B0D" w:rsidRPr="006F7B0D" w:rsidRDefault="006F7B0D" w:rsidP="006F7B0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F7B0D">
              <w:rPr>
                <w:rFonts w:ascii="Times New Roman" w:eastAsia="Times New Roman" w:hAnsi="Times New Roman" w:cs="Times New Roman"/>
                <w:lang w:val="sr-Cyrl-CS"/>
              </w:rPr>
              <w:t>израђује и прати израду једноставних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 xml:space="preserve"> облика џепова на ЦНЦ глодалици,</w:t>
            </w:r>
          </w:p>
          <w:p w14:paraId="746A533E" w14:textId="328E97F4" w:rsidR="006F7B0D" w:rsidRPr="006F7B0D" w:rsidRDefault="006F7B0D" w:rsidP="006F7B0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F7B0D">
              <w:rPr>
                <w:rFonts w:ascii="Times New Roman" w:eastAsia="Times New Roman" w:hAnsi="Times New Roman" w:cs="Times New Roman"/>
                <w:lang w:val="sr-Cyrl-CS"/>
              </w:rPr>
              <w:t>изврши правилно скидање и одлагање изратка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  <w:r w:rsidR="000A17F9" w:rsidRPr="006F7B0D">
              <w:rPr>
                <w:rFonts w:ascii="Times New Roman" w:eastAsia="Times New Roman" w:hAnsi="Times New Roman" w:cs="Times New Roman"/>
                <w:lang w:val="sr-Cyrl-CS"/>
              </w:rPr>
              <w:t xml:space="preserve"> након окончања програма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E087566" w14:textId="78AE6E43" w:rsidR="006F7B0D" w:rsidRPr="006F7B0D" w:rsidRDefault="006F7B0D" w:rsidP="006F7B0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F7B0D">
              <w:rPr>
                <w:rFonts w:ascii="Times New Roman" w:eastAsia="Times New Roman" w:hAnsi="Times New Roman" w:cs="Times New Roman"/>
                <w:lang w:val="sr-Cyrl-CS"/>
              </w:rPr>
              <w:t>провјерава мјере, тачност облика и квалитет површ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ине, у складу са техничким цртежом,</w:t>
            </w:r>
          </w:p>
          <w:p w14:paraId="49AC1F96" w14:textId="56C90782" w:rsidR="00D177A2" w:rsidRPr="006F7B0D" w:rsidRDefault="006F7B0D" w:rsidP="006F7B0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F7B0D">
              <w:rPr>
                <w:rFonts w:ascii="Times New Roman" w:eastAsia="Times New Roman" w:hAnsi="Times New Roman" w:cs="Times New Roman"/>
                <w:lang w:val="sr-Cyrl-CS"/>
              </w:rPr>
              <w:t>утврди узроке и покреће одговарајуће мјере у сврху избјегавања утврђених грешака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Pr="006F7B0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6B44A976" w14:textId="7FF5CB5E" w:rsidR="00D177A2" w:rsidRPr="00CF5021" w:rsidRDefault="00E36916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савјесно</w:t>
            </w:r>
            <w:r w:rsidR="00B3042D"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, одговорно, уредно </w:t>
            </w:r>
            <w:r w:rsidR="00D177A2" w:rsidRPr="00CF5021">
              <w:rPr>
                <w:rFonts w:ascii="Times New Roman" w:eastAsia="Times New Roman" w:hAnsi="Times New Roman" w:cs="Times New Roman"/>
                <w:lang w:val="sr-Cyrl-CS"/>
              </w:rPr>
              <w:t>и правовремено обавља повјерене послове,</w:t>
            </w:r>
          </w:p>
          <w:p w14:paraId="44260A41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 планира и организује вријеме за припрему и извршење радних задатака,</w:t>
            </w:r>
          </w:p>
          <w:p w14:paraId="02643928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59F16954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1D62A565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6C6FD10E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професионално - етичким нормама и вриједностима,</w:t>
            </w:r>
          </w:p>
          <w:p w14:paraId="18B3FD3A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иницијативу и предузимљивост,</w:t>
            </w:r>
          </w:p>
          <w:p w14:paraId="4C064634" w14:textId="2EB16DAE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показије добру  ручну спретност, моторичку координацију,</w:t>
            </w:r>
          </w:p>
          <w:p w14:paraId="27C01235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испољава одличну  способност за разумијевање сложених технолошких структура, система, цртежа и информација,</w:t>
            </w:r>
          </w:p>
          <w:p w14:paraId="0E874284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испољава способност самосталног рјешавања проблема и самосталност у раду.</w:t>
            </w:r>
          </w:p>
          <w:p w14:paraId="72B2A8F8" w14:textId="77777777" w:rsidR="00D177A2" w:rsidRDefault="00D177A2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B091838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6F30C5D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52E1478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3D3FA69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63A7E8A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D15394B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243BED3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BFC708F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E76D180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F4FF423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955DE58" w14:textId="77777777" w:rsidR="005E4439" w:rsidRDefault="005E4439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60F6B76" w14:textId="75AC5769" w:rsidR="005E4439" w:rsidRPr="00CF5021" w:rsidRDefault="005E4439" w:rsidP="00325617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89A7FD5" w14:textId="77777777" w:rsidR="00D177A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D8CDE32" w14:textId="77777777" w:rsidR="00E36916" w:rsidRDefault="00E36916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5FB06A2" w14:textId="7931FA23" w:rsidR="00E6535A" w:rsidRPr="00E6535A" w:rsidRDefault="00E36916" w:rsidP="00E6535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6535A">
              <w:rPr>
                <w:rFonts w:ascii="Times New Roman" w:eastAsia="Times New Roman" w:hAnsi="Times New Roman" w:cs="Times New Roman"/>
                <w:lang w:val="sr-Cyrl-CS"/>
              </w:rPr>
              <w:t xml:space="preserve">са </w:t>
            </w:r>
            <w:r w:rsidR="00E6535A" w:rsidRPr="00E6535A">
              <w:rPr>
                <w:rFonts w:ascii="Times New Roman" w:eastAsia="Times New Roman" w:hAnsi="Times New Roman" w:cs="Times New Roman"/>
                <w:lang w:val="sr-Cyrl-CS"/>
              </w:rPr>
              <w:t>ученицима урадепрактичне вјежбе израде џепова једноставних облика на ЦНЦ глодалици. У току израде упутити ученике на све факторе( геометрија алата, хлађење, режими обраде) који утичу на квалитет изратка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28D80190" w14:textId="77777777" w:rsidR="00D177A2" w:rsidRPr="00E12E4F" w:rsidRDefault="00D177A2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177A2" w:rsidRPr="00DD631E" w14:paraId="092B1CFC" w14:textId="77777777" w:rsidTr="00E36916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6AB20F6" w14:textId="77777777" w:rsidR="00802A4F" w:rsidRPr="00D17C87" w:rsidRDefault="00802A4F" w:rsidP="00CA7AA0">
            <w:pPr>
              <w:pStyle w:val="BodyText"/>
              <w:numPr>
                <w:ilvl w:val="0"/>
                <w:numId w:val="36"/>
              </w:numPr>
              <w:tabs>
                <w:tab w:val="clear" w:pos="1440"/>
              </w:tabs>
              <w:ind w:left="426" w:hanging="284"/>
              <w:rPr>
                <w:b/>
              </w:rPr>
            </w:pPr>
            <w:r w:rsidRPr="00802A4F">
              <w:rPr>
                <w:b/>
              </w:rPr>
              <w:t>Обрада жљебова</w:t>
            </w:r>
          </w:p>
          <w:p w14:paraId="227A85BF" w14:textId="77777777" w:rsidR="00D177A2" w:rsidRPr="004504ED" w:rsidRDefault="00D177A2" w:rsidP="003161D0">
            <w:pPr>
              <w:suppressAutoHyphens/>
              <w:spacing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BF87F7F" w14:textId="3F3E7497" w:rsidR="00D177A2" w:rsidRPr="00794A0E" w:rsidRDefault="000A17F9" w:rsidP="004F08B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</w:t>
            </w:r>
            <w:r w:rsidR="00B3042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4F08B9">
              <w:rPr>
                <w:rFonts w:ascii="Times New Roman" w:eastAsia="Times New Roman" w:hAnsi="Times New Roman" w:cs="Times New Roman"/>
                <w:lang w:val="sr-Cyrl-CS"/>
              </w:rPr>
              <w:t xml:space="preserve">поступак израде </w:t>
            </w:r>
            <w:r w:rsidR="00F46633">
              <w:rPr>
                <w:rFonts w:ascii="Times New Roman" w:eastAsia="Times New Roman" w:hAnsi="Times New Roman" w:cs="Times New Roman"/>
                <w:lang w:val="sr-Cyrl-CS"/>
              </w:rPr>
              <w:t>жњебова на глодалици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374022DF" w14:textId="77777777" w:rsidR="00D177A2" w:rsidRPr="001A4C44" w:rsidRDefault="00D177A2" w:rsidP="003161D0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4CCE7D5" w14:textId="43E72444" w:rsidR="007B3CFC" w:rsidRPr="007B3CFC" w:rsidRDefault="000A17F9" w:rsidP="007B3CF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3CFC">
              <w:rPr>
                <w:rFonts w:ascii="Times New Roman" w:eastAsia="Times New Roman" w:hAnsi="Times New Roman" w:cs="Times New Roman"/>
                <w:lang w:val="sr-Cyrl-CS"/>
              </w:rPr>
              <w:t xml:space="preserve">користи </w:t>
            </w:r>
            <w:r w:rsidR="00B3042D" w:rsidRPr="007B3CFC">
              <w:rPr>
                <w:rFonts w:ascii="Times New Roman" w:eastAsia="Times New Roman" w:hAnsi="Times New Roman" w:cs="Times New Roman"/>
                <w:lang w:val="sr-Cyrl-CS"/>
              </w:rPr>
              <w:t xml:space="preserve">технолошку </w:t>
            </w:r>
            <w:r w:rsidR="004F08B9" w:rsidRPr="007B3CFC">
              <w:rPr>
                <w:rFonts w:ascii="Times New Roman" w:eastAsia="Times New Roman" w:hAnsi="Times New Roman" w:cs="Times New Roman"/>
                <w:lang w:val="sr-Cyrl-CS"/>
              </w:rPr>
              <w:t>документацију технички цртеж, план алата, план стезања, план резања, опе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рацијски лист, програмски лист),</w:t>
            </w:r>
          </w:p>
          <w:p w14:paraId="33E6A308" w14:textId="40B8B84B" w:rsidR="007B3CFC" w:rsidRPr="007B3CFC" w:rsidRDefault="004F08B9" w:rsidP="007B3CFC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3CFC">
              <w:rPr>
                <w:rFonts w:ascii="Times New Roman" w:eastAsia="Times New Roman" w:hAnsi="Times New Roman" w:cs="Times New Roman"/>
                <w:lang w:val="sr-Cyrl-CS"/>
              </w:rPr>
              <w:t xml:space="preserve">изврши припрему обратка, 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 xml:space="preserve">алата и машине зa обраду </w:t>
            </w:r>
            <w:r w:rsidR="00325617">
              <w:rPr>
                <w:rFonts w:ascii="Times New Roman" w:eastAsia="Times New Roman" w:hAnsi="Times New Roman" w:cs="Times New Roman"/>
                <w:lang w:val="sr-Cyrl-CS"/>
              </w:rPr>
              <w:t>жљебова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2093CC7" w14:textId="019E6C52" w:rsidR="007B3CFC" w:rsidRPr="007B3CFC" w:rsidRDefault="004F08B9" w:rsidP="000A17F9">
            <w:pPr>
              <w:pStyle w:val="ListParagraph"/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3CFC">
              <w:rPr>
                <w:rFonts w:ascii="Times New Roman" w:eastAsia="Times New Roman" w:hAnsi="Times New Roman" w:cs="Times New Roman"/>
                <w:lang w:val="sr-Cyrl-CS"/>
              </w:rPr>
              <w:t xml:space="preserve">израђује и прати израду једноставних облика џепова на </w:t>
            </w:r>
            <w:r w:rsidR="00676E12" w:rsidRPr="007B3CFC">
              <w:rPr>
                <w:rFonts w:ascii="Times New Roman" w:eastAsia="Times New Roman" w:hAnsi="Times New Roman" w:cs="Times New Roman"/>
                <w:lang w:val="sr-Cyrl-CS"/>
              </w:rPr>
              <w:t>ЦНЦ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глодалици,</w:t>
            </w:r>
          </w:p>
          <w:p w14:paraId="276D7416" w14:textId="0C028FF7" w:rsidR="007B3CFC" w:rsidRPr="007B3CFC" w:rsidRDefault="004F08B9" w:rsidP="000A17F9">
            <w:pPr>
              <w:pStyle w:val="ListParagraph"/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3CFC">
              <w:rPr>
                <w:rFonts w:ascii="Times New Roman" w:eastAsia="Times New Roman" w:hAnsi="Times New Roman" w:cs="Times New Roman"/>
                <w:lang w:val="sr-Cyrl-CS"/>
              </w:rPr>
              <w:t>изврши прав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илно скидање и одлагање изратка</w:t>
            </w:r>
            <w:r w:rsidR="000A17F9" w:rsidRPr="007B3CFC">
              <w:rPr>
                <w:rFonts w:ascii="Times New Roman" w:eastAsia="Times New Roman" w:hAnsi="Times New Roman" w:cs="Times New Roman"/>
                <w:lang w:val="sr-Cyrl-CS"/>
              </w:rPr>
              <w:t xml:space="preserve"> након окончања програма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D0B4902" w14:textId="780A602B" w:rsidR="007B3CFC" w:rsidRPr="007B3CFC" w:rsidRDefault="004F08B9" w:rsidP="000A17F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3CFC">
              <w:rPr>
                <w:rFonts w:ascii="Times New Roman" w:eastAsia="Times New Roman" w:hAnsi="Times New Roman" w:cs="Times New Roman"/>
                <w:lang w:val="sr-Cyrl-CS"/>
              </w:rPr>
              <w:t>провјерава мјере, тачност облика и квалитет површине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 xml:space="preserve">  у складу са техничким цртежом,</w:t>
            </w:r>
          </w:p>
          <w:p w14:paraId="24FCA37A" w14:textId="5BFC8980" w:rsidR="007B3CFC" w:rsidRPr="007B3CFC" w:rsidRDefault="004F08B9" w:rsidP="000A17F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3CFC">
              <w:rPr>
                <w:rFonts w:ascii="Times New Roman" w:eastAsia="Times New Roman" w:hAnsi="Times New Roman" w:cs="Times New Roman"/>
                <w:lang w:val="sr-Cyrl-CS"/>
              </w:rPr>
              <w:t>утврди узроке и покреће одговарајуће мјере у сврх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у избјегавања утврђених грешака,</w:t>
            </w:r>
          </w:p>
          <w:p w14:paraId="2B749070" w14:textId="1A505DA6" w:rsidR="00D177A2" w:rsidRPr="00794A0E" w:rsidRDefault="004F08B9" w:rsidP="000A17F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B3CFC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</w:t>
            </w:r>
            <w:r w:rsidR="000A17F9">
              <w:rPr>
                <w:rFonts w:ascii="Times New Roman" w:eastAsia="Times New Roman" w:hAnsi="Times New Roman" w:cs="Times New Roman"/>
                <w:lang w:val="sr-Cyrl-CS"/>
              </w:rPr>
              <w:t>тите на раду и заштиту околине.</w:t>
            </w:r>
            <w:r w:rsidRPr="007B3CFC"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1D5D65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A6FE5D3" w14:textId="482958B0" w:rsidR="00A33EC0" w:rsidRDefault="00A33EC0" w:rsidP="00A33EC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0D5610D8" w14:textId="77777777" w:rsidR="000A17F9" w:rsidRPr="00A33EC0" w:rsidRDefault="000A17F9" w:rsidP="00A33EC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C7D073F" w14:textId="77777777" w:rsidR="00A33EC0" w:rsidRPr="00A33EC0" w:rsidRDefault="00A33EC0" w:rsidP="00A33EC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A33EC0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практичне вјежбе израде жљебова  једноставних облика на ЦНЦ глодалици .У току израде упутити ученике на све факторе (геометрија алата, хлађење, режими обраде) који утичу на квалитет изратка.</w:t>
            </w:r>
          </w:p>
          <w:p w14:paraId="738D2757" w14:textId="77777777" w:rsidR="00D177A2" w:rsidRPr="00937127" w:rsidRDefault="00D177A2" w:rsidP="00937127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177A2" w:rsidRPr="00017052" w14:paraId="0C71AA6B" w14:textId="77777777" w:rsidTr="003161D0">
        <w:trPr>
          <w:jc w:val="center"/>
        </w:trPr>
        <w:tc>
          <w:tcPr>
            <w:tcW w:w="5000" w:type="pct"/>
            <w:gridSpan w:val="10"/>
          </w:tcPr>
          <w:p w14:paraId="0A5C27D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177A2" w:rsidRPr="00017052" w14:paraId="73798C5E" w14:textId="77777777" w:rsidTr="003161D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7FA384A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0A4EB0E3" w14:textId="1199D397" w:rsidR="00475977" w:rsidRPr="00EB27F6" w:rsidRDefault="00314285" w:rsidP="005E44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Технологија занимања III</w:t>
            </w:r>
          </w:p>
          <w:p w14:paraId="07E49C8E" w14:textId="48F3C4C7" w:rsidR="00475977" w:rsidRPr="006174FA" w:rsidRDefault="00F46633" w:rsidP="005E44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Практична настава II</w:t>
            </w:r>
          </w:p>
          <w:p w14:paraId="71FC3491" w14:textId="664B8554" w:rsidR="00D177A2" w:rsidRPr="00017052" w:rsidRDefault="00D177A2" w:rsidP="003161D0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177A2" w:rsidRPr="00017052" w14:paraId="538D3D9D" w14:textId="77777777" w:rsidTr="003161D0">
        <w:trPr>
          <w:jc w:val="center"/>
        </w:trPr>
        <w:tc>
          <w:tcPr>
            <w:tcW w:w="5000" w:type="pct"/>
            <w:gridSpan w:val="10"/>
          </w:tcPr>
          <w:p w14:paraId="190AEF5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177A2" w:rsidRPr="00017052" w14:paraId="14DFBB68" w14:textId="77777777" w:rsidTr="003161D0">
        <w:trPr>
          <w:jc w:val="center"/>
        </w:trPr>
        <w:tc>
          <w:tcPr>
            <w:tcW w:w="5000" w:type="pct"/>
            <w:gridSpan w:val="10"/>
          </w:tcPr>
          <w:p w14:paraId="60AD0B9B" w14:textId="07C90C39" w:rsidR="00962D70" w:rsidRPr="00962D70" w:rsidRDefault="00962D70" w:rsidP="005E4439">
            <w:pPr>
              <w:pStyle w:val="ListParagraph"/>
              <w:numPr>
                <w:ilvl w:val="0"/>
                <w:numId w:val="68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5E4439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69A32787" w14:textId="2AF27B8E" w:rsidR="00962D70" w:rsidRPr="00962D70" w:rsidRDefault="00962D70" w:rsidP="005E4439">
            <w:pPr>
              <w:pStyle w:val="ListParagraph"/>
              <w:numPr>
                <w:ilvl w:val="0"/>
                <w:numId w:val="68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5E4439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43422923" w14:textId="77777777" w:rsidR="00D177A2" w:rsidRPr="00962D70" w:rsidRDefault="00D177A2" w:rsidP="005E4439">
            <w:pPr>
              <w:pStyle w:val="ListParagraph"/>
              <w:numPr>
                <w:ilvl w:val="0"/>
                <w:numId w:val="68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5C3109B1" w14:textId="77777777" w:rsidR="00D177A2" w:rsidRPr="00962D70" w:rsidRDefault="00D177A2" w:rsidP="005E4439">
            <w:pPr>
              <w:pStyle w:val="ListParagraph"/>
              <w:numPr>
                <w:ilvl w:val="0"/>
                <w:numId w:val="68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скице</w:t>
            </w:r>
            <w:r w:rsidRPr="00962D7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04DAD4E" w14:textId="77777777" w:rsidR="00D177A2" w:rsidRPr="00962D70" w:rsidRDefault="00D177A2" w:rsidP="005E4439">
            <w:pPr>
              <w:pStyle w:val="ListParagraph"/>
              <w:numPr>
                <w:ilvl w:val="0"/>
                <w:numId w:val="68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EFE79A8" w14:textId="77777777" w:rsidR="00D177A2" w:rsidRPr="00962D70" w:rsidRDefault="00D177A2" w:rsidP="005E4439">
            <w:pPr>
              <w:pStyle w:val="ListParagraph"/>
              <w:numPr>
                <w:ilvl w:val="0"/>
                <w:numId w:val="68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готови производи</w:t>
            </w:r>
          </w:p>
          <w:p w14:paraId="238DE039" w14:textId="77777777" w:rsidR="00D177A2" w:rsidRPr="00962D70" w:rsidRDefault="00D177A2" w:rsidP="005E4439">
            <w:pPr>
              <w:pStyle w:val="ListParagraph"/>
              <w:numPr>
                <w:ilvl w:val="0"/>
                <w:numId w:val="68"/>
              </w:numPr>
              <w:spacing w:after="120"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D177A2" w:rsidRPr="00017052" w14:paraId="4086C423" w14:textId="77777777" w:rsidTr="003161D0">
        <w:trPr>
          <w:jc w:val="center"/>
        </w:trPr>
        <w:tc>
          <w:tcPr>
            <w:tcW w:w="5000" w:type="pct"/>
            <w:gridSpan w:val="10"/>
          </w:tcPr>
          <w:p w14:paraId="6625504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E4439" w:rsidRPr="00017052" w14:paraId="0C747570" w14:textId="77777777" w:rsidTr="003161D0">
        <w:trPr>
          <w:jc w:val="center"/>
        </w:trPr>
        <w:tc>
          <w:tcPr>
            <w:tcW w:w="5000" w:type="pct"/>
            <w:gridSpan w:val="10"/>
          </w:tcPr>
          <w:p w14:paraId="0A7A2F47" w14:textId="6B13EB8C" w:rsidR="005E4439" w:rsidRPr="005E4439" w:rsidRDefault="005E4439" w:rsidP="005E4439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5E4439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1278FC2" w14:textId="77777777" w:rsidR="00D177A2" w:rsidRDefault="00D177A2">
      <w:pPr>
        <w:sectPr w:rsidR="00D177A2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1"/>
        <w:gridCol w:w="2102"/>
        <w:gridCol w:w="778"/>
        <w:gridCol w:w="1105"/>
        <w:gridCol w:w="2831"/>
      </w:tblGrid>
      <w:tr w:rsidR="00D177A2" w:rsidRPr="00017052" w14:paraId="4697F3F1" w14:textId="77777777" w:rsidTr="005E44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5C2E529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0DE2E0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D177A2" w:rsidRPr="00017052" w14:paraId="77FA91B1" w14:textId="77777777" w:rsidTr="005E44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E764FF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BE7D59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D177A2" w:rsidRPr="00017052" w14:paraId="187F7278" w14:textId="77777777" w:rsidTr="005E44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2B43334" w14:textId="77777777" w:rsidR="00D177A2" w:rsidRPr="005E4439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61D2E2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D177A2" w:rsidRPr="00017052" w14:paraId="3BB82B2D" w14:textId="77777777" w:rsidTr="005E44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C572E3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79434B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D177A2" w:rsidRPr="00DD631E" w14:paraId="7D491648" w14:textId="77777777" w:rsidTr="005E44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35D222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6F34273" w14:textId="0B0E0896" w:rsidR="00D177A2" w:rsidRPr="007A3D64" w:rsidRDefault="00C81E9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C81E92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ПРОИЗВОДА НА ЦНЦ ГЛОДАЛИЦИ 2</w:t>
            </w:r>
          </w:p>
        </w:tc>
      </w:tr>
      <w:tr w:rsidR="00D177A2" w:rsidRPr="00017052" w14:paraId="313A6FCD" w14:textId="77777777" w:rsidTr="005E4439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7E8C68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38164646" w14:textId="128ACFF6" w:rsidR="00D177A2" w:rsidRPr="00017052" w:rsidRDefault="00D177A2" w:rsidP="005E4439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5E4439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Pr="0001705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4992BBA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1D36CA4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59FB6F0B" w14:textId="6E883B4C" w:rsidR="00D177A2" w:rsidRPr="00017052" w:rsidRDefault="00D177A2" w:rsidP="005E4439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1DDFE3FF" w14:textId="7222B409" w:rsidR="00D177A2" w:rsidRPr="005E4439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5E4439">
              <w:rPr>
                <w:rFonts w:ascii="Times New Roman" w:eastAsia="Times New Roman" w:hAnsi="Times New Roman" w:cs="Times New Roman"/>
                <w:b/>
                <w:lang w:val="sr-Cyrl-RS"/>
              </w:rPr>
              <w:t>33</w:t>
            </w:r>
          </w:p>
        </w:tc>
      </w:tr>
      <w:tr w:rsidR="00D177A2" w:rsidRPr="00017052" w14:paraId="09E94838" w14:textId="77777777" w:rsidTr="003161D0">
        <w:trPr>
          <w:jc w:val="center"/>
        </w:trPr>
        <w:tc>
          <w:tcPr>
            <w:tcW w:w="5000" w:type="pct"/>
            <w:gridSpan w:val="10"/>
          </w:tcPr>
          <w:p w14:paraId="29DFCDD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D177A2" w:rsidRPr="00017052" w14:paraId="4B5526B2" w14:textId="77777777" w:rsidTr="003161D0">
        <w:trPr>
          <w:jc w:val="center"/>
        </w:trPr>
        <w:tc>
          <w:tcPr>
            <w:tcW w:w="5000" w:type="pct"/>
            <w:gridSpan w:val="10"/>
          </w:tcPr>
          <w:p w14:paraId="558430E8" w14:textId="1BF20013" w:rsidR="00D177A2" w:rsidRPr="00BC7536" w:rsidRDefault="00BC7536" w:rsidP="00BC7536">
            <w:p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C7536">
              <w:rPr>
                <w:rFonts w:ascii="Times New Roman" w:eastAsia="Times New Roman" w:hAnsi="Times New Roman" w:cs="Times New Roman"/>
                <w:lang w:val="ru-RU"/>
              </w:rPr>
              <w:t>Стицање знања и вјештина које ће омогућити да ученици могу да самостално обрађују отворе и урезују навоје на ЦНЦ глодалици.</w:t>
            </w:r>
          </w:p>
        </w:tc>
      </w:tr>
      <w:tr w:rsidR="00D177A2" w:rsidRPr="00017052" w14:paraId="3562325A" w14:textId="77777777" w:rsidTr="003161D0">
        <w:trPr>
          <w:jc w:val="center"/>
        </w:trPr>
        <w:tc>
          <w:tcPr>
            <w:tcW w:w="5000" w:type="pct"/>
            <w:gridSpan w:val="10"/>
          </w:tcPr>
          <w:p w14:paraId="1CBA6284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177A2" w:rsidRPr="00017052" w14:paraId="023B9DD4" w14:textId="77777777" w:rsidTr="003161D0">
        <w:trPr>
          <w:trHeight w:val="83"/>
          <w:jc w:val="center"/>
        </w:trPr>
        <w:tc>
          <w:tcPr>
            <w:tcW w:w="5000" w:type="pct"/>
            <w:gridSpan w:val="10"/>
          </w:tcPr>
          <w:p w14:paraId="13327CB7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2E7400A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635B08A6" w14:textId="070B6580" w:rsidR="00BC7536" w:rsidRPr="00E46E9F" w:rsidRDefault="00BC7536" w:rsidP="005E44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</w:p>
          <w:p w14:paraId="3667BB52" w14:textId="77777777" w:rsidR="00BC7536" w:rsidRPr="00017052" w:rsidRDefault="00BC7536" w:rsidP="005E44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448A0BA9" w14:textId="77777777" w:rsidR="00BC7536" w:rsidRPr="00B33C74" w:rsidRDefault="00BC7536" w:rsidP="005E44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7EEE282F" w14:textId="77777777" w:rsidR="00BC7536" w:rsidRPr="00017052" w:rsidRDefault="00BC7536" w:rsidP="005E4439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14:paraId="73403B9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77A9B4A8" w14:textId="77777777" w:rsidTr="003161D0">
        <w:trPr>
          <w:jc w:val="center"/>
        </w:trPr>
        <w:tc>
          <w:tcPr>
            <w:tcW w:w="5000" w:type="pct"/>
            <w:gridSpan w:val="10"/>
          </w:tcPr>
          <w:p w14:paraId="44226C8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177A2" w:rsidRPr="00DD631E" w14:paraId="3D325C65" w14:textId="77777777" w:rsidTr="003161D0">
        <w:trPr>
          <w:jc w:val="center"/>
        </w:trPr>
        <w:tc>
          <w:tcPr>
            <w:tcW w:w="5000" w:type="pct"/>
            <w:gridSpan w:val="10"/>
          </w:tcPr>
          <w:p w14:paraId="4484846C" w14:textId="77777777" w:rsidR="00D177A2" w:rsidRPr="00017052" w:rsidRDefault="00D177A2" w:rsidP="003161D0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2AD8F296" w14:textId="51D1BE96" w:rsidR="00D177A2" w:rsidRPr="000636DB" w:rsidRDefault="00D177A2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</w:t>
            </w:r>
            <w:r w:rsidR="008E2E91">
              <w:rPr>
                <w:rFonts w:ascii="Times New Roman" w:eastAsia="Times New Roman" w:hAnsi="Times New Roman" w:cs="Times New Roman"/>
                <w:lang w:val="sr-Cyrl-BA"/>
              </w:rPr>
              <w:t>ици стекну вјештине  кориш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тења управљачке јединице за управљање </w:t>
            </w:r>
            <w:r w:rsidR="00937127" w:rsidRPr="000636DB">
              <w:rPr>
                <w:rFonts w:ascii="Times New Roman" w:eastAsia="Times New Roman" w:hAnsi="Times New Roman" w:cs="Times New Roman"/>
                <w:lang w:val="sr-Cyrl-BA"/>
              </w:rPr>
              <w:t>ЦНЦ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стругом,</w:t>
            </w:r>
          </w:p>
          <w:p w14:paraId="5FDF25AE" w14:textId="29732CBA" w:rsidR="00D177A2" w:rsidRPr="000636DB" w:rsidRDefault="00D177A2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 да унесу па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раметре везане за алате,</w:t>
            </w:r>
          </w:p>
          <w:p w14:paraId="0EB55F1A" w14:textId="5B419346" w:rsidR="00D177A2" w:rsidRPr="000636DB" w:rsidRDefault="00D177A2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 базирања комада и уношење података у управљачку јединицу</w:t>
            </w:r>
            <w:r w:rsidR="00314285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5F0E2895" w14:textId="77777777" w:rsidR="00D177A2" w:rsidRPr="000636DB" w:rsidRDefault="00D177A2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 да учитју програм и пусте програм урад,</w:t>
            </w:r>
          </w:p>
          <w:p w14:paraId="660F6EEE" w14:textId="77777777" w:rsidR="000173B7" w:rsidRPr="000636DB" w:rsidRDefault="000173B7" w:rsidP="000173B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вјештине  мјерења и контроле квалитета изратка,</w:t>
            </w:r>
          </w:p>
          <w:p w14:paraId="791F8F47" w14:textId="7689633F" w:rsidR="000173B7" w:rsidRPr="00C4780D" w:rsidRDefault="000173B7" w:rsidP="000173B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кориштења 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>техничк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и 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документацију,</w:t>
            </w:r>
          </w:p>
          <w:p w14:paraId="4AC8896F" w14:textId="77777777" w:rsidR="000173B7" w:rsidRPr="000636DB" w:rsidRDefault="000173B7" w:rsidP="000173B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6BD749AD" w14:textId="3861AF16" w:rsidR="00D177A2" w:rsidRPr="00B3042D" w:rsidRDefault="000173B7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одржавају радни простор у складу са мјерама заштите животне срединие</w:t>
            </w:r>
            <w:r w:rsidR="005E4439" w:rsidRPr="00DD631E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     </w:t>
            </w:r>
            <w:r w:rsidR="00D177A2" w:rsidRPr="00D02FF7">
              <w:rPr>
                <w:rFonts w:ascii="Times New Roman" w:eastAsia="Times New Roman" w:hAnsi="Times New Roman" w:cs="Times New Roman"/>
                <w:lang w:val="sr-Cyrl-BA"/>
              </w:rPr>
              <w:t xml:space="preserve">                                                        </w:t>
            </w:r>
          </w:p>
        </w:tc>
      </w:tr>
      <w:tr w:rsidR="00D177A2" w:rsidRPr="00017052" w14:paraId="7BD927AD" w14:textId="77777777" w:rsidTr="003161D0">
        <w:trPr>
          <w:jc w:val="center"/>
        </w:trPr>
        <w:tc>
          <w:tcPr>
            <w:tcW w:w="5000" w:type="pct"/>
            <w:gridSpan w:val="10"/>
          </w:tcPr>
          <w:p w14:paraId="500F73C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D177A2" w:rsidRPr="00017052" w14:paraId="525FA4E6" w14:textId="77777777" w:rsidTr="003161D0">
        <w:trPr>
          <w:jc w:val="center"/>
        </w:trPr>
        <w:tc>
          <w:tcPr>
            <w:tcW w:w="5000" w:type="pct"/>
            <w:gridSpan w:val="10"/>
          </w:tcPr>
          <w:p w14:paraId="6CFA817A" w14:textId="77777777" w:rsidR="0070023E" w:rsidRPr="00AD1121" w:rsidRDefault="0070023E" w:rsidP="005E4439">
            <w:pPr>
              <w:pStyle w:val="BodyText"/>
              <w:numPr>
                <w:ilvl w:val="0"/>
                <w:numId w:val="35"/>
              </w:numPr>
              <w:tabs>
                <w:tab w:val="clear" w:pos="720"/>
              </w:tabs>
              <w:ind w:left="596"/>
              <w:rPr>
                <w:b/>
              </w:rPr>
            </w:pPr>
            <w:r w:rsidRPr="00AD1121">
              <w:rPr>
                <w:b/>
              </w:rPr>
              <w:t>Израда отвора</w:t>
            </w:r>
          </w:p>
          <w:p w14:paraId="3B0538C5" w14:textId="11999504" w:rsidR="00D177A2" w:rsidRPr="0070023E" w:rsidRDefault="0070023E" w:rsidP="005E4439">
            <w:pPr>
              <w:pStyle w:val="BodyText"/>
              <w:numPr>
                <w:ilvl w:val="0"/>
                <w:numId w:val="35"/>
              </w:numPr>
              <w:tabs>
                <w:tab w:val="clear" w:pos="720"/>
              </w:tabs>
              <w:ind w:left="596"/>
              <w:rPr>
                <w:b/>
              </w:rPr>
            </w:pPr>
            <w:r w:rsidRPr="00AD1121">
              <w:rPr>
                <w:b/>
                <w:lang w:val="it-IT"/>
              </w:rPr>
              <w:t>Израда навоја</w:t>
            </w:r>
          </w:p>
        </w:tc>
      </w:tr>
      <w:tr w:rsidR="00D177A2" w:rsidRPr="00017052" w14:paraId="5F141676" w14:textId="77777777" w:rsidTr="005E4439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A45E266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0B2A8A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6BAE8D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D177A2" w:rsidRPr="00017052" w14:paraId="6C325BF9" w14:textId="77777777" w:rsidTr="005E4439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AE9266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4330B40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4378EF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8324C4" w14:textId="661D2397" w:rsidR="00D177A2" w:rsidRPr="00017052" w:rsidRDefault="00032DE3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A26590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2A0F971C" w14:textId="77777777" w:rsidTr="005E4439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FF5804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8E07554" w14:textId="77777777" w:rsidR="00D177A2" w:rsidRPr="00017052" w:rsidRDefault="00D177A2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6021C96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DD631E" w14:paraId="0DEF833E" w14:textId="77777777" w:rsidTr="005E4439">
        <w:trPr>
          <w:trHeight w:val="659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BF67EC0" w14:textId="77777777" w:rsidR="0070023E" w:rsidRPr="00AD1121" w:rsidRDefault="0070023E" w:rsidP="00CA7AA0">
            <w:pPr>
              <w:pStyle w:val="BodyText"/>
              <w:numPr>
                <w:ilvl w:val="0"/>
                <w:numId w:val="37"/>
              </w:numPr>
              <w:rPr>
                <w:b/>
              </w:rPr>
            </w:pPr>
            <w:r w:rsidRPr="00AD1121">
              <w:rPr>
                <w:b/>
              </w:rPr>
              <w:lastRenderedPageBreak/>
              <w:t>Израда отвора</w:t>
            </w:r>
          </w:p>
          <w:p w14:paraId="29C7CF60" w14:textId="77777777" w:rsidR="00D177A2" w:rsidRPr="00B572A5" w:rsidRDefault="00D177A2" w:rsidP="0070023E">
            <w:pPr>
              <w:pStyle w:val="BodyText"/>
              <w:ind w:left="720"/>
              <w:rPr>
                <w:b/>
                <w:lang w:val="en-U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3D049CF" w14:textId="77777777" w:rsidR="00D177A2" w:rsidRDefault="008D4D28" w:rsidP="008D4D2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израде отвора на глодалици</w:t>
            </w:r>
          </w:p>
          <w:p w14:paraId="0623AD98" w14:textId="77777777" w:rsid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1C756FE" w14:textId="77777777" w:rsid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7611FA4" w14:textId="77777777" w:rsid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407E0D2" w14:textId="77777777" w:rsid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D48B713" w14:textId="77777777" w:rsid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9A42521" w14:textId="77777777" w:rsid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9311291" w14:textId="77777777" w:rsidR="007E1678" w:rsidRPr="00B572A5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829A353" w14:textId="27976F2A" w:rsidR="007E1678" w:rsidRP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EEE0CCF" w14:textId="2F109703" w:rsidR="008D4D28" w:rsidRPr="008D4D28" w:rsidRDefault="005E4439" w:rsidP="008D4D2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DD631E">
              <w:rPr>
                <w:rFonts w:ascii="Times New Roman" w:eastAsia="Times New Roman" w:hAnsi="Times New Roman" w:cs="Times New Roman"/>
                <w:lang w:val="sr-Cyrl-CS"/>
              </w:rPr>
              <w:t xml:space="preserve">користи </w:t>
            </w:r>
            <w:r w:rsidR="00BC16F1" w:rsidRPr="008D4D28">
              <w:rPr>
                <w:rFonts w:ascii="Times New Roman" w:eastAsia="Times New Roman" w:hAnsi="Times New Roman" w:cs="Times New Roman"/>
                <w:lang w:val="sr-Cyrl-CS"/>
              </w:rPr>
              <w:t>технолошку документацију</w:t>
            </w:r>
            <w:r w:rsidR="008D4D28">
              <w:rPr>
                <w:rFonts w:ascii="Times New Roman" w:eastAsia="Times New Roman" w:hAnsi="Times New Roman" w:cs="Times New Roman"/>
                <w:lang w:val="sr-Cyrl-CS"/>
              </w:rPr>
              <w:t xml:space="preserve"> (т</w:t>
            </w:r>
            <w:r w:rsidR="008D4D28" w:rsidRPr="008D4D28">
              <w:rPr>
                <w:rFonts w:ascii="Times New Roman" w:eastAsia="Times New Roman" w:hAnsi="Times New Roman" w:cs="Times New Roman"/>
                <w:lang w:val="sr-Cyrl-CS"/>
              </w:rPr>
              <w:t>ехнички цртеж, план алата, план стезања, план резања, опе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рацијски лист, програмски лист)</w:t>
            </w:r>
            <w:r w:rsidR="00B572A5" w:rsidRPr="00DD631E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D6E3D9F" w14:textId="420D2AE3" w:rsidR="008D4D28" w:rsidRPr="008D4D28" w:rsidRDefault="008D4D28" w:rsidP="008D4D2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D28">
              <w:rPr>
                <w:rFonts w:ascii="Times New Roman" w:eastAsia="Times New Roman" w:hAnsi="Times New Roman" w:cs="Times New Roman"/>
                <w:lang w:val="sr-Cyrl-CS"/>
              </w:rPr>
              <w:t xml:space="preserve"> изврши припрему изратка, алата и машине za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 xml:space="preserve"> израду отвора по операцијама (</w:t>
            </w:r>
            <w:r w:rsidRPr="008D4D28">
              <w:rPr>
                <w:rFonts w:ascii="Times New Roman" w:eastAsia="Times New Roman" w:hAnsi="Times New Roman" w:cs="Times New Roman"/>
                <w:lang w:val="sr-Cyrl-CS"/>
              </w:rPr>
              <w:t>бу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шење, упуштање, завршна обрада)</w:t>
            </w:r>
            <w:r w:rsidR="00B572A5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193EEBE2" w14:textId="5A7C613B" w:rsidR="008D4D28" w:rsidRPr="008D4D28" w:rsidRDefault="008D4D28" w:rsidP="008D4D2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D28">
              <w:rPr>
                <w:rFonts w:ascii="Times New Roman" w:eastAsia="Times New Roman" w:hAnsi="Times New Roman" w:cs="Times New Roman"/>
                <w:lang w:val="sr-Cyrl-CS"/>
              </w:rPr>
              <w:t xml:space="preserve"> израђује и прати израду једно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ставних отвора на цнц глодалици,</w:t>
            </w:r>
          </w:p>
          <w:p w14:paraId="1DEBFEE4" w14:textId="6A7DAE57" w:rsidR="008D4D28" w:rsidRPr="008D4D28" w:rsidRDefault="008D4D28" w:rsidP="008D4D2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D28">
              <w:rPr>
                <w:rFonts w:ascii="Times New Roman" w:eastAsia="Times New Roman" w:hAnsi="Times New Roman" w:cs="Times New Roman"/>
                <w:lang w:val="sr-Cyrl-CS"/>
              </w:rPr>
              <w:t>након окончања програма изврши прав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илно скидање и одлагање изратка,</w:t>
            </w:r>
          </w:p>
          <w:p w14:paraId="019E36BE" w14:textId="03D97666" w:rsidR="008D4D28" w:rsidRPr="008D4D28" w:rsidRDefault="008D4D28" w:rsidP="008D4D2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D28">
              <w:rPr>
                <w:rFonts w:ascii="Times New Roman" w:eastAsia="Times New Roman" w:hAnsi="Times New Roman" w:cs="Times New Roman"/>
                <w:lang w:val="sr-Cyrl-CS"/>
              </w:rPr>
              <w:t>провјерава мјере, тачност облика и квалитет     површине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, у складу са техничким цртежом,</w:t>
            </w:r>
          </w:p>
          <w:p w14:paraId="0F176956" w14:textId="489FE4B8" w:rsidR="007E1678" w:rsidRPr="00B3042D" w:rsidRDefault="008D4D28" w:rsidP="00B3042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D28">
              <w:rPr>
                <w:rFonts w:ascii="Times New Roman" w:eastAsia="Times New Roman" w:hAnsi="Times New Roman" w:cs="Times New Roman"/>
                <w:lang w:val="sr-Cyrl-CS"/>
              </w:rPr>
              <w:t xml:space="preserve">утврди узроке и покреће одговарајуће мјере </w:t>
            </w:r>
            <w:r w:rsidR="00BC16F1">
              <w:rPr>
                <w:rFonts w:ascii="Times New Roman" w:eastAsia="Times New Roman" w:hAnsi="Times New Roman" w:cs="Times New Roman"/>
                <w:lang w:val="sr-Cyrl-CS"/>
              </w:rPr>
              <w:t>са циљем</w:t>
            </w:r>
            <w:r w:rsidRPr="008D4D28">
              <w:rPr>
                <w:rFonts w:ascii="Times New Roman" w:eastAsia="Times New Roman" w:hAnsi="Times New Roman" w:cs="Times New Roman"/>
                <w:lang w:val="sr-Cyrl-CS"/>
              </w:rPr>
              <w:t xml:space="preserve"> избјегавања утврђених грешака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1030C83C" w14:textId="65BD39CB" w:rsidR="00D177A2" w:rsidRPr="00CF5021" w:rsidRDefault="005E4439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авјесно</w:t>
            </w:r>
            <w:r w:rsidR="00D177A2" w:rsidRPr="00CF5021">
              <w:rPr>
                <w:rFonts w:ascii="Times New Roman" w:eastAsia="Times New Roman" w:hAnsi="Times New Roman" w:cs="Times New Roman"/>
                <w:lang w:val="sr-Cyrl-CS"/>
              </w:rPr>
              <w:t>, одговорно, уредно и правовремено обавља повјерене послове,</w:t>
            </w:r>
          </w:p>
          <w:p w14:paraId="3A7E5DEB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 планира и организује вријеме за припрему и извршење радних задатака,</w:t>
            </w:r>
          </w:p>
          <w:p w14:paraId="1CE5DC16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3938F80E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5991168A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2E1A83BA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професионално - етичким нормама и вриједностима,</w:t>
            </w:r>
          </w:p>
          <w:p w14:paraId="4A3C3702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иницијативу и предузимљивост,</w:t>
            </w:r>
          </w:p>
          <w:p w14:paraId="031729A9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показије добру  ручну спретност, моторичку координацију, има добар слух и вид,</w:t>
            </w:r>
          </w:p>
          <w:p w14:paraId="2AA5FB62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испољава одличну  способност за разумијевање сложених технолошких структура, система, цртежа и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информација,</w:t>
            </w:r>
          </w:p>
          <w:p w14:paraId="3CA9A0EA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испољава способност самосталног рјешавања проблема и самосталност у раду.</w:t>
            </w:r>
          </w:p>
          <w:p w14:paraId="528F1855" w14:textId="77777777" w:rsidR="00D177A2" w:rsidRPr="00CF5021" w:rsidRDefault="00D177A2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797D9E2" w14:textId="71CD31AE" w:rsidR="007E1678" w:rsidRP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14:paraId="278E7E2E" w14:textId="77777777" w:rsidR="007E1678" w:rsidRPr="007E1678" w:rsidRDefault="007E1678" w:rsidP="007E1678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02C088C" w14:textId="669FFFE7" w:rsidR="007E1678" w:rsidRPr="007E1678" w:rsidRDefault="007E1678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практичне вјежбе израде једноставних отвора на цнц глодалици.</w:t>
            </w:r>
          </w:p>
          <w:p w14:paraId="2450B761" w14:textId="12FDF5ED" w:rsidR="007E1678" w:rsidRPr="007E1678" w:rsidRDefault="007E1678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>у току израде упутити ученике на све факторе( геометрија алата, хлађење, режими обраде) који утичу на квалитет изратка</w:t>
            </w:r>
          </w:p>
          <w:p w14:paraId="3825670F" w14:textId="77777777" w:rsidR="00D177A2" w:rsidRPr="007E1678" w:rsidRDefault="00D177A2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177A2" w:rsidRPr="00DD631E" w14:paraId="113067F0" w14:textId="77777777" w:rsidTr="005E4439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F7716B5" w14:textId="77777777" w:rsidR="0070023E" w:rsidRPr="00AD1121" w:rsidRDefault="0070023E" w:rsidP="00CA7AA0">
            <w:pPr>
              <w:pStyle w:val="BodyText"/>
              <w:numPr>
                <w:ilvl w:val="0"/>
                <w:numId w:val="37"/>
              </w:numPr>
              <w:rPr>
                <w:b/>
              </w:rPr>
            </w:pPr>
            <w:r w:rsidRPr="0070023E">
              <w:rPr>
                <w:b/>
              </w:rPr>
              <w:t>Израда навоја</w:t>
            </w:r>
          </w:p>
          <w:p w14:paraId="38EA4282" w14:textId="77777777" w:rsidR="00D177A2" w:rsidRPr="0070023E" w:rsidRDefault="00D177A2" w:rsidP="0070023E">
            <w:pPr>
              <w:suppressAutoHyphens/>
              <w:spacing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A"/>
                <w:lang w:val="en-GB" w:eastAsia="zh-CN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7F0D5CB" w14:textId="288DCAC9" w:rsidR="00D177A2" w:rsidRPr="00B3042D" w:rsidRDefault="00B572A5" w:rsidP="00B3042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</w:t>
            </w:r>
            <w:r w:rsidR="007E1678">
              <w:rPr>
                <w:rFonts w:ascii="Times New Roman" w:eastAsia="Times New Roman" w:hAnsi="Times New Roman" w:cs="Times New Roman"/>
                <w:lang w:val="sr-Cyrl-CS"/>
              </w:rPr>
              <w:t xml:space="preserve"> поступак израде навоја на глодалици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DC5436F" w14:textId="2C8969BD" w:rsidR="007E1678" w:rsidRPr="007E1678" w:rsidRDefault="007E1678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572A5" w:rsidRPr="007E1678">
              <w:rPr>
                <w:rFonts w:ascii="Times New Roman" w:eastAsia="Times New Roman" w:hAnsi="Times New Roman" w:cs="Times New Roman"/>
                <w:lang w:val="sr-Cyrl-CS"/>
              </w:rPr>
              <w:t xml:space="preserve">користи </w:t>
            </w:r>
            <w:r w:rsidR="00BC16F1" w:rsidRPr="007E1678">
              <w:rPr>
                <w:rFonts w:ascii="Times New Roman" w:eastAsia="Times New Roman" w:hAnsi="Times New Roman" w:cs="Times New Roman"/>
                <w:lang w:val="sr-Cyrl-CS"/>
              </w:rPr>
              <w:t>технолошку документацију</w:t>
            </w:r>
            <w:r w:rsidR="00BC16F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>(технички цртеж, план алата, план стезања, план резања, опе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рацијски лист, програмски лист),</w:t>
            </w:r>
          </w:p>
          <w:p w14:paraId="63B8A53B" w14:textId="566A3428" w:rsidR="007E1678" w:rsidRPr="007E1678" w:rsidRDefault="007E1678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 xml:space="preserve">изврши припрему изратка, 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алата и машине za израду навоја,</w:t>
            </w:r>
          </w:p>
          <w:p w14:paraId="3DA7B335" w14:textId="4993E827" w:rsidR="007E1678" w:rsidRPr="007E1678" w:rsidRDefault="007E1678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 xml:space="preserve">израђује и прати израду једноставних навоја урезивањем и глодањем </w:t>
            </w: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</w:t>
            </w:r>
            <w:r w:rsidR="00BC16F1" w:rsidRPr="007E1678">
              <w:rPr>
                <w:rFonts w:ascii="Times New Roman" w:eastAsia="Times New Roman" w:hAnsi="Times New Roman" w:cs="Times New Roman"/>
                <w:lang w:val="sr-Cyrl-CS"/>
              </w:rPr>
              <w:t xml:space="preserve"> ЦНЦ 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глодалици,</w:t>
            </w:r>
          </w:p>
          <w:p w14:paraId="6592CBDF" w14:textId="4F7F4ACA" w:rsidR="007E1678" w:rsidRPr="007E1678" w:rsidRDefault="007E1678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>изврши правил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но скидање и одлагање изратка</w:t>
            </w:r>
            <w:r w:rsidR="00B572A5" w:rsidRPr="007E1678">
              <w:rPr>
                <w:rFonts w:ascii="Times New Roman" w:eastAsia="Times New Roman" w:hAnsi="Times New Roman" w:cs="Times New Roman"/>
                <w:lang w:val="sr-Cyrl-CS"/>
              </w:rPr>
              <w:t xml:space="preserve"> након окончања програма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BA41F20" w14:textId="7A23826E" w:rsidR="007E1678" w:rsidRPr="007E1678" w:rsidRDefault="007E1678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 xml:space="preserve"> провјерава мјере, тачност облика и квалитет површине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, у складу са техничким цртежом,</w:t>
            </w:r>
          </w:p>
          <w:p w14:paraId="724AE4CA" w14:textId="7E109AB1" w:rsidR="007E1678" w:rsidRPr="007E1678" w:rsidRDefault="007E1678" w:rsidP="007E167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>утврди узроке и покреће одговарајуће мјере у сврх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у избјегавања утврђених грешака,</w:t>
            </w:r>
          </w:p>
          <w:p w14:paraId="1230FC7F" w14:textId="509E68D6" w:rsidR="00D177A2" w:rsidRPr="00B572A5" w:rsidRDefault="007E1678" w:rsidP="00B572A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E1678">
              <w:rPr>
                <w:rFonts w:ascii="Times New Roman" w:eastAsia="Times New Roman" w:hAnsi="Times New Roman" w:cs="Times New Roman"/>
                <w:lang w:val="sr-Cyrl-CS"/>
              </w:rPr>
              <w:t xml:space="preserve">примјењује мјере заштите на раду и заштиту околине.             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7C535AF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7DEADDF" w14:textId="771A1E21" w:rsidR="00D177A2" w:rsidRPr="00C57E77" w:rsidRDefault="00C57E77" w:rsidP="00C57E77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14:paraId="24C10A5F" w14:textId="77777777" w:rsidR="00762B20" w:rsidRDefault="00762B20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1CB7A77F" w14:textId="1634D9EA" w:rsidR="00762B20" w:rsidRPr="00C57E77" w:rsidRDefault="00C57E77" w:rsidP="00C57E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57E77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практичне вјежбе израде једноставних навоја урезива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њем и глодањем на цнц глодалици,</w:t>
            </w:r>
          </w:p>
          <w:p w14:paraId="24D4C258" w14:textId="0498B031" w:rsidR="00762B20" w:rsidRPr="00E12E4F" w:rsidRDefault="00C57E77" w:rsidP="00C57E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bookmarkStart w:id="2" w:name="_GoBack1"/>
            <w:bookmarkEnd w:id="2"/>
            <w:r w:rsidRPr="00C57E77">
              <w:rPr>
                <w:rFonts w:ascii="Times New Roman" w:eastAsia="Times New Roman" w:hAnsi="Times New Roman" w:cs="Times New Roman"/>
                <w:lang w:val="sr-Cyrl-CS"/>
              </w:rPr>
              <w:t>у току израде упутити ученике на све факторе (геометрија алата, хлађење,</w:t>
            </w:r>
            <w:r w:rsidR="0093712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C57E77">
              <w:rPr>
                <w:rFonts w:ascii="Times New Roman" w:eastAsia="Times New Roman" w:hAnsi="Times New Roman" w:cs="Times New Roman"/>
                <w:lang w:val="sr-Cyrl-CS"/>
              </w:rPr>
              <w:t>режими обраде) који утичу на квалитет изратка</w:t>
            </w:r>
            <w:r w:rsidR="00B572A5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D177A2" w:rsidRPr="00017052" w14:paraId="321705AF" w14:textId="77777777" w:rsidTr="003161D0">
        <w:trPr>
          <w:jc w:val="center"/>
        </w:trPr>
        <w:tc>
          <w:tcPr>
            <w:tcW w:w="5000" w:type="pct"/>
            <w:gridSpan w:val="10"/>
          </w:tcPr>
          <w:p w14:paraId="0FBBC8E7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177A2" w:rsidRPr="00017052" w14:paraId="599785AB" w14:textId="77777777" w:rsidTr="003161D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3841D42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1CB821D0" w14:textId="77777777" w:rsidR="00C57E77" w:rsidRPr="00EB27F6" w:rsidRDefault="00C57E77" w:rsidP="00B572A5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B27F6">
              <w:rPr>
                <w:rFonts w:ascii="Times New Roman" w:eastAsia="Times New Roman" w:hAnsi="Times New Roman" w:cs="Times New Roman"/>
                <w:lang w:val="ru-RU"/>
              </w:rPr>
              <w:t>Технологија занимања III,</w:t>
            </w:r>
          </w:p>
          <w:p w14:paraId="5EF5EF25" w14:textId="584F4B0D" w:rsidR="00C57E77" w:rsidRPr="006174FA" w:rsidRDefault="008E2E91" w:rsidP="00B572A5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Практична настава II</w:t>
            </w:r>
          </w:p>
          <w:p w14:paraId="2A9963D4" w14:textId="1EA78C25" w:rsidR="00D177A2" w:rsidRPr="00017052" w:rsidRDefault="00D177A2" w:rsidP="003161D0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177A2" w:rsidRPr="00017052" w14:paraId="21778C71" w14:textId="77777777" w:rsidTr="003161D0">
        <w:trPr>
          <w:jc w:val="center"/>
        </w:trPr>
        <w:tc>
          <w:tcPr>
            <w:tcW w:w="5000" w:type="pct"/>
            <w:gridSpan w:val="10"/>
          </w:tcPr>
          <w:p w14:paraId="24EFE02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177A2" w:rsidRPr="00017052" w14:paraId="3AFC5F64" w14:textId="77777777" w:rsidTr="003161D0">
        <w:trPr>
          <w:jc w:val="center"/>
        </w:trPr>
        <w:tc>
          <w:tcPr>
            <w:tcW w:w="5000" w:type="pct"/>
            <w:gridSpan w:val="10"/>
          </w:tcPr>
          <w:p w14:paraId="5411151A" w14:textId="1964A2BE" w:rsidR="00962D70" w:rsidRPr="00962D70" w:rsidRDefault="00962D70" w:rsidP="00B572A5">
            <w:pPr>
              <w:pStyle w:val="ListParagraph"/>
              <w:numPr>
                <w:ilvl w:val="0"/>
                <w:numId w:val="69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CS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2E63641C" w14:textId="44C407A0" w:rsidR="00962D70" w:rsidRPr="00962D70" w:rsidRDefault="00962D70" w:rsidP="00B572A5">
            <w:pPr>
              <w:pStyle w:val="ListParagraph"/>
              <w:numPr>
                <w:ilvl w:val="0"/>
                <w:numId w:val="69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CS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B572A5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5B8B0BC9" w14:textId="06BD15C8" w:rsidR="00D177A2" w:rsidRPr="00962D70" w:rsidRDefault="00962D70" w:rsidP="00B572A5">
            <w:pPr>
              <w:pStyle w:val="ListParagraph"/>
              <w:numPr>
                <w:ilvl w:val="0"/>
                <w:numId w:val="69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005010F7" w14:textId="5D7B3E3D" w:rsidR="00D177A2" w:rsidRPr="00962D70" w:rsidRDefault="00962D70" w:rsidP="00B572A5">
            <w:pPr>
              <w:pStyle w:val="ListParagraph"/>
              <w:numPr>
                <w:ilvl w:val="0"/>
                <w:numId w:val="69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Скице</w:t>
            </w:r>
            <w:r w:rsidRPr="00962D7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1AA79046" w14:textId="5A5BE4C4" w:rsidR="00D177A2" w:rsidRPr="00962D70" w:rsidRDefault="00962D70" w:rsidP="00B572A5">
            <w:pPr>
              <w:pStyle w:val="ListParagraph"/>
              <w:numPr>
                <w:ilvl w:val="0"/>
                <w:numId w:val="69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29569E48" w14:textId="24B10106" w:rsidR="00D177A2" w:rsidRPr="00962D70" w:rsidRDefault="00962D70" w:rsidP="00B572A5">
            <w:pPr>
              <w:pStyle w:val="ListParagraph"/>
              <w:numPr>
                <w:ilvl w:val="0"/>
                <w:numId w:val="69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Готови производи</w:t>
            </w:r>
          </w:p>
          <w:p w14:paraId="7B02F19F" w14:textId="2F74FD5A" w:rsidR="00D177A2" w:rsidRPr="00962D70" w:rsidRDefault="00962D70" w:rsidP="00B572A5">
            <w:pPr>
              <w:pStyle w:val="ListParagraph"/>
              <w:numPr>
                <w:ilvl w:val="0"/>
                <w:numId w:val="69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962D70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D177A2" w:rsidRPr="00017052" w14:paraId="19155A1B" w14:textId="77777777" w:rsidTr="003161D0">
        <w:trPr>
          <w:jc w:val="center"/>
        </w:trPr>
        <w:tc>
          <w:tcPr>
            <w:tcW w:w="5000" w:type="pct"/>
            <w:gridSpan w:val="10"/>
          </w:tcPr>
          <w:p w14:paraId="7EE4581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17D44E03" w14:textId="77777777" w:rsidTr="003161D0">
        <w:trPr>
          <w:jc w:val="center"/>
        </w:trPr>
        <w:tc>
          <w:tcPr>
            <w:tcW w:w="5000" w:type="pct"/>
            <w:gridSpan w:val="10"/>
          </w:tcPr>
          <w:p w14:paraId="74C72B48" w14:textId="7DA4B6AE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AA33805" w14:textId="77777777" w:rsidR="00D177A2" w:rsidRDefault="00D177A2">
      <w:pPr>
        <w:sectPr w:rsidR="00D177A2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1"/>
        <w:gridCol w:w="2102"/>
        <w:gridCol w:w="778"/>
        <w:gridCol w:w="1105"/>
        <w:gridCol w:w="2831"/>
      </w:tblGrid>
      <w:tr w:rsidR="00D177A2" w:rsidRPr="00017052" w14:paraId="291BAA54" w14:textId="77777777" w:rsidTr="003731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2A8D06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14F4520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D177A2" w:rsidRPr="00017052" w14:paraId="2C0F0314" w14:textId="77777777" w:rsidTr="003731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56219DB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F86A90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D177A2" w:rsidRPr="00017052" w14:paraId="7079F0D8" w14:textId="77777777" w:rsidTr="003731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6F5DD1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12EEE5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D177A2" w:rsidRPr="00017052" w14:paraId="3342AFC4" w14:textId="77777777" w:rsidTr="003731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11970A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802820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D177A2" w:rsidRPr="00DD631E" w14:paraId="33848CC2" w14:textId="77777777" w:rsidTr="003731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05DC3A7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827A227" w14:textId="3AC29CC4" w:rsidR="00D177A2" w:rsidRPr="007A3D64" w:rsidRDefault="008D2184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C0651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ПРОИЗВОДА НА ЦНЦ СТРУГУ</w:t>
            </w:r>
          </w:p>
        </w:tc>
      </w:tr>
      <w:tr w:rsidR="00D177A2" w:rsidRPr="00017052" w14:paraId="468E305F" w14:textId="77777777" w:rsidTr="003731D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F18B91A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72821759" w14:textId="7E8D11D2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>
              <w:rPr>
                <w:rFonts w:ascii="Times New Roman" w:eastAsia="Times New Roman" w:hAnsi="Times New Roman" w:cs="Times New Roman"/>
                <w:lang w:val="sr-Cyrl-CS"/>
              </w:rPr>
              <w:t>2022.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03C6A9B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776AB3F7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5386F1AE" w14:textId="6A18911F" w:rsidR="00D177A2" w:rsidRPr="00017052" w:rsidRDefault="00D177A2" w:rsidP="003731D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7AF29013" w14:textId="0299A639" w:rsidR="00D177A2" w:rsidRPr="00017052" w:rsidRDefault="003731DE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34</w:t>
            </w:r>
          </w:p>
        </w:tc>
      </w:tr>
      <w:tr w:rsidR="00D177A2" w:rsidRPr="00017052" w14:paraId="2A9EE178" w14:textId="77777777" w:rsidTr="003161D0">
        <w:trPr>
          <w:jc w:val="center"/>
        </w:trPr>
        <w:tc>
          <w:tcPr>
            <w:tcW w:w="5000" w:type="pct"/>
            <w:gridSpan w:val="10"/>
          </w:tcPr>
          <w:p w14:paraId="57E295EF" w14:textId="46BC0348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337ECB" w:rsidRPr="00017052" w14:paraId="28BF5589" w14:textId="77777777" w:rsidTr="003161D0">
        <w:trPr>
          <w:jc w:val="center"/>
        </w:trPr>
        <w:tc>
          <w:tcPr>
            <w:tcW w:w="5000" w:type="pct"/>
            <w:gridSpan w:val="10"/>
          </w:tcPr>
          <w:p w14:paraId="2C3C84CC" w14:textId="0A74D5CE" w:rsidR="00337ECB" w:rsidRPr="007A3D64" w:rsidRDefault="00337ECB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7ECB">
              <w:rPr>
                <w:rFonts w:ascii="Times New Roman" w:eastAsia="Times New Roman" w:hAnsi="Times New Roman" w:cs="Times New Roman"/>
                <w:lang w:val="sr-Cyrl-CS"/>
              </w:rPr>
              <w:t>Стицање знања која ће омогућити да ученици буду у стању самостално израђивати производе на ЦНЦ стругу вршећи уздужно и попречно стругање, обраду жљебова, бушење, израду навоја и одсјецање)  и да примјене техничко-технолошку документацију у извођењу операција на ЦНЦ стругу.</w:t>
            </w:r>
          </w:p>
        </w:tc>
      </w:tr>
      <w:tr w:rsidR="00D177A2" w:rsidRPr="00017052" w14:paraId="12FECADE" w14:textId="77777777" w:rsidTr="003161D0">
        <w:trPr>
          <w:jc w:val="center"/>
        </w:trPr>
        <w:tc>
          <w:tcPr>
            <w:tcW w:w="5000" w:type="pct"/>
            <w:gridSpan w:val="10"/>
          </w:tcPr>
          <w:p w14:paraId="4F4130E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177A2" w:rsidRPr="00017052" w14:paraId="6CE1703E" w14:textId="77777777" w:rsidTr="003161D0">
        <w:trPr>
          <w:trHeight w:val="83"/>
          <w:jc w:val="center"/>
        </w:trPr>
        <w:tc>
          <w:tcPr>
            <w:tcW w:w="5000" w:type="pct"/>
            <w:gridSpan w:val="10"/>
          </w:tcPr>
          <w:p w14:paraId="53B96729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AB778C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5283CC7D" w14:textId="69C62025" w:rsidR="007E4517" w:rsidRPr="0068408D" w:rsidRDefault="00314285" w:rsidP="003731D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Конструисање I разред</w:t>
            </w:r>
          </w:p>
          <w:p w14:paraId="2548B23A" w14:textId="77777777" w:rsidR="007E4517" w:rsidRPr="0068408D" w:rsidRDefault="007E4517" w:rsidP="003731D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68408D">
              <w:rPr>
                <w:rFonts w:ascii="Times New Roman" w:eastAsia="Times New Roman" w:hAnsi="Times New Roman" w:cs="Times New Roman"/>
                <w:lang w:val="sr-Cyrl-BA"/>
              </w:rPr>
              <w:t>Практична настава I и II разред</w:t>
            </w:r>
          </w:p>
          <w:p w14:paraId="70EA143D" w14:textId="77777777" w:rsidR="007E4517" w:rsidRPr="0068408D" w:rsidRDefault="007E4517" w:rsidP="003731D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68408D">
              <w:rPr>
                <w:rFonts w:ascii="Times New Roman" w:eastAsia="Times New Roman" w:hAnsi="Times New Roman" w:cs="Times New Roman"/>
                <w:lang w:val="sr-Cyrl-BA"/>
              </w:rPr>
              <w:t xml:space="preserve">Технологија материјала I разред  </w:t>
            </w:r>
          </w:p>
          <w:p w14:paraId="15655E5A" w14:textId="62C12E2E" w:rsidR="00D177A2" w:rsidRPr="00937127" w:rsidRDefault="007E4517" w:rsidP="003731D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68408D">
              <w:rPr>
                <w:rFonts w:ascii="Times New Roman" w:eastAsia="Times New Roman" w:hAnsi="Times New Roman" w:cs="Times New Roman"/>
                <w:lang w:val="sr-Cyrl-BA"/>
              </w:rPr>
              <w:t xml:space="preserve">Технологија занимања II разред </w:t>
            </w:r>
          </w:p>
        </w:tc>
      </w:tr>
      <w:tr w:rsidR="00D177A2" w:rsidRPr="00017052" w14:paraId="3DEBA35F" w14:textId="77777777" w:rsidTr="003161D0">
        <w:trPr>
          <w:jc w:val="center"/>
        </w:trPr>
        <w:tc>
          <w:tcPr>
            <w:tcW w:w="5000" w:type="pct"/>
            <w:gridSpan w:val="10"/>
          </w:tcPr>
          <w:p w14:paraId="1F9BFAA7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177A2" w:rsidRPr="00DD631E" w14:paraId="66921BEB" w14:textId="77777777" w:rsidTr="003161D0">
        <w:trPr>
          <w:jc w:val="center"/>
        </w:trPr>
        <w:tc>
          <w:tcPr>
            <w:tcW w:w="5000" w:type="pct"/>
            <w:gridSpan w:val="10"/>
          </w:tcPr>
          <w:p w14:paraId="13E75106" w14:textId="77777777" w:rsidR="00D177A2" w:rsidRPr="00017052" w:rsidRDefault="00D177A2" w:rsidP="003161D0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41002EC8" w14:textId="74FF044A" w:rsidR="006552A8" w:rsidRPr="006552A8" w:rsidRDefault="002E24BB" w:rsidP="006552A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="00FF3287">
              <w:rPr>
                <w:rFonts w:ascii="Times New Roman" w:eastAsia="Times New Roman" w:hAnsi="Times New Roman" w:cs="Times New Roman"/>
                <w:lang w:val="sr-Cyrl-BA"/>
              </w:rPr>
              <w:t>израде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план</w:t>
            </w:r>
            <w:r w:rsidR="008E2E91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стезања, алата и резања,</w:t>
            </w:r>
          </w:p>
          <w:p w14:paraId="3F0F84E6" w14:textId="271D0AED" w:rsidR="006552A8" w:rsidRPr="006552A8" w:rsidRDefault="00FF3287" w:rsidP="006552A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>изво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ђења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операциј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вањског и унутрашњег стругања на  ЦНЦ стругу,</w:t>
            </w:r>
          </w:p>
          <w:p w14:paraId="516A4804" w14:textId="33CF84E7" w:rsidR="006552A8" w:rsidRPr="006552A8" w:rsidRDefault="0079559F" w:rsidP="006552A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>изво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ђења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операциј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бушења на ЦНЦ стругу,</w:t>
            </w:r>
          </w:p>
          <w:p w14:paraId="7559A0D5" w14:textId="76549187" w:rsidR="006552A8" w:rsidRPr="006552A8" w:rsidRDefault="0079559F" w:rsidP="006552A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Pr="006552A8">
              <w:rPr>
                <w:rFonts w:ascii="Times New Roman" w:eastAsia="Times New Roman" w:hAnsi="Times New Roman" w:cs="Times New Roman"/>
                <w:lang w:val="sr-Cyrl-BA"/>
              </w:rPr>
              <w:t>изво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ђења</w:t>
            </w:r>
            <w:r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операциј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израде навоја на ЦНЦ стругу,</w:t>
            </w:r>
          </w:p>
          <w:p w14:paraId="0A7C145A" w14:textId="765457A3" w:rsidR="006552A8" w:rsidRPr="006552A8" w:rsidRDefault="006A799D" w:rsidP="006552A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 </w:t>
            </w:r>
            <w:r w:rsidRPr="006552A8">
              <w:rPr>
                <w:rFonts w:ascii="Times New Roman" w:eastAsia="Times New Roman" w:hAnsi="Times New Roman" w:cs="Times New Roman"/>
                <w:lang w:val="sr-Cyrl-BA"/>
              </w:rPr>
              <w:t>изво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ђења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операциј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6552A8" w:rsidRPr="006552A8">
              <w:rPr>
                <w:rFonts w:ascii="Times New Roman" w:eastAsia="Times New Roman" w:hAnsi="Times New Roman" w:cs="Times New Roman"/>
                <w:lang w:val="sr-Cyrl-BA"/>
              </w:rPr>
              <w:t xml:space="preserve"> одсјецања на ЦНЦ стругу,                                                           </w:t>
            </w:r>
          </w:p>
          <w:p w14:paraId="552575AB" w14:textId="77777777" w:rsidR="006552A8" w:rsidRPr="006552A8" w:rsidRDefault="006552A8" w:rsidP="006552A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6552A8">
              <w:rPr>
                <w:rFonts w:ascii="Times New Roman" w:eastAsia="Times New Roman" w:hAnsi="Times New Roman" w:cs="Times New Roman"/>
                <w:lang w:val="sr-Cyrl-BA"/>
              </w:rPr>
              <w:t>користе стручну литературу у раду као и друге изворе информација,</w:t>
            </w:r>
          </w:p>
          <w:p w14:paraId="15174276" w14:textId="77777777" w:rsidR="006A799D" w:rsidRPr="000636DB" w:rsidRDefault="006A799D" w:rsidP="006A799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вјештине  мјерења и контроле квалитета изратка,</w:t>
            </w:r>
          </w:p>
          <w:p w14:paraId="385D70E0" w14:textId="678B5E3A" w:rsidR="006A799D" w:rsidRPr="00C4780D" w:rsidRDefault="006A799D" w:rsidP="006A799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вјештину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кориштења 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техничк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 xml:space="preserve"> и технолошк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8E2E91">
              <w:rPr>
                <w:rFonts w:ascii="Times New Roman" w:eastAsia="Times New Roman" w:hAnsi="Times New Roman" w:cs="Times New Roman"/>
                <w:lang w:val="sr-Cyrl-BA"/>
              </w:rPr>
              <w:t xml:space="preserve"> документације</w:t>
            </w:r>
            <w:r w:rsidRPr="00C4780D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3C00A34" w14:textId="77777777" w:rsidR="006A799D" w:rsidRPr="000636DB" w:rsidRDefault="006A799D" w:rsidP="006A799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примјењују мјере заштите на раду приликом обављања послова,</w:t>
            </w:r>
          </w:p>
          <w:p w14:paraId="6AFF7E03" w14:textId="70CC13F7" w:rsidR="00D177A2" w:rsidRPr="00937127" w:rsidRDefault="006A799D" w:rsidP="003161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одржавају радни простор у складу са</w:t>
            </w:r>
            <w:r w:rsidR="008E2E91">
              <w:rPr>
                <w:rFonts w:ascii="Times New Roman" w:eastAsia="Times New Roman" w:hAnsi="Times New Roman" w:cs="Times New Roman"/>
                <w:lang w:val="sr-Cyrl-BA"/>
              </w:rPr>
              <w:t xml:space="preserve"> мјерама заштите животне средин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314285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      </w:t>
            </w:r>
          </w:p>
        </w:tc>
      </w:tr>
      <w:tr w:rsidR="00D177A2" w:rsidRPr="00017052" w14:paraId="2D15A27E" w14:textId="77777777" w:rsidTr="003161D0">
        <w:trPr>
          <w:jc w:val="center"/>
        </w:trPr>
        <w:tc>
          <w:tcPr>
            <w:tcW w:w="5000" w:type="pct"/>
            <w:gridSpan w:val="10"/>
          </w:tcPr>
          <w:p w14:paraId="0E45F6B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D177A2" w:rsidRPr="00017052" w14:paraId="1730FBDC" w14:textId="77777777" w:rsidTr="003161D0">
        <w:trPr>
          <w:jc w:val="center"/>
        </w:trPr>
        <w:tc>
          <w:tcPr>
            <w:tcW w:w="5000" w:type="pct"/>
            <w:gridSpan w:val="10"/>
          </w:tcPr>
          <w:p w14:paraId="0594668A" w14:textId="77777777" w:rsidR="00053AE6" w:rsidRPr="00747669" w:rsidRDefault="00053AE6" w:rsidP="00CA7AA0">
            <w:pPr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47669">
              <w:rPr>
                <w:rFonts w:ascii="Times New Roman" w:hAnsi="Times New Roman" w:cs="Times New Roman"/>
                <w:b/>
              </w:rPr>
              <w:t>Спољашње и унутрашње стругање</w:t>
            </w:r>
          </w:p>
          <w:p w14:paraId="292E6100" w14:textId="77777777" w:rsidR="00053AE6" w:rsidRPr="00747669" w:rsidRDefault="00053AE6" w:rsidP="00CA7AA0">
            <w:pPr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47669">
              <w:rPr>
                <w:rFonts w:ascii="Times New Roman" w:hAnsi="Times New Roman" w:cs="Times New Roman"/>
                <w:b/>
              </w:rPr>
              <w:t>Израда отвора</w:t>
            </w:r>
          </w:p>
          <w:p w14:paraId="734BFE8F" w14:textId="318A7ABC" w:rsidR="00053AE6" w:rsidRPr="00747669" w:rsidRDefault="00053AE6" w:rsidP="00CA7AA0">
            <w:pPr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47669">
              <w:rPr>
                <w:rFonts w:ascii="Times New Roman" w:hAnsi="Times New Roman" w:cs="Times New Roman"/>
                <w:b/>
              </w:rPr>
              <w:t>Обрада спољашњих и унутрашњи</w:t>
            </w:r>
            <w:r w:rsidR="008E2E91">
              <w:rPr>
                <w:rFonts w:ascii="Times New Roman" w:hAnsi="Times New Roman" w:cs="Times New Roman"/>
                <w:b/>
                <w:lang w:val="sr-Cyrl-RS"/>
              </w:rPr>
              <w:t>х</w:t>
            </w:r>
            <w:r w:rsidRPr="00747669">
              <w:rPr>
                <w:rFonts w:ascii="Times New Roman" w:hAnsi="Times New Roman" w:cs="Times New Roman"/>
                <w:b/>
              </w:rPr>
              <w:t xml:space="preserve"> жљебова</w:t>
            </w:r>
          </w:p>
          <w:p w14:paraId="4571B1AE" w14:textId="77777777" w:rsidR="00053AE6" w:rsidRPr="00747669" w:rsidRDefault="00053AE6" w:rsidP="00CA7AA0">
            <w:pPr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47669">
              <w:rPr>
                <w:rFonts w:ascii="Times New Roman" w:hAnsi="Times New Roman" w:cs="Times New Roman"/>
                <w:b/>
              </w:rPr>
              <w:t>Израда спољашњих и унутрашњих навоја</w:t>
            </w:r>
          </w:p>
          <w:p w14:paraId="573E96EE" w14:textId="35BA321C" w:rsidR="00D177A2" w:rsidRPr="00937B52" w:rsidRDefault="00053AE6" w:rsidP="00CA7AA0">
            <w:pPr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47669">
              <w:rPr>
                <w:rFonts w:ascii="Times New Roman" w:hAnsi="Times New Roman" w:cs="Times New Roman"/>
                <w:b/>
              </w:rPr>
              <w:t xml:space="preserve">Одсјецање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8408D" w:rsidRPr="00747669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177A2" w:rsidRPr="00747669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177A2" w:rsidRPr="00017052" w14:paraId="355BD0D4" w14:textId="77777777" w:rsidTr="003731DE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3AE0C4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6CDA1BB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9C27DAA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D177A2" w:rsidRPr="00017052" w14:paraId="591119B0" w14:textId="77777777" w:rsidTr="003731D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67286A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6862459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32D733B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AA4C84" w14:textId="09D83494" w:rsidR="00D177A2" w:rsidRPr="00017052" w:rsidRDefault="00032DE3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D4632A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24395A84" w14:textId="77777777" w:rsidTr="003731D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0134E8E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FB95A59" w14:textId="77777777" w:rsidR="00D177A2" w:rsidRPr="00017052" w:rsidRDefault="00D177A2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CC1474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90267" w:rsidRPr="00DD631E" w14:paraId="0152491F" w14:textId="77777777" w:rsidTr="003731DE">
        <w:trPr>
          <w:trHeight w:val="395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E3795A3" w14:textId="77777777" w:rsidR="00D90267" w:rsidRPr="004E670B" w:rsidRDefault="00D90267" w:rsidP="00CA7AA0">
            <w:pPr>
              <w:numPr>
                <w:ilvl w:val="0"/>
                <w:numId w:val="39"/>
              </w:numPr>
              <w:tabs>
                <w:tab w:val="clear" w:pos="720"/>
              </w:tabs>
              <w:spacing w:line="240" w:lineRule="auto"/>
              <w:ind w:left="284" w:hanging="284"/>
              <w:rPr>
                <w:rFonts w:ascii="Times New Roman" w:hAnsi="Times New Roman" w:cs="Times New Roman"/>
                <w:b/>
              </w:rPr>
            </w:pPr>
            <w:r w:rsidRPr="004E670B">
              <w:rPr>
                <w:rFonts w:ascii="Times New Roman" w:hAnsi="Times New Roman" w:cs="Times New Roman"/>
                <w:b/>
              </w:rPr>
              <w:lastRenderedPageBreak/>
              <w:t>Спољашње и унутрашње стругање</w:t>
            </w:r>
          </w:p>
          <w:p w14:paraId="3C34869E" w14:textId="126302D1" w:rsidR="00D90267" w:rsidRPr="003731DE" w:rsidRDefault="00D90267" w:rsidP="00053AE6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</w:rPr>
            </w:pPr>
            <w:r w:rsidRPr="00053AE6">
              <w:rPr>
                <w:b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0731727" w14:textId="5D8424F4" w:rsidR="00D90267" w:rsidRPr="00841C1F" w:rsidRDefault="00D90267" w:rsidP="002418D1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поступак  обраде на ЦНЦ стругу вањских и унутрашњих провршина.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EFD6468" w14:textId="3BFE0458" w:rsidR="00D90267" w:rsidRPr="002418D1" w:rsidRDefault="00D90267" w:rsidP="002418D1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418D1">
              <w:rPr>
                <w:rFonts w:ascii="Times New Roman" w:eastAsia="Times New Roman" w:hAnsi="Times New Roman" w:cs="Times New Roman"/>
                <w:lang w:val="sr-Cyrl-CS"/>
              </w:rPr>
              <w:t>анализира техничко–технолошку документацију, би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ра резне, мјерне и стезне алате,</w:t>
            </w:r>
          </w:p>
          <w:p w14:paraId="4A01B5C2" w14:textId="6E98F42C" w:rsidR="00D90267" w:rsidRPr="002418D1" w:rsidRDefault="00D90267" w:rsidP="002418D1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режиме обраде,</w:t>
            </w:r>
          </w:p>
          <w:p w14:paraId="3EA6B45C" w14:textId="272638D0" w:rsidR="00D90267" w:rsidRPr="002418D1" w:rsidRDefault="00D90267" w:rsidP="002418D1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418D1">
              <w:rPr>
                <w:rFonts w:ascii="Times New Roman" w:eastAsia="Times New Roman" w:hAnsi="Times New Roman" w:cs="Times New Roman"/>
                <w:lang w:val="sr-Cyrl-CS"/>
              </w:rPr>
              <w:t>направи план стезањ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а, алата и резања,</w:t>
            </w:r>
          </w:p>
          <w:p w14:paraId="1C6201F2" w14:textId="39B74934" w:rsidR="00D90267" w:rsidRPr="002418D1" w:rsidRDefault="00D90267" w:rsidP="002418D1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418D1">
              <w:rPr>
                <w:rFonts w:ascii="Times New Roman" w:eastAsia="Times New Roman" w:hAnsi="Times New Roman" w:cs="Times New Roman"/>
                <w:lang w:val="sr-Cyrl-CS"/>
              </w:rPr>
              <w:t>програмира и изв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оди операције уздужног стругања,</w:t>
            </w:r>
          </w:p>
          <w:p w14:paraId="76F15031" w14:textId="1769B20D" w:rsidR="00D90267" w:rsidRPr="002418D1" w:rsidRDefault="00D90267" w:rsidP="002418D1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418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изврше провјеру тачности израде,</w:t>
            </w:r>
          </w:p>
          <w:p w14:paraId="0CB1485E" w14:textId="77941DFA" w:rsidR="00D90267" w:rsidRPr="003731DE" w:rsidRDefault="00D90267" w:rsidP="003731D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2418D1">
              <w:rPr>
                <w:rFonts w:ascii="Times New Roman" w:eastAsia="Times New Roman" w:hAnsi="Times New Roman" w:cs="Times New Roman"/>
                <w:lang w:val="sr-Cyrl-CS"/>
              </w:rPr>
              <w:t xml:space="preserve">примјењује мјере заштите на раду и заштите околине.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0831ED35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савјесно, одговорно, уредно и правовремено обавља повјерене послове,</w:t>
            </w:r>
          </w:p>
          <w:p w14:paraId="7E65C06C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 планира и организује вријеме за припрему и извршење радних задатака,</w:t>
            </w:r>
          </w:p>
          <w:p w14:paraId="2093FBF4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683577C3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66404F8D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4C38BAA6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професионално - етичким нормама и вриједностима,</w:t>
            </w:r>
          </w:p>
          <w:p w14:paraId="375D57C2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иницијативу и предузимљивост,</w:t>
            </w:r>
          </w:p>
          <w:p w14:paraId="12FC8512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показије добру  ручну спретност, моторичку координацију, има добар слух и вид,</w:t>
            </w:r>
          </w:p>
          <w:p w14:paraId="7C89C3F9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испољава одличну  способност за разумијевање сложених технолошких структура, система, цртежа и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информација,</w:t>
            </w:r>
          </w:p>
          <w:p w14:paraId="4C302FC0" w14:textId="77777777" w:rsidR="00D90267" w:rsidRPr="00CF5021" w:rsidRDefault="00D90267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испољава способност самосталног рјешавања проблема и самосталност у раду.</w:t>
            </w:r>
          </w:p>
          <w:p w14:paraId="6FA4C22C" w14:textId="77777777" w:rsidR="00D90267" w:rsidRPr="00CF5021" w:rsidRDefault="00D90267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EBA01A1" w14:textId="77777777" w:rsidR="00D90267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1E9D376" w14:textId="77777777" w:rsidR="00D90267" w:rsidRPr="003731DE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9B57CB4" w14:textId="2615E641" w:rsidR="00D90267" w:rsidRPr="00521449" w:rsidRDefault="00D90267" w:rsidP="0052144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21449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вјежбу спољашњег и унутрашњег стругања.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користипримјер мање сложености,</w:t>
            </w:r>
          </w:p>
          <w:p w14:paraId="027DD5DE" w14:textId="76D11AED" w:rsidR="00D90267" w:rsidRPr="00521449" w:rsidRDefault="00D90267" w:rsidP="0052144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21449">
              <w:rPr>
                <w:rFonts w:ascii="Times New Roman" w:eastAsia="Times New Roman" w:hAnsi="Times New Roman" w:cs="Times New Roman"/>
                <w:lang w:val="sr-Cyrl-CS"/>
              </w:rPr>
              <w:t>обратити пажњ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 на компезацију радијуса алата,</w:t>
            </w:r>
          </w:p>
          <w:p w14:paraId="30825C46" w14:textId="6B86C15F" w:rsidR="00D90267" w:rsidRPr="00521449" w:rsidRDefault="00D90267" w:rsidP="0052144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21449">
              <w:rPr>
                <w:rFonts w:ascii="Times New Roman" w:eastAsia="Times New Roman" w:hAnsi="Times New Roman" w:cs="Times New Roman"/>
                <w:lang w:val="sr-Cyrl-CS"/>
              </w:rPr>
              <w:t>прије израде комада извршити симулацију рада.</w:t>
            </w:r>
          </w:p>
          <w:p w14:paraId="38B48B57" w14:textId="77777777" w:rsidR="00D90267" w:rsidRPr="00E12E4F" w:rsidRDefault="00D90267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90267" w:rsidRPr="00DD631E" w14:paraId="11B36EE3" w14:textId="77777777" w:rsidTr="003731DE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B6FB85B" w14:textId="77777777" w:rsidR="00D90267" w:rsidRPr="00CA6129" w:rsidRDefault="00D90267" w:rsidP="00CA7AA0">
            <w:pPr>
              <w:numPr>
                <w:ilvl w:val="0"/>
                <w:numId w:val="39"/>
              </w:numPr>
              <w:tabs>
                <w:tab w:val="clear" w:pos="720"/>
              </w:tabs>
              <w:spacing w:line="240" w:lineRule="auto"/>
              <w:ind w:left="284" w:hanging="284"/>
              <w:rPr>
                <w:rFonts w:ascii="Times New Roman" w:hAnsi="Times New Roman" w:cs="Times New Roman"/>
                <w:b/>
              </w:rPr>
            </w:pPr>
            <w:r w:rsidRPr="00CA6129">
              <w:rPr>
                <w:rFonts w:ascii="Times New Roman" w:hAnsi="Times New Roman" w:cs="Times New Roman"/>
                <w:b/>
              </w:rPr>
              <w:t>Израда отвора</w:t>
            </w:r>
          </w:p>
          <w:p w14:paraId="46483357" w14:textId="39DB257D" w:rsidR="00D90267" w:rsidRPr="004504ED" w:rsidRDefault="00D90267" w:rsidP="00053AE6">
            <w:pPr>
              <w:suppressAutoHyphens/>
              <w:spacing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  <w:r w:rsidRPr="00053AE6">
              <w:rPr>
                <w:b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8037323" w14:textId="79E103B8" w:rsidR="00D90267" w:rsidRPr="001A4C44" w:rsidRDefault="00D90267" w:rsidP="004C0C4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обраде отвора на ЦНЦ стругу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C5854A4" w14:textId="59A9B8F6" w:rsidR="00D90267" w:rsidRPr="008F5C79" w:rsidRDefault="00D90267" w:rsidP="004C0C4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F5C79">
              <w:rPr>
                <w:rFonts w:ascii="Times New Roman" w:eastAsia="Times New Roman" w:hAnsi="Times New Roman" w:cs="Times New Roman"/>
                <w:lang w:val="sr-Cyrl-CS"/>
              </w:rPr>
              <w:t>анализира техничко–технолошку документацију, би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ра резне, мјерне и стезне алате,</w:t>
            </w:r>
          </w:p>
          <w:p w14:paraId="73B3FFA7" w14:textId="5892D3FC" w:rsidR="00D90267" w:rsidRPr="008F5C79" w:rsidRDefault="00D90267" w:rsidP="004C0C4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режиме обраде,</w:t>
            </w:r>
          </w:p>
          <w:p w14:paraId="5B638EF8" w14:textId="600622AD" w:rsidR="00D90267" w:rsidRPr="008F5C79" w:rsidRDefault="00D90267" w:rsidP="004C0C4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F5C79">
              <w:rPr>
                <w:rFonts w:ascii="Times New Roman" w:eastAsia="Times New Roman" w:hAnsi="Times New Roman" w:cs="Times New Roman"/>
                <w:lang w:val="sr-Cyrl-CS"/>
              </w:rPr>
              <w:t>напра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ви план стезања, алата и резања,</w:t>
            </w:r>
          </w:p>
          <w:p w14:paraId="1570B01D" w14:textId="050460AC" w:rsidR="00D90267" w:rsidRPr="008F5C79" w:rsidRDefault="00D90267" w:rsidP="004C0C4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F5C79">
              <w:rPr>
                <w:rFonts w:ascii="Times New Roman" w:eastAsia="Times New Roman" w:hAnsi="Times New Roman" w:cs="Times New Roman"/>
                <w:lang w:val="sr-Cyrl-CS"/>
              </w:rPr>
              <w:t>програмира и изводи операције израде отвора без примјене и са примјеном циклуса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1F211138" w14:textId="78F56999" w:rsidR="00D90267" w:rsidRPr="008F5C79" w:rsidRDefault="00D90267" w:rsidP="004C0C4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провјеру тачности израде,</w:t>
            </w:r>
          </w:p>
          <w:p w14:paraId="7497E9E7" w14:textId="68B576A4" w:rsidR="00D90267" w:rsidRPr="00937127" w:rsidRDefault="00D90267" w:rsidP="00937127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F5C79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заштите околине</w:t>
            </w:r>
            <w:r w:rsidRPr="00794A0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02F539C2" w14:textId="77777777" w:rsidR="00D90267" w:rsidRPr="00017052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9CC54CA" w14:textId="09323D38" w:rsidR="00D90267" w:rsidRDefault="00D90267" w:rsidP="00CD048E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54A0AC02" w14:textId="77777777" w:rsidR="00D90267" w:rsidRDefault="00D90267" w:rsidP="00CD048E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EDD7164" w14:textId="4B95F079" w:rsidR="00D90267" w:rsidRPr="004C275F" w:rsidRDefault="00D90267" w:rsidP="004C275F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4C275F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вјежбу израду отвора са и без употребе циклуса. користити пр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имјере позиција мање сложености,</w:t>
            </w:r>
          </w:p>
          <w:p w14:paraId="14B57E1A" w14:textId="62CC795E" w:rsidR="00D90267" w:rsidRPr="00E12E4F" w:rsidRDefault="00D90267" w:rsidP="004C275F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C275F">
              <w:rPr>
                <w:rFonts w:ascii="Times New Roman" w:eastAsia="Times New Roman" w:hAnsi="Times New Roman" w:cs="Times New Roman"/>
                <w:lang w:val="sr-Cyrl-CS"/>
              </w:rPr>
              <w:t>прије из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раде комада извршити симулацију</w:t>
            </w:r>
            <w:r w:rsidRPr="004C275F">
              <w:rPr>
                <w:rFonts w:ascii="Times New Roman" w:eastAsia="Times New Roman" w:hAnsi="Times New Roman" w:cs="Times New Roman"/>
                <w:lang w:val="sr-Cyrl-CS"/>
              </w:rPr>
              <w:t xml:space="preserve"> рада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</w:tr>
      <w:tr w:rsidR="00D90267" w:rsidRPr="00DD631E" w14:paraId="6D982067" w14:textId="77777777" w:rsidTr="003731DE">
        <w:trPr>
          <w:trHeight w:val="84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ACD2137" w14:textId="2B3C40A4" w:rsidR="00D90267" w:rsidRPr="00DD631E" w:rsidRDefault="00D90267" w:rsidP="00CA7AA0">
            <w:pPr>
              <w:numPr>
                <w:ilvl w:val="0"/>
                <w:numId w:val="39"/>
              </w:numPr>
              <w:tabs>
                <w:tab w:val="clear" w:pos="720"/>
              </w:tabs>
              <w:spacing w:line="240" w:lineRule="auto"/>
              <w:ind w:left="284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DD631E">
              <w:rPr>
                <w:rFonts w:ascii="Times New Roman" w:hAnsi="Times New Roman" w:cs="Times New Roman"/>
                <w:b/>
                <w:lang w:val="sr-Cyrl-CS"/>
              </w:rPr>
              <w:t>Обрада спољашњих и унутрашњи</w:t>
            </w:r>
            <w:r>
              <w:rPr>
                <w:rFonts w:ascii="Times New Roman" w:hAnsi="Times New Roman" w:cs="Times New Roman"/>
                <w:b/>
                <w:lang w:val="sr-Cyrl-RS"/>
              </w:rPr>
              <w:t>х</w:t>
            </w:r>
            <w:r w:rsidRPr="00DD631E">
              <w:rPr>
                <w:rFonts w:ascii="Times New Roman" w:hAnsi="Times New Roman" w:cs="Times New Roman"/>
                <w:b/>
                <w:lang w:val="sr-Cyrl-CS"/>
              </w:rPr>
              <w:t xml:space="preserve"> жљебова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7DF1ACD" w14:textId="59CAE06D" w:rsidR="00D90267" w:rsidRPr="00017052" w:rsidRDefault="00D90267" w:rsidP="0036187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дефише поступак обраде спољашњих и унутрашњих жљебова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02A76B8" w14:textId="313ECEA7" w:rsidR="00D90267" w:rsidRPr="000E7A6D" w:rsidRDefault="00D90267" w:rsidP="000E7A6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A6D">
              <w:rPr>
                <w:rFonts w:ascii="Times New Roman" w:eastAsia="Times New Roman" w:hAnsi="Times New Roman" w:cs="Times New Roman"/>
                <w:lang w:val="sr-Cyrl-CS"/>
              </w:rPr>
              <w:t>анализира техничко – технолошку документацију, би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ра резне, мјерне и стезне алате,</w:t>
            </w:r>
          </w:p>
          <w:p w14:paraId="281963DC" w14:textId="51E466C2" w:rsidR="00D90267" w:rsidRPr="000E7A6D" w:rsidRDefault="00D90267" w:rsidP="000E7A6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изабере режиме обраде,</w:t>
            </w:r>
          </w:p>
          <w:p w14:paraId="7118C1DD" w14:textId="3B2862A1" w:rsidR="00D90267" w:rsidRPr="000E7A6D" w:rsidRDefault="00D90267" w:rsidP="000E7A6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A6D">
              <w:rPr>
                <w:rFonts w:ascii="Times New Roman" w:eastAsia="Times New Roman" w:hAnsi="Times New Roman" w:cs="Times New Roman"/>
                <w:lang w:val="sr-Cyrl-CS"/>
              </w:rPr>
              <w:t>напра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ви план стезања, алата и резања,</w:t>
            </w:r>
          </w:p>
          <w:p w14:paraId="5DD23E68" w14:textId="53F2C05D" w:rsidR="00D90267" w:rsidRPr="000E7A6D" w:rsidRDefault="00D90267" w:rsidP="000E7A6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A6D">
              <w:rPr>
                <w:rFonts w:ascii="Times New Roman" w:eastAsia="Times New Roman" w:hAnsi="Times New Roman" w:cs="Times New Roman"/>
                <w:lang w:val="sr-Cyrl-CS"/>
              </w:rPr>
              <w:t>програмира и изводи операције обраде спољашњих и унутрашњих жљебова, са и без примјене цикл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уса,</w:t>
            </w:r>
          </w:p>
          <w:p w14:paraId="65B11709" w14:textId="4D98E19C" w:rsidR="00D90267" w:rsidRPr="000E7A6D" w:rsidRDefault="00D90267" w:rsidP="000E7A6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провјеру тачности израде,</w:t>
            </w:r>
          </w:p>
          <w:p w14:paraId="10C161C4" w14:textId="45D1808E" w:rsidR="00D90267" w:rsidRPr="00937127" w:rsidRDefault="00D90267" w:rsidP="00937127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E7A6D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заштиту околине.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65D05ED0" w14:textId="77777777" w:rsidR="00D90267" w:rsidRPr="00017052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C73EF97" w14:textId="77777777" w:rsidR="00D90267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15AA">
              <w:rPr>
                <w:rFonts w:ascii="Times New Roman" w:eastAsia="Times New Roman" w:hAnsi="Times New Roman" w:cs="Times New Roman"/>
              </w:rPr>
              <w:t>Наставник ће</w:t>
            </w:r>
            <w:r w:rsidRPr="00F715AA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5958E80F" w14:textId="77777777" w:rsidR="00D90267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6BB47FF" w14:textId="7FB4B3E0" w:rsidR="00D90267" w:rsidRPr="00804D58" w:rsidRDefault="00D90267" w:rsidP="00804D5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04D58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вјежбу израду жљебова са и без употребе циклуса.</w:t>
            </w:r>
          </w:p>
          <w:p w14:paraId="09C6012B" w14:textId="10B9160A" w:rsidR="00D90267" w:rsidRPr="00804D58" w:rsidRDefault="00D90267" w:rsidP="00804D5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04D58">
              <w:rPr>
                <w:rFonts w:ascii="Times New Roman" w:eastAsia="Times New Roman" w:hAnsi="Times New Roman" w:cs="Times New Roman"/>
                <w:lang w:val="sr-Cyrl-CS"/>
              </w:rPr>
              <w:t>користити при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мјере позиција  мање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сложености,</w:t>
            </w:r>
          </w:p>
          <w:p w14:paraId="0C2787F2" w14:textId="6952BB48" w:rsidR="00D90267" w:rsidRPr="00804D58" w:rsidRDefault="00D90267" w:rsidP="00804D5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04D58">
              <w:rPr>
                <w:rFonts w:ascii="Times New Roman" w:eastAsia="Times New Roman" w:hAnsi="Times New Roman" w:cs="Times New Roman"/>
                <w:lang w:val="sr-Cyrl-CS"/>
              </w:rPr>
              <w:t>прије израде комада извршити симула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цију рада.</w:t>
            </w:r>
          </w:p>
          <w:p w14:paraId="05D23DC3" w14:textId="778E6ECF" w:rsidR="00D90267" w:rsidRPr="0029715D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90267" w:rsidRPr="00DD631E" w14:paraId="6C1EBBDD" w14:textId="77777777" w:rsidTr="003731DE">
        <w:trPr>
          <w:trHeight w:val="22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1F265B6" w14:textId="77777777" w:rsidR="00D90267" w:rsidRPr="005E54DE" w:rsidRDefault="00D90267" w:rsidP="00CA7AA0">
            <w:pPr>
              <w:numPr>
                <w:ilvl w:val="0"/>
                <w:numId w:val="39"/>
              </w:numPr>
              <w:tabs>
                <w:tab w:val="clear" w:pos="720"/>
              </w:tabs>
              <w:spacing w:line="240" w:lineRule="auto"/>
              <w:ind w:left="284" w:hanging="284"/>
              <w:rPr>
                <w:rFonts w:ascii="Times New Roman" w:hAnsi="Times New Roman" w:cs="Times New Roman"/>
                <w:b/>
              </w:rPr>
            </w:pPr>
            <w:r w:rsidRPr="005E54DE">
              <w:rPr>
                <w:rFonts w:ascii="Times New Roman" w:hAnsi="Times New Roman" w:cs="Times New Roman"/>
                <w:b/>
              </w:rPr>
              <w:lastRenderedPageBreak/>
              <w:t>Израда спољашњих и унутрашњих навоја</w:t>
            </w:r>
          </w:p>
          <w:p w14:paraId="1D8AFC0D" w14:textId="77777777" w:rsidR="00D90267" w:rsidRDefault="00D90267" w:rsidP="00053AE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77F4369E" w14:textId="0F8CCB76" w:rsidR="00D90267" w:rsidRPr="00EA6CF1" w:rsidRDefault="00D90267" w:rsidP="00FB23B5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дефише поступак израде спољашњних и унутрашњих навоја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DA30191" w14:textId="01C6315F" w:rsidR="00D90267" w:rsidRPr="00062392" w:rsidRDefault="00D90267" w:rsidP="000623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62392">
              <w:rPr>
                <w:rFonts w:ascii="Times New Roman" w:eastAsia="Times New Roman" w:hAnsi="Times New Roman" w:cs="Times New Roman"/>
                <w:lang w:val="sr-Cyrl-CS"/>
              </w:rPr>
              <w:t>анализира техничко – технолошку документацију, би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ра резне, мјерне и стезне алате,</w:t>
            </w:r>
          </w:p>
          <w:p w14:paraId="317FF590" w14:textId="36C6A409" w:rsidR="00D90267" w:rsidRPr="00062392" w:rsidRDefault="00D90267" w:rsidP="000623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режиме обраде,</w:t>
            </w:r>
          </w:p>
          <w:p w14:paraId="14FC5FA5" w14:textId="111B203C" w:rsidR="00D90267" w:rsidRPr="00062392" w:rsidRDefault="00D90267" w:rsidP="000623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62392">
              <w:rPr>
                <w:rFonts w:ascii="Times New Roman" w:eastAsia="Times New Roman" w:hAnsi="Times New Roman" w:cs="Times New Roman"/>
                <w:lang w:val="sr-Cyrl-CS"/>
              </w:rPr>
              <w:t>напра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ви план стезања, алата и резања,</w:t>
            </w:r>
          </w:p>
          <w:p w14:paraId="30EDF79D" w14:textId="7E5045ED" w:rsidR="00D90267" w:rsidRPr="00062392" w:rsidRDefault="00D90267" w:rsidP="000623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62392">
              <w:rPr>
                <w:rFonts w:ascii="Times New Roman" w:eastAsia="Times New Roman" w:hAnsi="Times New Roman" w:cs="Times New Roman"/>
                <w:lang w:val="sr-Cyrl-CS"/>
              </w:rPr>
              <w:t>програмира и изводи операције обрад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 спољашњих и унутрашњих навоја,</w:t>
            </w:r>
          </w:p>
          <w:p w14:paraId="3440FE21" w14:textId="1B27B2A2" w:rsidR="00D90267" w:rsidRPr="00062392" w:rsidRDefault="00D90267" w:rsidP="000623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провјеру тачности израде,</w:t>
            </w:r>
          </w:p>
          <w:p w14:paraId="6EE03891" w14:textId="5CFCC2AC" w:rsidR="00D90267" w:rsidRPr="00EA6CF1" w:rsidRDefault="00D90267" w:rsidP="0006239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062392">
              <w:rPr>
                <w:rFonts w:ascii="Times New Roman" w:eastAsia="Times New Roman" w:hAnsi="Times New Roman" w:cs="Times New Roman"/>
                <w:lang w:val="sr-Cyrl-CS"/>
              </w:rPr>
              <w:t>примјењује мјере заштите на раду и заштите околине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2AE7058B" w14:textId="77777777" w:rsidR="00D90267" w:rsidRPr="00017052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FDF21CB" w14:textId="77777777" w:rsidR="00D90267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15AA">
              <w:rPr>
                <w:rFonts w:ascii="Times New Roman" w:eastAsia="Times New Roman" w:hAnsi="Times New Roman" w:cs="Times New Roman"/>
              </w:rPr>
              <w:t>Наставник ће</w:t>
            </w:r>
            <w:r w:rsidRPr="00F715AA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5E7BB02" w14:textId="77777777" w:rsidR="00D90267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E203C84" w14:textId="3E4F1BB4" w:rsidR="00D90267" w:rsidRPr="00ED4766" w:rsidRDefault="00D90267" w:rsidP="00ED476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D4766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вјежбу израду навоја са и без употребе циклуса.</w:t>
            </w:r>
            <w:bookmarkStart w:id="3" w:name="__DdeLink__783_1235042741"/>
            <w:bookmarkEnd w:id="3"/>
            <w:r w:rsidRPr="00ED4766">
              <w:rPr>
                <w:rFonts w:ascii="Times New Roman" w:eastAsia="Times New Roman" w:hAnsi="Times New Roman" w:cs="Times New Roman"/>
                <w:lang w:val="sr-Cyrl-CS"/>
              </w:rPr>
              <w:t xml:space="preserve"> користити примјере позициј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 мање сложености,</w:t>
            </w:r>
          </w:p>
          <w:p w14:paraId="75BE70A3" w14:textId="48906900" w:rsidR="00D90267" w:rsidRPr="00DD631E" w:rsidRDefault="00D90267" w:rsidP="00ED476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lang w:val="sr-Cyrl-CS"/>
              </w:rPr>
            </w:pPr>
            <w:r w:rsidRPr="00ED4766">
              <w:rPr>
                <w:rFonts w:ascii="Times New Roman" w:eastAsia="Times New Roman" w:hAnsi="Times New Roman" w:cs="Times New Roman"/>
                <w:lang w:val="sr-Cyrl-CS"/>
              </w:rPr>
              <w:t>прије израде комада извршити симулацију р</w:t>
            </w:r>
            <w:bookmarkStart w:id="4" w:name="__DdeLink__259_339129119"/>
            <w:r w:rsidRPr="00ED4766">
              <w:rPr>
                <w:rFonts w:ascii="Times New Roman" w:eastAsia="Times New Roman" w:hAnsi="Times New Roman" w:cs="Times New Roman"/>
                <w:lang w:val="sr-Cyrl-CS"/>
              </w:rPr>
              <w:t>ада</w:t>
            </w:r>
            <w:r>
              <w:rPr>
                <w:lang w:val="sr-Cyrl-BA"/>
              </w:rPr>
              <w:t>.</w:t>
            </w:r>
            <w:r w:rsidRPr="00DD631E">
              <w:rPr>
                <w:lang w:val="sr-Cyrl-CS"/>
              </w:rPr>
              <w:t xml:space="preserve">     </w:t>
            </w:r>
            <w:bookmarkEnd w:id="4"/>
            <w:r w:rsidRPr="00DD631E">
              <w:rPr>
                <w:lang w:val="sr-Cyrl-CS"/>
              </w:rPr>
              <w:t xml:space="preserve">                              </w:t>
            </w:r>
          </w:p>
          <w:p w14:paraId="7BCC6A80" w14:textId="2E3DFCFA" w:rsidR="00D90267" w:rsidRPr="0029715D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90267" w:rsidRPr="00DD631E" w14:paraId="7DF6D581" w14:textId="77777777" w:rsidTr="003731DE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71E4E4A" w14:textId="510F77C0" w:rsidR="00D90267" w:rsidRPr="00876A2E" w:rsidRDefault="00D90267" w:rsidP="00CA7AA0">
            <w:pPr>
              <w:numPr>
                <w:ilvl w:val="0"/>
                <w:numId w:val="39"/>
              </w:numPr>
              <w:tabs>
                <w:tab w:val="clear" w:pos="720"/>
              </w:tabs>
              <w:spacing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DD631E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791AA0">
              <w:rPr>
                <w:rFonts w:ascii="Times New Roman" w:hAnsi="Times New Roman" w:cs="Times New Roman"/>
                <w:b/>
              </w:rPr>
              <w:t xml:space="preserve">Одсјецање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E23C250" w14:textId="2074F35D" w:rsidR="00D90267" w:rsidRPr="00017052" w:rsidRDefault="00D90267" w:rsidP="0036187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дефнише поступак одсјецања на ЦНЦ стругу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D047432" w14:textId="0ACD9FE2" w:rsidR="00D90267" w:rsidRPr="00981A29" w:rsidRDefault="00D90267" w:rsidP="00981A2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981A29">
              <w:rPr>
                <w:rFonts w:ascii="Times New Roman" w:eastAsia="Times New Roman" w:hAnsi="Times New Roman" w:cs="Times New Roman"/>
                <w:lang w:val="sr-Cyrl-CS"/>
              </w:rPr>
              <w:t xml:space="preserve">анализира техничко – технолошку документацију, бира резне, мјерне и стезне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алате.</w:t>
            </w:r>
          </w:p>
          <w:p w14:paraId="1EEA6D3F" w14:textId="4F2C2627" w:rsidR="00D90267" w:rsidRPr="00981A29" w:rsidRDefault="00D90267" w:rsidP="00981A2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изабере режиме обраде.</w:t>
            </w:r>
          </w:p>
          <w:p w14:paraId="226DBD84" w14:textId="5462EE3B" w:rsidR="00D90267" w:rsidRPr="00981A29" w:rsidRDefault="00D90267" w:rsidP="00981A2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981A29">
              <w:rPr>
                <w:rFonts w:ascii="Times New Roman" w:eastAsia="Times New Roman" w:hAnsi="Times New Roman" w:cs="Times New Roman"/>
                <w:lang w:val="sr-Cyrl-CS"/>
              </w:rPr>
              <w:t>напра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ви план стезања, алата и резања.</w:t>
            </w:r>
          </w:p>
          <w:p w14:paraId="670C2A32" w14:textId="0ADD54DC" w:rsidR="00D90267" w:rsidRPr="00981A29" w:rsidRDefault="00D90267" w:rsidP="00981A2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981A2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програми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ра и изводи операције одсјецања.</w:t>
            </w:r>
          </w:p>
          <w:p w14:paraId="58BBB7AC" w14:textId="5D30AA1B" w:rsidR="00D90267" w:rsidRPr="00981A29" w:rsidRDefault="00D90267" w:rsidP="00981A2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провјеру тачности израде.</w:t>
            </w:r>
          </w:p>
          <w:p w14:paraId="3CCEB6D2" w14:textId="08563D7B" w:rsidR="00D90267" w:rsidRPr="00BC16F1" w:rsidRDefault="00D90267" w:rsidP="00BC16F1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981A29">
              <w:rPr>
                <w:rFonts w:ascii="Times New Roman" w:eastAsia="Times New Roman" w:hAnsi="Times New Roman" w:cs="Times New Roman"/>
                <w:lang w:val="sr-Cyrl-CS"/>
              </w:rPr>
              <w:t xml:space="preserve"> примјењује мјере заштите на раду и заштите околине.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6148772B" w14:textId="77777777" w:rsidR="00D90267" w:rsidRPr="00017052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9E8EB70" w14:textId="77777777" w:rsidR="00D90267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715AA">
              <w:rPr>
                <w:rFonts w:ascii="Times New Roman" w:eastAsia="Times New Roman" w:hAnsi="Times New Roman" w:cs="Times New Roman"/>
              </w:rPr>
              <w:t>Наставник ће</w:t>
            </w:r>
            <w:r w:rsidRPr="00F715AA"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67C527CF" w14:textId="77777777" w:rsidR="00D90267" w:rsidRDefault="00D90267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410A781" w14:textId="11951C8C" w:rsidR="00D90267" w:rsidRPr="00DD631E" w:rsidRDefault="00D90267" w:rsidP="00981A2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981A29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вјежбу одсјецања</w:t>
            </w:r>
            <w:r w:rsidRPr="00DD631E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D177A2" w:rsidRPr="00017052" w14:paraId="4D443553" w14:textId="77777777" w:rsidTr="003161D0">
        <w:trPr>
          <w:jc w:val="center"/>
        </w:trPr>
        <w:tc>
          <w:tcPr>
            <w:tcW w:w="5000" w:type="pct"/>
            <w:gridSpan w:val="10"/>
          </w:tcPr>
          <w:p w14:paraId="0169A74F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177A2" w:rsidRPr="00017052" w14:paraId="0FDFCB73" w14:textId="77777777" w:rsidTr="003161D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4CBE90C3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78034C4C" w14:textId="77777777" w:rsidR="002F53E7" w:rsidRPr="00EB27F6" w:rsidRDefault="002F53E7" w:rsidP="00D90267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 w:rsidRPr="00EB27F6">
              <w:rPr>
                <w:rFonts w:ascii="Times New Roman" w:eastAsia="Times New Roman" w:hAnsi="Times New Roman" w:cs="Times New Roman"/>
                <w:lang w:val="ru-RU"/>
              </w:rPr>
              <w:t>Технологија занимања III,</w:t>
            </w:r>
          </w:p>
          <w:p w14:paraId="1A74DA1A" w14:textId="30FE638D" w:rsidR="00D177A2" w:rsidRPr="00BC16F1" w:rsidRDefault="00BE7E15" w:rsidP="00D90267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73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Практична настава II</w:t>
            </w:r>
          </w:p>
        </w:tc>
      </w:tr>
      <w:tr w:rsidR="00D177A2" w:rsidRPr="00017052" w14:paraId="0B5C0169" w14:textId="77777777" w:rsidTr="003161D0">
        <w:trPr>
          <w:jc w:val="center"/>
        </w:trPr>
        <w:tc>
          <w:tcPr>
            <w:tcW w:w="5000" w:type="pct"/>
            <w:gridSpan w:val="10"/>
          </w:tcPr>
          <w:p w14:paraId="178CB08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177A2" w:rsidRPr="00017052" w14:paraId="3F07213D" w14:textId="77777777" w:rsidTr="003161D0">
        <w:trPr>
          <w:jc w:val="center"/>
        </w:trPr>
        <w:tc>
          <w:tcPr>
            <w:tcW w:w="5000" w:type="pct"/>
            <w:gridSpan w:val="10"/>
          </w:tcPr>
          <w:p w14:paraId="03F18CC5" w14:textId="089F66CC" w:rsidR="00C23536" w:rsidRPr="00C23536" w:rsidRDefault="00C23536" w:rsidP="00D9026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738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D90267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64B2109F" w14:textId="721E83B7" w:rsidR="00C23536" w:rsidRPr="00C23536" w:rsidRDefault="00C23536" w:rsidP="00D9026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738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D90267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4293D0F4" w14:textId="3214804C" w:rsidR="00D177A2" w:rsidRPr="00C23536" w:rsidRDefault="00C23536" w:rsidP="00D9026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738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3BC3F5D6" w14:textId="7FD4FEFB" w:rsidR="00D177A2" w:rsidRPr="00C23536" w:rsidRDefault="00C23536" w:rsidP="00D9026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738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Скице</w:t>
            </w:r>
            <w:r w:rsidR="00D177A2" w:rsidRPr="00C2353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7BADA5F" w14:textId="2001198A" w:rsidR="00D177A2" w:rsidRPr="00C23536" w:rsidRDefault="00C23536" w:rsidP="00D9026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738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0658613B" w14:textId="0700F68A" w:rsidR="00D177A2" w:rsidRPr="00C23536" w:rsidRDefault="00C23536" w:rsidP="00D9026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738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D177A2" w:rsidRPr="00C23536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0796CB6F" w14:textId="29DE7749" w:rsidR="00D177A2" w:rsidRPr="00C23536" w:rsidRDefault="00C23536" w:rsidP="00D9026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738" w:hanging="283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D177A2" w:rsidRPr="00017052" w14:paraId="145AE4AF" w14:textId="77777777" w:rsidTr="003161D0">
        <w:trPr>
          <w:jc w:val="center"/>
        </w:trPr>
        <w:tc>
          <w:tcPr>
            <w:tcW w:w="5000" w:type="pct"/>
            <w:gridSpan w:val="10"/>
          </w:tcPr>
          <w:p w14:paraId="0F92F8AE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57208DE2" w14:textId="77777777" w:rsidTr="003161D0">
        <w:trPr>
          <w:jc w:val="center"/>
        </w:trPr>
        <w:tc>
          <w:tcPr>
            <w:tcW w:w="5000" w:type="pct"/>
            <w:gridSpan w:val="10"/>
          </w:tcPr>
          <w:p w14:paraId="0AE39039" w14:textId="1A82BB65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E543B38" w14:textId="77777777" w:rsidR="00D177A2" w:rsidRPr="00C23536" w:rsidRDefault="00D177A2">
      <w:pPr>
        <w:sectPr w:rsidR="00D177A2" w:rsidRPr="00C23536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1"/>
        <w:gridCol w:w="2102"/>
        <w:gridCol w:w="778"/>
        <w:gridCol w:w="1105"/>
        <w:gridCol w:w="2831"/>
      </w:tblGrid>
      <w:tr w:rsidR="00D177A2" w:rsidRPr="00017052" w14:paraId="60430EE4" w14:textId="77777777" w:rsidTr="00E35A1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07079B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5F9EE99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D177A2" w:rsidRPr="00017052" w14:paraId="6F5F40CA" w14:textId="77777777" w:rsidTr="00E35A1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79F1A39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DBDA491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D177A2" w:rsidRPr="00017052" w14:paraId="0A5AF1A4" w14:textId="77777777" w:rsidTr="00E35A1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44577C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811B50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D177A2" w:rsidRPr="00017052" w14:paraId="2EE78975" w14:textId="77777777" w:rsidTr="00E35A1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DF4CC1C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3473C7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747669" w:rsidRPr="00DD631E" w14:paraId="59EAD9E2" w14:textId="77777777" w:rsidTr="00E35A1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3911A62" w14:textId="77777777" w:rsidR="00747669" w:rsidRPr="00017052" w:rsidRDefault="00747669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  <w:vAlign w:val="center"/>
          </w:tcPr>
          <w:p w14:paraId="70ADE303" w14:textId="064AC4DF" w:rsidR="00747669" w:rsidRPr="007A3D64" w:rsidRDefault="00747669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747669">
              <w:rPr>
                <w:rFonts w:ascii="Times New Roman" w:eastAsia="Times New Roman" w:hAnsi="Times New Roman" w:cs="Times New Roman"/>
                <w:b/>
                <w:lang w:val="sr-Cyrl-BA"/>
              </w:rPr>
              <w:t>РАДНА ПРАКСА НА ЦНЦ МАШИНАМА</w:t>
            </w:r>
          </w:p>
        </w:tc>
      </w:tr>
      <w:tr w:rsidR="00D177A2" w:rsidRPr="00017052" w14:paraId="2A999C66" w14:textId="77777777" w:rsidTr="00E35A1E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1B58D3E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4CF84AB4" w14:textId="7D6F587A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C2C66" w:rsidRPr="00E35A1E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 w:rsidR="00BC2C66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6C56CAA8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58A9851E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7A64B3ED" w14:textId="50A91655" w:rsidR="00D177A2" w:rsidRPr="00017052" w:rsidRDefault="00D177A2" w:rsidP="00E35A1E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045777BF" w14:textId="7F3C8AE3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E35A1E">
              <w:rPr>
                <w:rFonts w:ascii="Times New Roman" w:eastAsia="Times New Roman" w:hAnsi="Times New Roman" w:cs="Times New Roman"/>
                <w:b/>
                <w:lang w:val="sr-Cyrl-RS"/>
              </w:rPr>
              <w:t>35</w:t>
            </w:r>
          </w:p>
        </w:tc>
      </w:tr>
      <w:tr w:rsidR="00D177A2" w:rsidRPr="00017052" w14:paraId="6060572E" w14:textId="77777777" w:rsidTr="003161D0">
        <w:trPr>
          <w:jc w:val="center"/>
        </w:trPr>
        <w:tc>
          <w:tcPr>
            <w:tcW w:w="5000" w:type="pct"/>
            <w:gridSpan w:val="10"/>
          </w:tcPr>
          <w:p w14:paraId="6211CFDE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:</w:t>
            </w:r>
          </w:p>
        </w:tc>
      </w:tr>
      <w:tr w:rsidR="00D177A2" w:rsidRPr="00017052" w14:paraId="17C840B6" w14:textId="77777777" w:rsidTr="003161D0">
        <w:trPr>
          <w:jc w:val="center"/>
        </w:trPr>
        <w:tc>
          <w:tcPr>
            <w:tcW w:w="5000" w:type="pct"/>
            <w:gridSpan w:val="10"/>
          </w:tcPr>
          <w:p w14:paraId="6AFD7040" w14:textId="77777777" w:rsidR="00D177A2" w:rsidRPr="007A3D64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>Модул је развијен са циљем да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се </w:t>
            </w:r>
            <w:r w:rsidRPr="00E03AC9">
              <w:rPr>
                <w:rFonts w:ascii="Times New Roman" w:eastAsia="Times New Roman" w:hAnsi="Times New Roman" w:cs="Times New Roman"/>
                <w:lang w:val="sr-Cyrl-CS"/>
              </w:rPr>
              <w:t xml:space="preserve"> ученици упознају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са употребом управљачке једнинице струга и кориштењем пратеће документације</w:t>
            </w:r>
          </w:p>
        </w:tc>
      </w:tr>
      <w:tr w:rsidR="00D177A2" w:rsidRPr="00017052" w14:paraId="2DA2F0AA" w14:textId="77777777" w:rsidTr="003161D0">
        <w:trPr>
          <w:jc w:val="center"/>
        </w:trPr>
        <w:tc>
          <w:tcPr>
            <w:tcW w:w="5000" w:type="pct"/>
            <w:gridSpan w:val="10"/>
          </w:tcPr>
          <w:p w14:paraId="78674A86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177A2" w:rsidRPr="00017052" w14:paraId="2F691B54" w14:textId="77777777" w:rsidTr="003161D0">
        <w:trPr>
          <w:trHeight w:val="83"/>
          <w:jc w:val="center"/>
        </w:trPr>
        <w:tc>
          <w:tcPr>
            <w:tcW w:w="5000" w:type="pct"/>
            <w:gridSpan w:val="10"/>
          </w:tcPr>
          <w:p w14:paraId="5EF7788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6D6E96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1CB09FE0" w14:textId="4C8BED20" w:rsidR="00E94C24" w:rsidRPr="00E46E9F" w:rsidRDefault="00E94C24" w:rsidP="00E35A1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</w:p>
          <w:p w14:paraId="3EF21F4E" w14:textId="77777777" w:rsidR="00E94C24" w:rsidRPr="00017052" w:rsidRDefault="00E94C24" w:rsidP="00E35A1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69A7BF63" w14:textId="77777777" w:rsidR="00E94C24" w:rsidRPr="00B33C74" w:rsidRDefault="00E94C24" w:rsidP="00E35A1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7D04777E" w14:textId="1BF4EE6A" w:rsidR="00D177A2" w:rsidRPr="00937127" w:rsidRDefault="00E94C24" w:rsidP="00E35A1E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D177A2" w:rsidRPr="00017052" w14:paraId="31F191C8" w14:textId="77777777" w:rsidTr="003161D0">
        <w:trPr>
          <w:jc w:val="center"/>
        </w:trPr>
        <w:tc>
          <w:tcPr>
            <w:tcW w:w="5000" w:type="pct"/>
            <w:gridSpan w:val="10"/>
          </w:tcPr>
          <w:p w14:paraId="6E4A42CD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177A2" w:rsidRPr="00DD631E" w14:paraId="76D77B12" w14:textId="77777777" w:rsidTr="003161D0">
        <w:trPr>
          <w:jc w:val="center"/>
        </w:trPr>
        <w:tc>
          <w:tcPr>
            <w:tcW w:w="5000" w:type="pct"/>
            <w:gridSpan w:val="10"/>
          </w:tcPr>
          <w:p w14:paraId="2B6484FD" w14:textId="1A9D2ECC" w:rsidR="00325617" w:rsidRPr="00325617" w:rsidRDefault="00325617" w:rsidP="0032561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4714BEA2" w14:textId="2F14BD7E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користе и придржавају се техничке документације у пракси</w:t>
            </w:r>
            <w:r w:rsidR="00314285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1E234DB" w14:textId="49B64E95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самоостално рукују алатима, стезним приборима, уређајима и мјерно-контролним алатима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E126D87" w14:textId="71F192BA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самостално покрену , прате и управљају радом машине алатке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400C830" w14:textId="5B96D949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 xml:space="preserve"> самостално врше селектовање, верификацију и управљање ЦНЦ програмом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D0C9262" w14:textId="451ABF21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самостално покрећу и прате обрадни процес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658953D" w14:textId="2E232743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самостално анализирају обрадни процес, траже побољшања и развијају професионалне вјештине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F62249F" w14:textId="15A5F9C1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рационално користе средства за рад, материјале и вријеме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323AAFA" w14:textId="1B6B0E5F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рационално организују и документују свој рад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A62E9AC" w14:textId="75132142" w:rsidR="00325617" w:rsidRPr="0032561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складиште и отпремају изратке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E0A2919" w14:textId="79EFDD81" w:rsidR="00D177A2" w:rsidRPr="00937127" w:rsidRDefault="00325617" w:rsidP="0032561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325617">
              <w:rPr>
                <w:rFonts w:ascii="Times New Roman" w:eastAsia="Times New Roman" w:hAnsi="Times New Roman" w:cs="Times New Roman"/>
                <w:lang w:val="sr-Cyrl-BA"/>
              </w:rPr>
              <w:t>познају и примјењују мјере заштите на раду и сигурносне мјере</w:t>
            </w:r>
            <w:r w:rsidR="00314285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 w:rsidR="00D177A2" w:rsidRPr="0060254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</w:tr>
      <w:tr w:rsidR="00D177A2" w:rsidRPr="00017052" w14:paraId="6D9DEF53" w14:textId="77777777" w:rsidTr="003161D0">
        <w:trPr>
          <w:jc w:val="center"/>
        </w:trPr>
        <w:tc>
          <w:tcPr>
            <w:tcW w:w="5000" w:type="pct"/>
            <w:gridSpan w:val="10"/>
          </w:tcPr>
          <w:p w14:paraId="43995D52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D177A2" w:rsidRPr="00DD631E" w14:paraId="3725AAB0" w14:textId="77777777" w:rsidTr="003161D0">
        <w:trPr>
          <w:jc w:val="center"/>
        </w:trPr>
        <w:tc>
          <w:tcPr>
            <w:tcW w:w="5000" w:type="pct"/>
            <w:gridSpan w:val="10"/>
          </w:tcPr>
          <w:p w14:paraId="010E9C3E" w14:textId="25EA984D" w:rsidR="005C7980" w:rsidRPr="005C7980" w:rsidRDefault="005C7980" w:rsidP="00CA7AA0">
            <w:pPr>
              <w:numPr>
                <w:ilvl w:val="0"/>
                <w:numId w:val="40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>Кориштење техничке документације</w:t>
            </w:r>
          </w:p>
          <w:p w14:paraId="288C9D7D" w14:textId="2DB58051" w:rsidR="005C7980" w:rsidRPr="005C7980" w:rsidRDefault="005C7980" w:rsidP="00CA7AA0">
            <w:pPr>
              <w:numPr>
                <w:ilvl w:val="0"/>
                <w:numId w:val="40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 xml:space="preserve">Помоћна средства </w:t>
            </w:r>
          </w:p>
          <w:p w14:paraId="35828945" w14:textId="0C25C0A1" w:rsidR="005C7980" w:rsidRPr="005C7980" w:rsidRDefault="005C7980" w:rsidP="00CA7AA0">
            <w:pPr>
              <w:numPr>
                <w:ilvl w:val="0"/>
                <w:numId w:val="40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>Рад у ЦНЦ програмима и манипулација машинама алаткама</w:t>
            </w:r>
          </w:p>
          <w:p w14:paraId="6BD8FEA2" w14:textId="2BB1F472" w:rsidR="005C7980" w:rsidRPr="005C7980" w:rsidRDefault="005C7980" w:rsidP="00CA7AA0">
            <w:pPr>
              <w:numPr>
                <w:ilvl w:val="0"/>
                <w:numId w:val="40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>Анализа процеса израде и мјере за побољшање процеса израде</w:t>
            </w:r>
          </w:p>
          <w:p w14:paraId="13B58E6D" w14:textId="51750541" w:rsidR="00D177A2" w:rsidRPr="00DD631E" w:rsidRDefault="005C7980" w:rsidP="00CA7AA0">
            <w:pPr>
              <w:numPr>
                <w:ilvl w:val="0"/>
                <w:numId w:val="40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>Радно окружење и извори опасности</w:t>
            </w:r>
            <w:r w:rsidR="00D177A2" w:rsidRPr="00B37EE1">
              <w:rPr>
                <w:rFonts w:ascii="Times New Roman" w:hAnsi="Times New Roman" w:cs="Times New Roman"/>
                <w:b/>
                <w:lang w:val="sr-Cyrl-C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177A2" w:rsidRPr="00017052" w14:paraId="004E3868" w14:textId="77777777" w:rsidTr="00E35A1E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B11F988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B9E96D8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E0DBE66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D177A2" w:rsidRPr="00017052" w14:paraId="5CF21E68" w14:textId="77777777" w:rsidTr="00E35A1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3D6B018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2E590A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31AD870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EDE148" w14:textId="49C567C3" w:rsidR="00D177A2" w:rsidRPr="00017052" w:rsidRDefault="00032DE3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BE86186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017052" w14:paraId="14B91FB5" w14:textId="77777777" w:rsidTr="00E35A1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85559F" w14:textId="77777777" w:rsidR="00D177A2" w:rsidRPr="00017052" w:rsidRDefault="00D177A2" w:rsidP="003161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932866F" w14:textId="77777777" w:rsidR="00D177A2" w:rsidRPr="00017052" w:rsidRDefault="00D177A2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25C29B7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177A2" w:rsidRPr="00DD631E" w14:paraId="794BA349" w14:textId="77777777" w:rsidTr="00E35A1E">
        <w:trPr>
          <w:trHeight w:val="5093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C21284D" w14:textId="77777777" w:rsidR="00726B96" w:rsidRPr="005C7980" w:rsidRDefault="00726B96" w:rsidP="00CA7AA0">
            <w:pPr>
              <w:numPr>
                <w:ilvl w:val="0"/>
                <w:numId w:val="41"/>
              </w:numPr>
              <w:tabs>
                <w:tab w:val="clear" w:pos="720"/>
                <w:tab w:val="num" w:pos="426"/>
              </w:tabs>
              <w:suppressAutoHyphens/>
              <w:spacing w:line="240" w:lineRule="auto"/>
              <w:ind w:left="284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Кориштење техничке документације</w:t>
            </w:r>
          </w:p>
          <w:p w14:paraId="155DE328" w14:textId="77777777" w:rsidR="00D177A2" w:rsidRDefault="00726B96" w:rsidP="00726B96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  <w:r w:rsidRPr="00B37EE1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14:paraId="4DE042EF" w14:textId="77777777" w:rsidR="00E35A1E" w:rsidRDefault="00E35A1E" w:rsidP="00726B96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</w:p>
          <w:p w14:paraId="2F7496A7" w14:textId="77777777" w:rsidR="00E35A1E" w:rsidRDefault="00E35A1E" w:rsidP="00726B96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</w:p>
          <w:p w14:paraId="26C4579E" w14:textId="77777777" w:rsidR="00E35A1E" w:rsidRDefault="00E35A1E" w:rsidP="00726B96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</w:p>
          <w:p w14:paraId="5561FECC" w14:textId="77777777" w:rsidR="00E35A1E" w:rsidRPr="00E35A1E" w:rsidRDefault="00E35A1E" w:rsidP="00726B96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color w:val="FF0000"/>
                <w:lang w:val="sr-Cyrl-CS"/>
              </w:rPr>
            </w:pPr>
          </w:p>
          <w:p w14:paraId="77BEFD33" w14:textId="35A7981B" w:rsidR="00E35A1E" w:rsidRPr="00876A2E" w:rsidRDefault="00E35A1E" w:rsidP="00E35A1E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4BCC4486" w14:textId="159CF232" w:rsidR="00D177A2" w:rsidRPr="00803668" w:rsidRDefault="00D177A2" w:rsidP="00181B0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C1F"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</w:t>
            </w:r>
            <w:r w:rsidR="00181B04">
              <w:rPr>
                <w:rFonts w:ascii="Times New Roman" w:eastAsia="Times New Roman" w:hAnsi="Times New Roman" w:cs="Times New Roman"/>
                <w:lang w:val="sr-Cyrl-CS"/>
              </w:rPr>
              <w:t>употребу техничко-технолошке документације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66DA55D" w14:textId="77777777" w:rsidR="00D177A2" w:rsidRPr="00841C1F" w:rsidRDefault="00D177A2" w:rsidP="003161D0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88C3223" w14:textId="3A353057" w:rsidR="009B4B13" w:rsidRPr="00181B04" w:rsidRDefault="00181B04" w:rsidP="00181B0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B04">
              <w:rPr>
                <w:rFonts w:ascii="Times New Roman" w:eastAsia="Times New Roman" w:hAnsi="Times New Roman" w:cs="Times New Roman"/>
                <w:lang w:val="sr-Cyrl-CS"/>
              </w:rPr>
              <w:t>самостално користи техничку документацију у сврху припреме рада</w:t>
            </w:r>
            <w:r w:rsidR="00E35A1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00C45D0E" w14:textId="23733250" w:rsidR="00D177A2" w:rsidRPr="00181B04" w:rsidRDefault="00181B04" w:rsidP="00181B0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81B04">
              <w:rPr>
                <w:rFonts w:ascii="Times New Roman" w:eastAsia="Times New Roman" w:hAnsi="Times New Roman" w:cs="Times New Roman"/>
                <w:lang w:val="sr-Cyrl-CS"/>
              </w:rPr>
              <w:t>самостално прати и документује резултате свог рада</w:t>
            </w:r>
            <w:r w:rsidR="00E35A1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Pr="00181B0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0832823C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савјесно, одговорно, уредно и правовремено обавља повјерене послове,</w:t>
            </w:r>
          </w:p>
          <w:p w14:paraId="14BAE85B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 планира и организује вријеме за припрему и извршење радних задатака,</w:t>
            </w:r>
          </w:p>
          <w:p w14:paraId="61709EA5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38830F40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16ECCA51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151A4485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професионално - етичким нормама и вриједностима,</w:t>
            </w:r>
          </w:p>
          <w:p w14:paraId="2BC3538C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иницијативу и предузимљивост,</w:t>
            </w:r>
          </w:p>
          <w:p w14:paraId="7F68E24B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показије добру  ручну спретност, моторичку координацију, има добар слух и вид,</w:t>
            </w:r>
          </w:p>
          <w:p w14:paraId="75BE5F8A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испољава одличну  способност за разумијевање сложених технолошких структура, система, цртежа и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информација,</w:t>
            </w:r>
          </w:p>
          <w:p w14:paraId="23641A8F" w14:textId="77777777" w:rsidR="00D177A2" w:rsidRPr="00CF5021" w:rsidRDefault="00D177A2" w:rsidP="003161D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испољава способност самосталног рјешавања проблема и самосталност у раду.</w:t>
            </w:r>
          </w:p>
          <w:p w14:paraId="525BA94E" w14:textId="77777777" w:rsidR="00D177A2" w:rsidRPr="00CF5021" w:rsidRDefault="00D177A2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17AE882" w14:textId="77777777" w:rsidR="00D177A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lastRenderedPageBreak/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79A5177F" w14:textId="77777777" w:rsidR="00E35A1E" w:rsidRDefault="00E35A1E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F0310C1" w14:textId="4D836AAE" w:rsidR="007D6579" w:rsidRPr="007D6579" w:rsidRDefault="007D6579" w:rsidP="007D6579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7D6579">
              <w:rPr>
                <w:rFonts w:ascii="Times New Roman" w:eastAsia="Times New Roman" w:hAnsi="Times New Roman" w:cs="Times New Roman"/>
                <w:lang w:val="sr-Cyrl-CS"/>
              </w:rPr>
              <w:t>потребно је упутити ученике у коришћење стандардне техничке документације ( радни налози, технолошке листе, операциони лист, записници о квалитету и сл.)</w:t>
            </w:r>
            <w:r w:rsidR="00E35A1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5221E499" w14:textId="77777777" w:rsidR="00D177A2" w:rsidRPr="00E12E4F" w:rsidRDefault="00D177A2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177A2" w:rsidRPr="00017052" w14:paraId="5EF747D0" w14:textId="77777777" w:rsidTr="00E35A1E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D230FA3" w14:textId="77777777" w:rsidR="003B61A9" w:rsidRPr="005C7980" w:rsidRDefault="003B61A9" w:rsidP="00CA7AA0">
            <w:pPr>
              <w:numPr>
                <w:ilvl w:val="0"/>
                <w:numId w:val="41"/>
              </w:numPr>
              <w:tabs>
                <w:tab w:val="clear" w:pos="720"/>
                <w:tab w:val="num" w:pos="426"/>
              </w:tabs>
              <w:suppressAutoHyphens/>
              <w:spacing w:line="240" w:lineRule="auto"/>
              <w:ind w:left="284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 xml:space="preserve">Помоћна средства </w:t>
            </w:r>
          </w:p>
          <w:p w14:paraId="3065BF44" w14:textId="4FE099BD" w:rsidR="00D177A2" w:rsidRPr="004504ED" w:rsidRDefault="003B61A9" w:rsidP="003B61A9">
            <w:pPr>
              <w:suppressAutoHyphens/>
              <w:spacing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  <w:r w:rsidRPr="00B37EE1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17788425" w14:textId="523F9C40" w:rsidR="00D177A2" w:rsidRPr="001A4C44" w:rsidRDefault="005645BE" w:rsidP="005645B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одабир и начин правилног руковања алатима, стезним приборима, мјерним алатима и контролним средствима.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9E71C91" w14:textId="77777777" w:rsidR="005645BE" w:rsidRPr="0084119C" w:rsidRDefault="005645BE" w:rsidP="005645B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19C">
              <w:rPr>
                <w:rFonts w:ascii="Times New Roman" w:eastAsia="Times New Roman" w:hAnsi="Times New Roman" w:cs="Times New Roman"/>
                <w:lang w:val="sr-Cyrl-CS"/>
              </w:rPr>
              <w:t>самостално на основу техничке документације и прописаних захтјева врши одабир и правилно руковање алатима, стезним приборима,мјерним уређајима и контролним средствима која се користе у радном процесу.</w:t>
            </w:r>
          </w:p>
          <w:p w14:paraId="7BCEA740" w14:textId="77777777" w:rsidR="00D177A2" w:rsidRPr="00794A0E" w:rsidRDefault="00D177A2" w:rsidP="003161D0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41F34AC5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5975836" w14:textId="0A1FD4A1" w:rsidR="00D60708" w:rsidRPr="00D60708" w:rsidRDefault="00D60708" w:rsidP="00D60708">
            <w:pPr>
              <w:suppressAutoHyphens/>
              <w:spacing w:line="240" w:lineRule="auto"/>
              <w:ind w:left="170"/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204649B6" w14:textId="77777777" w:rsidR="005645BE" w:rsidRPr="00D60708" w:rsidRDefault="005645BE" w:rsidP="005645BE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D60708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практичне вјежбе идентификације потреба за неопходним помоћним средствима према заданој техничкој документацији и дати смјернице за њихову употребу.</w:t>
            </w:r>
          </w:p>
          <w:p w14:paraId="2D883F75" w14:textId="77777777" w:rsidR="00D177A2" w:rsidRPr="00E12E4F" w:rsidRDefault="00D177A2" w:rsidP="003161D0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177A2" w:rsidRPr="00DD631E" w14:paraId="1DA30561" w14:textId="77777777" w:rsidTr="00E35A1E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5E1240B" w14:textId="77777777" w:rsidR="00EB6C43" w:rsidRPr="005C7980" w:rsidRDefault="00EB6C43" w:rsidP="00EB6C43">
            <w:pPr>
              <w:numPr>
                <w:ilvl w:val="0"/>
                <w:numId w:val="41"/>
              </w:numPr>
              <w:tabs>
                <w:tab w:val="clear" w:pos="720"/>
                <w:tab w:val="num" w:pos="426"/>
              </w:tabs>
              <w:suppressAutoHyphens/>
              <w:spacing w:line="240" w:lineRule="auto"/>
              <w:ind w:left="284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>Рад у ЦНЦ програмима и манипулација машинама алаткама</w:t>
            </w:r>
          </w:p>
          <w:p w14:paraId="16D616B9" w14:textId="5F0C4C8A" w:rsidR="00D177A2" w:rsidRPr="00017052" w:rsidRDefault="00D177A2" w:rsidP="00EB6C43">
            <w:pPr>
              <w:suppressAutoHyphens/>
              <w:spacing w:line="240" w:lineRule="auto"/>
              <w:ind w:left="284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3A45016" w14:textId="4D4360D8" w:rsidR="00D177A2" w:rsidRPr="00017052" w:rsidRDefault="0069051D" w:rsidP="0069051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поступак рада у ЦНЦ </w:t>
            </w:r>
            <w:r w:rsidR="007700D1">
              <w:rPr>
                <w:rFonts w:ascii="Times New Roman" w:eastAsia="Times New Roman" w:hAnsi="Times New Roman" w:cs="Times New Roman"/>
                <w:lang w:val="sr-Cyrl-CS"/>
              </w:rPr>
              <w:t>програму приликом израде позиције на ЦНЦ стругу и глодалици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31FCBE0" w14:textId="5E6BD1A5" w:rsidR="0069051D" w:rsidRDefault="0069051D" w:rsidP="0069051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69051D">
              <w:rPr>
                <w:rFonts w:ascii="Times New Roman" w:eastAsia="Times New Roman" w:hAnsi="Times New Roman" w:cs="Times New Roman"/>
                <w:lang w:val="sr-Cyrl-CS"/>
              </w:rPr>
              <w:t>израђује и прати израду поз</w:t>
            </w:r>
            <w:r w:rsidR="00EB6C43">
              <w:rPr>
                <w:rFonts w:ascii="Times New Roman" w:eastAsia="Times New Roman" w:hAnsi="Times New Roman" w:cs="Times New Roman"/>
                <w:lang w:val="sr-Cyrl-CS"/>
              </w:rPr>
              <w:t xml:space="preserve">иција на ЦНЦ глодалици и стругу </w:t>
            </w:r>
          </w:p>
          <w:p w14:paraId="7077E7A9" w14:textId="42FF21F9" w:rsidR="00253A1B" w:rsidRPr="00EA6CF1" w:rsidRDefault="00253A1B" w:rsidP="0069051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коригује уочене недостатке, ручно или аутоматски.</w:t>
            </w:r>
          </w:p>
          <w:p w14:paraId="28BFBD22" w14:textId="6EF4DF1A" w:rsidR="00D177A2" w:rsidRPr="00937B52" w:rsidRDefault="00D177A2" w:rsidP="0069051D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5EC79C8A" w14:textId="77777777" w:rsidR="00D177A2" w:rsidRPr="00017052" w:rsidRDefault="00D177A2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097D4A1" w14:textId="77777777" w:rsidR="00D177A2" w:rsidRDefault="00D60708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0BC5097F" w14:textId="4131E6B9" w:rsidR="00D60708" w:rsidRPr="00D60708" w:rsidRDefault="00D60708" w:rsidP="00D6070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D60708">
              <w:rPr>
                <w:rFonts w:ascii="Times New Roman" w:eastAsia="Times New Roman" w:hAnsi="Times New Roman" w:cs="Times New Roman"/>
                <w:lang w:val="sr-Cyrl-CS"/>
              </w:rPr>
              <w:t xml:space="preserve">са ученицима урадити практичне вјежбе израде позиција на цнц глодалици и стругу  уз кориштење различитих могућности апликативног софтвера. у току </w:t>
            </w:r>
            <w:r w:rsidRPr="00D6070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израде упутити ученике на све факторе (геометрија алата, хлађење, режими обраде) који утичу на квалитет изратка.</w:t>
            </w:r>
          </w:p>
          <w:p w14:paraId="2ACD3625" w14:textId="022CE322" w:rsidR="00D60708" w:rsidRPr="0029715D" w:rsidRDefault="00D60708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69051D" w:rsidRPr="00DD631E" w14:paraId="6D78CB52" w14:textId="77777777" w:rsidTr="00E35A1E">
        <w:trPr>
          <w:trHeight w:val="328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F052293" w14:textId="77777777" w:rsidR="0069051D" w:rsidRDefault="0069051D" w:rsidP="009825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280400CD" w14:textId="77777777" w:rsidR="00A72A88" w:rsidRPr="005C7980" w:rsidRDefault="00A72A88" w:rsidP="00A72A88">
            <w:pPr>
              <w:numPr>
                <w:ilvl w:val="0"/>
                <w:numId w:val="41"/>
              </w:numPr>
              <w:tabs>
                <w:tab w:val="clear" w:pos="720"/>
                <w:tab w:val="num" w:pos="426"/>
              </w:tabs>
              <w:suppressAutoHyphens/>
              <w:spacing w:line="240" w:lineRule="auto"/>
              <w:ind w:left="284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>Анализа процеса израде и мјере за побољшање процеса израде</w:t>
            </w:r>
          </w:p>
          <w:p w14:paraId="32924183" w14:textId="77777777" w:rsidR="0069051D" w:rsidRPr="00017052" w:rsidRDefault="0069051D" w:rsidP="009825AA">
            <w:pPr>
              <w:suppressAutoHyphens/>
              <w:spacing w:line="240" w:lineRule="auto"/>
              <w:ind w:left="72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14:paraId="5EA9DD58" w14:textId="126B77CE" w:rsidR="0069051D" w:rsidRPr="00876A2E" w:rsidRDefault="0069051D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6F5382CF" w14:textId="6AB87459" w:rsidR="0069051D" w:rsidRDefault="004B0DC9" w:rsidP="003161D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поступак </w:t>
            </w:r>
            <w:r w:rsidR="00A72A88">
              <w:rPr>
                <w:rFonts w:ascii="Times New Roman" w:eastAsia="Times New Roman" w:hAnsi="Times New Roman" w:cs="Times New Roman"/>
                <w:lang w:val="sr-Cyrl-CS"/>
              </w:rPr>
              <w:t>анализе поступка израде на ЦНЦ машинам</w:t>
            </w:r>
            <w:r w:rsidR="002A4CD2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611B7CD" w14:textId="41547943" w:rsidR="00A72A88" w:rsidRPr="00A66E4D" w:rsidRDefault="002A4CD2" w:rsidP="003161D0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најчешће проблеме у изади и начин њиховога отклањања</w:t>
            </w:r>
          </w:p>
          <w:p w14:paraId="71CE300A" w14:textId="77777777" w:rsidR="0069051D" w:rsidRPr="00017052" w:rsidRDefault="0069051D" w:rsidP="003161D0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AAE2716" w14:textId="5DAEEB6E" w:rsidR="00A80283" w:rsidRPr="00A80283" w:rsidRDefault="00A80283" w:rsidP="00A80283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A80283">
              <w:rPr>
                <w:rFonts w:ascii="Times New Roman" w:eastAsia="Times New Roman" w:hAnsi="Times New Roman" w:cs="Times New Roman"/>
                <w:lang w:val="sr-Cyrl-CS"/>
              </w:rPr>
              <w:t xml:space="preserve">анализира  процес израде и проводи мјере за побољшање процеса израде. </w:t>
            </w:r>
          </w:p>
          <w:p w14:paraId="361E6536" w14:textId="6D76F32D" w:rsidR="00A80283" w:rsidRPr="00A80283" w:rsidRDefault="00A80283" w:rsidP="00A80283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A80283">
              <w:rPr>
                <w:rFonts w:ascii="Times New Roman" w:eastAsia="Times New Roman" w:hAnsi="Times New Roman" w:cs="Times New Roman"/>
                <w:lang w:val="sr-Cyrl-CS"/>
              </w:rPr>
              <w:t>уочи проблеме у процесу израде и врши потребне корекције ради побољшања процеса.</w:t>
            </w:r>
          </w:p>
          <w:p w14:paraId="5800E102" w14:textId="77777777" w:rsidR="0069051D" w:rsidRPr="00A80283" w:rsidRDefault="0069051D" w:rsidP="00A80283">
            <w:pPr>
              <w:suppressAutoHyphens/>
              <w:spacing w:line="240" w:lineRule="auto"/>
              <w:ind w:left="28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34C4F39A" w14:textId="77777777" w:rsidR="0069051D" w:rsidRPr="00017052" w:rsidRDefault="0069051D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6C3E816" w14:textId="77777777" w:rsidR="0069051D" w:rsidRDefault="00D60708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59528FF3" w14:textId="3128AC0F" w:rsidR="00F24D58" w:rsidRPr="00F24D58" w:rsidRDefault="00F24D58" w:rsidP="00F24D5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F24D58">
              <w:rPr>
                <w:rFonts w:ascii="Times New Roman" w:eastAsia="Times New Roman" w:hAnsi="Times New Roman" w:cs="Times New Roman"/>
                <w:lang w:val="sr-Cyrl-CS"/>
              </w:rPr>
              <w:t>са ученицима обавити практичне вјежбе уз употребу мјерне опреме и средстава за контролу: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24D58">
              <w:rPr>
                <w:rFonts w:ascii="Times New Roman" w:eastAsia="Times New Roman" w:hAnsi="Times New Roman" w:cs="Times New Roman"/>
                <w:lang w:val="sr-Cyrl-CS"/>
              </w:rPr>
              <w:t>заданих толеранција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F24D58">
              <w:rPr>
                <w:rFonts w:ascii="Times New Roman" w:eastAsia="Times New Roman" w:hAnsi="Times New Roman" w:cs="Times New Roman"/>
                <w:lang w:val="sr-Cyrl-CS"/>
              </w:rPr>
              <w:t>квалитета површине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F24D58">
              <w:rPr>
                <w:rFonts w:ascii="Times New Roman" w:eastAsia="Times New Roman" w:hAnsi="Times New Roman" w:cs="Times New Roman"/>
                <w:lang w:val="sr-Cyrl-CS"/>
              </w:rPr>
              <w:t>толеранција облика и положаја.</w:t>
            </w:r>
          </w:p>
          <w:p w14:paraId="4F6930F9" w14:textId="3F45CBE3" w:rsidR="00F24D58" w:rsidRPr="00F24D58" w:rsidRDefault="00F24D58" w:rsidP="00F24D58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F24D58">
              <w:rPr>
                <w:rFonts w:ascii="Times New Roman" w:eastAsia="Times New Roman" w:hAnsi="Times New Roman" w:cs="Times New Roman"/>
                <w:lang w:val="sr-Cyrl-CS"/>
              </w:rPr>
              <w:t>упутити ученике у могуће узроке уочених грешака и методе за корекције ради побољшања квалитета.</w:t>
            </w:r>
          </w:p>
          <w:p w14:paraId="02C227AD" w14:textId="0F123D23" w:rsidR="00F24D58" w:rsidRPr="00DD631E" w:rsidRDefault="00F24D58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9051D" w:rsidRPr="00DD631E" w14:paraId="140AD743" w14:textId="77777777" w:rsidTr="00E35A1E">
        <w:trPr>
          <w:trHeight w:val="262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9A7B076" w14:textId="30C5090B" w:rsidR="0069051D" w:rsidRPr="005C7980" w:rsidRDefault="00A72A88" w:rsidP="00A72A88">
            <w:pPr>
              <w:numPr>
                <w:ilvl w:val="0"/>
                <w:numId w:val="41"/>
              </w:numPr>
              <w:tabs>
                <w:tab w:val="clear" w:pos="720"/>
                <w:tab w:val="num" w:pos="426"/>
              </w:tabs>
              <w:suppressAutoHyphens/>
              <w:spacing w:line="240" w:lineRule="auto"/>
              <w:ind w:left="284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5C7980">
              <w:rPr>
                <w:rFonts w:ascii="Times New Roman" w:hAnsi="Times New Roman" w:cs="Times New Roman"/>
                <w:b/>
                <w:lang w:val="sr-Cyrl-CS"/>
              </w:rPr>
              <w:t>Радно окружење и извори опасности</w:t>
            </w:r>
            <w:r w:rsidRPr="00B37EE1">
              <w:rPr>
                <w:rFonts w:ascii="Times New Roman" w:hAnsi="Times New Roman" w:cs="Times New Roman"/>
                <w:b/>
                <w:lang w:val="sr-Cyrl-C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129A344" w14:textId="6E6F62B2" w:rsidR="0069051D" w:rsidRPr="00BB2F82" w:rsidRDefault="00BB2F82" w:rsidP="00264C4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дефнише изворе опасности и мјере заштите на раду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5C769E5" w14:textId="7D49C8B7" w:rsidR="00BB2F82" w:rsidRDefault="00BB2F82" w:rsidP="00BB2F8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B2F82">
              <w:rPr>
                <w:rFonts w:ascii="Times New Roman" w:eastAsia="Times New Roman" w:hAnsi="Times New Roman" w:cs="Times New Roman"/>
                <w:lang w:val="sr-Cyrl-CS"/>
              </w:rPr>
              <w:t>извори опасности.</w:t>
            </w:r>
          </w:p>
          <w:p w14:paraId="5BC03586" w14:textId="09CA5FDC" w:rsidR="0069051D" w:rsidRPr="00BB2F82" w:rsidRDefault="00BB2F82" w:rsidP="00BB2F8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B2F82">
              <w:rPr>
                <w:rFonts w:ascii="Times New Roman" w:eastAsia="Times New Roman" w:hAnsi="Times New Roman" w:cs="Times New Roman"/>
                <w:lang w:val="sr-Cyrl-CS"/>
              </w:rPr>
              <w:t>мјере заштите и заштитна средства.</w:t>
            </w:r>
          </w:p>
          <w:p w14:paraId="2569400C" w14:textId="77777777" w:rsidR="0069051D" w:rsidRPr="00A66E4D" w:rsidRDefault="0069051D" w:rsidP="003161D0">
            <w:pPr>
              <w:spacing w:line="240" w:lineRule="auto"/>
              <w:ind w:left="1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51CAC5C1" w14:textId="77777777" w:rsidR="0069051D" w:rsidRPr="00017052" w:rsidRDefault="0069051D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455F014" w14:textId="77777777" w:rsidR="0069051D" w:rsidRDefault="00D60708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</w:rPr>
              <w:t>Наставник ће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:</w:t>
            </w:r>
          </w:p>
          <w:p w14:paraId="6B115C32" w14:textId="5DBEE700" w:rsidR="00BB2F82" w:rsidRPr="00DD631E" w:rsidRDefault="00BB2F82" w:rsidP="00BB2F82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B2F82">
              <w:rPr>
                <w:rFonts w:ascii="Times New Roman" w:eastAsia="Times New Roman" w:hAnsi="Times New Roman" w:cs="Times New Roman"/>
                <w:lang w:val="sr-Cyrl-CS"/>
              </w:rPr>
              <w:t>ученике упознати са свим изворима опасности и мјерама заштите на раду</w:t>
            </w:r>
          </w:p>
        </w:tc>
      </w:tr>
      <w:tr w:rsidR="0069051D" w:rsidRPr="00017052" w14:paraId="49B58EF8" w14:textId="77777777" w:rsidTr="003161D0">
        <w:trPr>
          <w:jc w:val="center"/>
        </w:trPr>
        <w:tc>
          <w:tcPr>
            <w:tcW w:w="5000" w:type="pct"/>
            <w:gridSpan w:val="10"/>
          </w:tcPr>
          <w:p w14:paraId="4E1D00D3" w14:textId="77777777" w:rsidR="0069051D" w:rsidRPr="00017052" w:rsidRDefault="0069051D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69051D" w:rsidRPr="00017052" w14:paraId="3432C244" w14:textId="77777777" w:rsidTr="003161D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553AA4A6" w14:textId="77777777" w:rsidR="0069051D" w:rsidRPr="00017052" w:rsidRDefault="0069051D" w:rsidP="003161D0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72338AFF" w14:textId="7848CB29" w:rsidR="007B3790" w:rsidRPr="00EB27F6" w:rsidRDefault="00314285" w:rsidP="007B3790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Технологија занимања III</w:t>
            </w:r>
          </w:p>
          <w:p w14:paraId="3E684103" w14:textId="197E82EE" w:rsidR="007B3790" w:rsidRPr="00EB27F6" w:rsidRDefault="00BE7E15" w:rsidP="007B3790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Практична настава II</w:t>
            </w:r>
          </w:p>
          <w:p w14:paraId="222302E5" w14:textId="0AA4FD62" w:rsidR="0069051D" w:rsidRPr="00017052" w:rsidRDefault="0069051D" w:rsidP="003161D0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9051D" w:rsidRPr="00017052" w14:paraId="0E395AE4" w14:textId="77777777" w:rsidTr="003161D0">
        <w:trPr>
          <w:jc w:val="center"/>
        </w:trPr>
        <w:tc>
          <w:tcPr>
            <w:tcW w:w="5000" w:type="pct"/>
            <w:gridSpan w:val="10"/>
          </w:tcPr>
          <w:p w14:paraId="1A537197" w14:textId="77777777" w:rsidR="0069051D" w:rsidRPr="00017052" w:rsidRDefault="0069051D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9051D" w:rsidRPr="00017052" w14:paraId="49EA4CFE" w14:textId="77777777" w:rsidTr="003161D0">
        <w:trPr>
          <w:jc w:val="center"/>
        </w:trPr>
        <w:tc>
          <w:tcPr>
            <w:tcW w:w="5000" w:type="pct"/>
            <w:gridSpan w:val="10"/>
          </w:tcPr>
          <w:p w14:paraId="13343E72" w14:textId="6D9A8F8B" w:rsidR="00C23536" w:rsidRPr="00C23536" w:rsidRDefault="00C23536" w:rsidP="00C2353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просвј</w:t>
            </w:r>
            <w:r w:rsidR="00314285">
              <w:rPr>
                <w:rFonts w:ascii="Times New Roman" w:eastAsia="Times New Roman" w:hAnsi="Times New Roman" w:cs="Times New Roman"/>
                <w:lang w:val="sr-Cyrl-CS"/>
              </w:rPr>
              <w:t>ете и културе Републике Српске</w:t>
            </w:r>
          </w:p>
          <w:p w14:paraId="564C53FC" w14:textId="554761AD" w:rsidR="00C23536" w:rsidRPr="00C23536" w:rsidRDefault="00C23536" w:rsidP="00C2353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314285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</w:p>
          <w:p w14:paraId="19812705" w14:textId="08CCF275" w:rsidR="0069051D" w:rsidRPr="00C23536" w:rsidRDefault="00C23536" w:rsidP="00C2353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0AC298D3" w14:textId="3997A7EE" w:rsidR="0069051D" w:rsidRPr="00C23536" w:rsidRDefault="00C23536" w:rsidP="00C2353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Ск</w:t>
            </w:r>
            <w:r w:rsidR="0069051D" w:rsidRPr="00C23536">
              <w:rPr>
                <w:rFonts w:ascii="Times New Roman" w:eastAsia="Times New Roman" w:hAnsi="Times New Roman" w:cs="Times New Roman"/>
              </w:rPr>
              <w:t>ице</w:t>
            </w:r>
            <w:r w:rsidR="0069051D" w:rsidRPr="00C2353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666D9E5B" w14:textId="77570703" w:rsidR="0069051D" w:rsidRPr="00C23536" w:rsidRDefault="00C23536" w:rsidP="00C2353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166102BF" w14:textId="1889CC12" w:rsidR="0069051D" w:rsidRPr="00C23536" w:rsidRDefault="00C23536" w:rsidP="00C2353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69051D" w:rsidRPr="00C23536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22B30C44" w14:textId="6DD5B6C4" w:rsidR="0069051D" w:rsidRPr="00C23536" w:rsidRDefault="00C23536" w:rsidP="00C2353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96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69051D" w:rsidRPr="00017052" w14:paraId="417DA24B" w14:textId="77777777" w:rsidTr="003161D0">
        <w:trPr>
          <w:jc w:val="center"/>
        </w:trPr>
        <w:tc>
          <w:tcPr>
            <w:tcW w:w="5000" w:type="pct"/>
            <w:gridSpan w:val="10"/>
          </w:tcPr>
          <w:p w14:paraId="3C988045" w14:textId="77777777" w:rsidR="0069051D" w:rsidRPr="00017052" w:rsidRDefault="0069051D" w:rsidP="003161D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D4927" w:rsidRPr="00017052" w14:paraId="388F70DC" w14:textId="77777777" w:rsidTr="003161D0">
        <w:trPr>
          <w:jc w:val="center"/>
        </w:trPr>
        <w:tc>
          <w:tcPr>
            <w:tcW w:w="5000" w:type="pct"/>
            <w:gridSpan w:val="10"/>
          </w:tcPr>
          <w:p w14:paraId="4C6E2508" w14:textId="04082176" w:rsidR="006D4927" w:rsidRPr="006D4927" w:rsidRDefault="006D4927" w:rsidP="006D4927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6D4927">
              <w:rPr>
                <w:rFonts w:ascii="Times New Roman" w:eastAsia="Times New Roman" w:hAnsi="Times New Roman" w:cs="Times New Roman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</w:t>
            </w:r>
            <w:r w:rsidRPr="006D4927">
              <w:rPr>
                <w:rFonts w:ascii="Times New Roman" w:eastAsia="Times New Roman" w:hAnsi="Times New Roman" w:cs="Times New Roman"/>
              </w:rPr>
              <w:lastRenderedPageBreak/>
              <w:t>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1F5681C" w14:textId="16EFF344" w:rsidR="00D177A2" w:rsidRDefault="00D177A2"/>
    <w:p w14:paraId="2EA7CB05" w14:textId="77777777" w:rsidR="00D177A2" w:rsidRDefault="00D177A2"/>
    <w:p w14:paraId="76245847" w14:textId="77777777" w:rsidR="00D177A2" w:rsidRDefault="00D177A2"/>
    <w:p w14:paraId="6B5B9759" w14:textId="77777777" w:rsidR="00D177A2" w:rsidRDefault="00D177A2"/>
    <w:p w14:paraId="33CA1F67" w14:textId="77777777" w:rsidR="00D177A2" w:rsidRDefault="00D177A2"/>
    <w:p w14:paraId="6C2385D0" w14:textId="77777777" w:rsidR="00D177A2" w:rsidRDefault="00D177A2"/>
    <w:p w14:paraId="246964FE" w14:textId="77777777" w:rsidR="002F53E7" w:rsidRDefault="002F53E7">
      <w:pPr>
        <w:sectPr w:rsidR="002F53E7" w:rsidSect="0063699D">
          <w:pgSz w:w="16839" w:h="11907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576"/>
        <w:gridCol w:w="1976"/>
        <w:gridCol w:w="327"/>
        <w:gridCol w:w="1255"/>
        <w:gridCol w:w="1621"/>
        <w:gridCol w:w="2102"/>
        <w:gridCol w:w="778"/>
        <w:gridCol w:w="1105"/>
        <w:gridCol w:w="2831"/>
      </w:tblGrid>
      <w:tr w:rsidR="002F53E7" w:rsidRPr="00017052" w14:paraId="31C39A14" w14:textId="77777777" w:rsidTr="002A40B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A543904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C1C3901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2F53E7" w:rsidRPr="00017052" w14:paraId="5482FC37" w14:textId="77777777" w:rsidTr="002A40B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37FACC61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B7F7A49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Обрађивач метала резањем</w:t>
            </w:r>
          </w:p>
        </w:tc>
      </w:tr>
      <w:tr w:rsidR="002F53E7" w:rsidRPr="00017052" w14:paraId="13D6426A" w14:textId="77777777" w:rsidTr="002A40B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0129E93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55A4A04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ПРАКТИЧНА НАСТАВА </w:t>
            </w:r>
          </w:p>
        </w:tc>
      </w:tr>
      <w:tr w:rsidR="002F53E7" w:rsidRPr="00017052" w14:paraId="3DB18AF8" w14:textId="77777777" w:rsidTr="002A40B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DBE9083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2BAA751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2F53E7" w:rsidRPr="00017052" w14:paraId="2C9825A6" w14:textId="77777777" w:rsidTr="002A40B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F2D1CF1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0BC2303" w14:textId="1AC3E5B0" w:rsidR="002F53E7" w:rsidRPr="007A3D64" w:rsidRDefault="00133BC4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33BC4">
              <w:rPr>
                <w:rFonts w:ascii="Times New Roman" w:eastAsia="Times New Roman" w:hAnsi="Times New Roman" w:cs="Times New Roman"/>
                <w:b/>
                <w:lang w:val="sr-Cyrl-BA"/>
              </w:rPr>
              <w:t>ОПТИМИЗАЦИЈА РАДНОГ ПРОЦЕСА</w:t>
            </w:r>
          </w:p>
        </w:tc>
      </w:tr>
      <w:tr w:rsidR="002F53E7" w:rsidRPr="00017052" w14:paraId="1165678C" w14:textId="77777777" w:rsidTr="002A40B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3E918EF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8" w:type="pct"/>
            <w:shd w:val="clear" w:color="auto" w:fill="DAEEF3" w:themeFill="accent5" w:themeFillTint="33"/>
          </w:tcPr>
          <w:p w14:paraId="006E7B8B" w14:textId="684F633E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2A40BD">
              <w:rPr>
                <w:rFonts w:ascii="Times New Roman" w:eastAsia="Times New Roman" w:hAnsi="Times New Roman" w:cs="Times New Roman"/>
                <w:b/>
                <w:lang w:val="sr-Cyrl-CS"/>
              </w:rPr>
              <w:t>2022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29863A7F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1D7EDA0E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268007BE" w14:textId="3C3DDA73" w:rsidR="002F53E7" w:rsidRPr="00017052" w:rsidRDefault="002F53E7" w:rsidP="002A40B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18B5CC25" w14:textId="095062F6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2A40BD">
              <w:rPr>
                <w:rFonts w:ascii="Times New Roman" w:eastAsia="Times New Roman" w:hAnsi="Times New Roman" w:cs="Times New Roman"/>
                <w:b/>
                <w:lang w:val="sr-Cyrl-RS"/>
              </w:rPr>
              <w:t>36</w:t>
            </w:r>
          </w:p>
        </w:tc>
      </w:tr>
      <w:tr w:rsidR="002F53E7" w:rsidRPr="00017052" w14:paraId="543620F6" w14:textId="77777777" w:rsidTr="00DC46AA">
        <w:trPr>
          <w:jc w:val="center"/>
        </w:trPr>
        <w:tc>
          <w:tcPr>
            <w:tcW w:w="5000" w:type="pct"/>
            <w:gridSpan w:val="10"/>
          </w:tcPr>
          <w:p w14:paraId="7A421540" w14:textId="2AB25FBA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17052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</w:tr>
      <w:tr w:rsidR="000E2163" w:rsidRPr="00017052" w14:paraId="5367472A" w14:textId="77777777" w:rsidTr="00DC46AA">
        <w:trPr>
          <w:jc w:val="center"/>
        </w:trPr>
        <w:tc>
          <w:tcPr>
            <w:tcW w:w="5000" w:type="pct"/>
            <w:gridSpan w:val="10"/>
          </w:tcPr>
          <w:p w14:paraId="3B9B6465" w14:textId="1A6C6E8A" w:rsidR="000E2163" w:rsidRPr="007A3D64" w:rsidRDefault="000E2163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E2163"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знања које ће омогућити да ученици буду у стању да самостално оптимизују процес обраде на ЦНЦ глодалици и стругу </w:t>
            </w:r>
          </w:p>
        </w:tc>
      </w:tr>
      <w:tr w:rsidR="002F53E7" w:rsidRPr="00017052" w14:paraId="7D7D7B52" w14:textId="77777777" w:rsidTr="00DC46AA">
        <w:trPr>
          <w:jc w:val="center"/>
        </w:trPr>
        <w:tc>
          <w:tcPr>
            <w:tcW w:w="5000" w:type="pct"/>
            <w:gridSpan w:val="10"/>
          </w:tcPr>
          <w:p w14:paraId="3C21F33F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2F53E7" w:rsidRPr="00017052" w14:paraId="294CD2A4" w14:textId="77777777" w:rsidTr="00DC46AA">
        <w:trPr>
          <w:trHeight w:val="83"/>
          <w:jc w:val="center"/>
        </w:trPr>
        <w:tc>
          <w:tcPr>
            <w:tcW w:w="5000" w:type="pct"/>
            <w:gridSpan w:val="10"/>
          </w:tcPr>
          <w:p w14:paraId="51F0E4E9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18A9CAF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CS"/>
              </w:rPr>
              <w:t>Познавање градива из предмета:</w:t>
            </w:r>
          </w:p>
          <w:p w14:paraId="75649A17" w14:textId="3FD36DE9" w:rsidR="00283883" w:rsidRPr="00E46E9F" w:rsidRDefault="00283883" w:rsidP="002A40B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Конструисање I разред</w:t>
            </w:r>
          </w:p>
          <w:p w14:paraId="2F784ADC" w14:textId="77777777" w:rsidR="00283883" w:rsidRPr="00017052" w:rsidRDefault="00283883" w:rsidP="002A40B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ru-RU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 xml:space="preserve">Практична настава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E46E9F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</w:p>
          <w:p w14:paraId="34DC9FFB" w14:textId="77777777" w:rsidR="00283883" w:rsidRPr="00B33C74" w:rsidRDefault="00283883" w:rsidP="002A40B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E46E9F">
              <w:rPr>
                <w:rFonts w:ascii="Times New Roman" w:eastAsia="Times New Roman" w:hAnsi="Times New Roman" w:cs="Times New Roman"/>
                <w:lang w:val="ru-RU"/>
              </w:rPr>
              <w:t>Технологија материјала I разред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0EF233A8" w14:textId="77777777" w:rsidR="00283883" w:rsidRPr="00017052" w:rsidRDefault="00283883" w:rsidP="002A40BD">
            <w:pPr>
              <w:pStyle w:val="ListParagraph"/>
              <w:numPr>
                <w:ilvl w:val="0"/>
                <w:numId w:val="7"/>
              </w:numPr>
              <w:tabs>
                <w:tab w:val="clear" w:pos="502"/>
              </w:tabs>
              <w:spacing w:line="240" w:lineRule="auto"/>
              <w:ind w:left="596" w:hanging="283"/>
              <w:rPr>
                <w:rFonts w:ascii="Times New Roman" w:eastAsia="Times New Roman" w:hAnsi="Times New Roman" w:cs="Times New Roman"/>
                <w:lang w:val="hr-HR"/>
              </w:rPr>
            </w:pPr>
            <w:r w:rsidRPr="00D71269">
              <w:rPr>
                <w:rFonts w:ascii="Times New Roman" w:eastAsia="Times New Roman" w:hAnsi="Times New Roman" w:cs="Times New Roman"/>
                <w:lang w:val="sr-Cyrl-RS"/>
              </w:rPr>
              <w:t xml:space="preserve">Технологија занимања </w:t>
            </w:r>
            <w:r w:rsidRPr="00D71269">
              <w:rPr>
                <w:rFonts w:ascii="Times New Roman" w:eastAsia="Times New Roman" w:hAnsi="Times New Roman" w:cs="Times New Roman"/>
                <w:lang w:val="ru-RU"/>
              </w:rPr>
              <w:t>II разред</w:t>
            </w:r>
            <w:r w:rsidRPr="00D71269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14:paraId="2683CC99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2F53E7" w:rsidRPr="00017052" w14:paraId="53113129" w14:textId="77777777" w:rsidTr="00DC46AA">
        <w:trPr>
          <w:jc w:val="center"/>
        </w:trPr>
        <w:tc>
          <w:tcPr>
            <w:tcW w:w="5000" w:type="pct"/>
            <w:gridSpan w:val="10"/>
          </w:tcPr>
          <w:p w14:paraId="033994E1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2F53E7" w:rsidRPr="00DD631E" w14:paraId="2A3F8668" w14:textId="77777777" w:rsidTr="00DC46AA">
        <w:trPr>
          <w:jc w:val="center"/>
        </w:trPr>
        <w:tc>
          <w:tcPr>
            <w:tcW w:w="5000" w:type="pct"/>
            <w:gridSpan w:val="10"/>
          </w:tcPr>
          <w:p w14:paraId="5597DF4B" w14:textId="77777777" w:rsidR="002F53E7" w:rsidRPr="00017052" w:rsidRDefault="002F53E7" w:rsidP="00DC46A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17052">
              <w:rPr>
                <w:rFonts w:ascii="Times New Roman" w:eastAsia="Times New Roman" w:hAnsi="Times New Roman" w:cs="Times New Roman"/>
                <w:lang w:val="sr-Cyrl-BA"/>
              </w:rPr>
              <w:t xml:space="preserve">Овај модул има циљеве да:  </w:t>
            </w:r>
          </w:p>
          <w:p w14:paraId="77B56975" w14:textId="390DF0FB" w:rsidR="00283883" w:rsidRPr="00283883" w:rsidRDefault="00283883" w:rsidP="0028388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</w:t>
            </w:r>
            <w:r w:rsidRPr="00283883">
              <w:rPr>
                <w:rFonts w:ascii="Times New Roman" w:eastAsia="Times New Roman" w:hAnsi="Times New Roman" w:cs="Times New Roman"/>
                <w:lang w:val="sr-Cyrl-BA"/>
              </w:rPr>
              <w:t>анализира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обрадн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ог</w:t>
            </w:r>
            <w:r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процес</w:t>
            </w:r>
            <w:r w:rsidR="006C5380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283883">
              <w:rPr>
                <w:rFonts w:ascii="Times New Roman" w:eastAsia="Times New Roman" w:hAnsi="Times New Roman" w:cs="Times New Roman"/>
                <w:lang w:val="sr-Cyrl-BA"/>
              </w:rPr>
              <w:t>, траже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побољшања и развија</w:t>
            </w:r>
            <w:r w:rsidR="00F727A6"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професионалне вјештине,</w:t>
            </w:r>
          </w:p>
          <w:p w14:paraId="059B9429" w14:textId="0A7BC5ED" w:rsidR="00283883" w:rsidRPr="00283883" w:rsidRDefault="00F727A6" w:rsidP="0028388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>планира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поступк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за откривањ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грешака у обрадном процесу,</w:t>
            </w:r>
          </w:p>
          <w:p w14:paraId="3C8F9687" w14:textId="481FE407" w:rsidR="00283883" w:rsidRPr="00283883" w:rsidRDefault="00F727A6" w:rsidP="0028388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>одређ</w:t>
            </w:r>
            <w:r w:rsidR="00BE7E15">
              <w:rPr>
                <w:rFonts w:ascii="Times New Roman" w:eastAsia="Times New Roman" w:hAnsi="Times New Roman" w:cs="Times New Roman"/>
                <w:lang w:val="sr-Cyrl-BA"/>
              </w:rPr>
              <w:t>ив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ања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мјеста гдје се појављује проблеми у обрадном процесу,</w:t>
            </w:r>
          </w:p>
          <w:p w14:paraId="6B8E8445" w14:textId="374AB574" w:rsidR="00283883" w:rsidRPr="00283883" w:rsidRDefault="00F727A6" w:rsidP="0028388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>извршава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радње којим се рјешавају проблеми који настају током ЦНЦ обраде,</w:t>
            </w:r>
          </w:p>
          <w:p w14:paraId="557532FE" w14:textId="1513E527" w:rsidR="00283883" w:rsidRPr="00283883" w:rsidRDefault="00F727A6" w:rsidP="0028388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 xml:space="preserve">ученици стекну вјештине 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>интерпретира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ња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резултат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мјерно контролних операција и по потреби изводе корекције,</w:t>
            </w:r>
          </w:p>
          <w:p w14:paraId="0C3211B8" w14:textId="77777777" w:rsidR="00283883" w:rsidRPr="00283883" w:rsidRDefault="00283883" w:rsidP="00283883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283883">
              <w:rPr>
                <w:rFonts w:ascii="Times New Roman" w:eastAsia="Times New Roman" w:hAnsi="Times New Roman" w:cs="Times New Roman"/>
                <w:lang w:val="sr-Cyrl-BA"/>
              </w:rPr>
              <w:t>рационално користе средства за рад, енергију, материјал и вријеме,</w:t>
            </w:r>
          </w:p>
          <w:p w14:paraId="516852DB" w14:textId="6DBD5FDF" w:rsidR="002F53E7" w:rsidRPr="006C5380" w:rsidRDefault="00F727A6" w:rsidP="006C538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567" w:hanging="207"/>
              <w:rPr>
                <w:rFonts w:ascii="Times New Roman" w:eastAsia="Times New Roman" w:hAnsi="Times New Roman" w:cs="Times New Roman"/>
                <w:lang w:val="sr-Cyrl-BA"/>
              </w:rPr>
            </w:pPr>
            <w:r w:rsidRPr="000636DB">
              <w:rPr>
                <w:rFonts w:ascii="Times New Roman" w:eastAsia="Times New Roman" w:hAnsi="Times New Roman" w:cs="Times New Roman"/>
                <w:lang w:val="sr-Cyrl-BA"/>
              </w:rPr>
              <w:t>ученици стекну вјештин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оптимизациј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283883" w:rsidRPr="00283883">
              <w:rPr>
                <w:rFonts w:ascii="Times New Roman" w:eastAsia="Times New Roman" w:hAnsi="Times New Roman" w:cs="Times New Roman"/>
                <w:lang w:val="sr-Cyrl-BA"/>
              </w:rPr>
              <w:t xml:space="preserve"> процеса обраде на основу проведених анализа.</w:t>
            </w:r>
          </w:p>
        </w:tc>
      </w:tr>
      <w:tr w:rsidR="002F53E7" w:rsidRPr="00017052" w14:paraId="38DDED24" w14:textId="77777777" w:rsidTr="00DC46AA">
        <w:trPr>
          <w:jc w:val="center"/>
        </w:trPr>
        <w:tc>
          <w:tcPr>
            <w:tcW w:w="5000" w:type="pct"/>
            <w:gridSpan w:val="10"/>
          </w:tcPr>
          <w:p w14:paraId="62141E5E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2F53E7" w:rsidRPr="00DD631E" w14:paraId="7E487E42" w14:textId="77777777" w:rsidTr="00DC46AA">
        <w:trPr>
          <w:jc w:val="center"/>
        </w:trPr>
        <w:tc>
          <w:tcPr>
            <w:tcW w:w="5000" w:type="pct"/>
            <w:gridSpan w:val="10"/>
          </w:tcPr>
          <w:p w14:paraId="20169441" w14:textId="77777777" w:rsidR="009133F3" w:rsidRPr="009133F3" w:rsidRDefault="009133F3" w:rsidP="00CA7AA0">
            <w:pPr>
              <w:numPr>
                <w:ilvl w:val="0"/>
                <w:numId w:val="42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9133F3">
              <w:rPr>
                <w:rFonts w:ascii="Times New Roman" w:hAnsi="Times New Roman" w:cs="Times New Roman"/>
                <w:b/>
                <w:lang w:val="sr-Cyrl-CS"/>
              </w:rPr>
              <w:t>Анализа обрадног процеса и идентификација потенцијалних грешака</w:t>
            </w:r>
          </w:p>
          <w:p w14:paraId="1D42468D" w14:textId="77777777" w:rsidR="009133F3" w:rsidRPr="009133F3" w:rsidRDefault="009133F3" w:rsidP="00CA7AA0">
            <w:pPr>
              <w:numPr>
                <w:ilvl w:val="0"/>
                <w:numId w:val="42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9133F3">
              <w:rPr>
                <w:rFonts w:ascii="Times New Roman" w:hAnsi="Times New Roman" w:cs="Times New Roman"/>
                <w:b/>
                <w:lang w:val="sr-Cyrl-CS"/>
              </w:rPr>
              <w:t>Корекције фактора и параметара који утичу на обрадни процес и квалитет изратка</w:t>
            </w:r>
          </w:p>
          <w:p w14:paraId="44CCC258" w14:textId="2681F91D" w:rsidR="002F53E7" w:rsidRPr="00174484" w:rsidRDefault="009133F3" w:rsidP="00CA7AA0">
            <w:pPr>
              <w:numPr>
                <w:ilvl w:val="0"/>
                <w:numId w:val="42"/>
              </w:numPr>
              <w:suppressAutoHyphens/>
              <w:spacing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9133F3">
              <w:rPr>
                <w:rFonts w:ascii="Times New Roman" w:hAnsi="Times New Roman" w:cs="Times New Roman"/>
                <w:b/>
                <w:lang w:val="sr-Cyrl-CS"/>
              </w:rPr>
              <w:t xml:space="preserve">Оптимизација циклуса ради најкраћег времена израде </w:t>
            </w:r>
          </w:p>
        </w:tc>
      </w:tr>
      <w:tr w:rsidR="002F53E7" w:rsidRPr="00017052" w14:paraId="4571F263" w14:textId="77777777" w:rsidTr="002A40BD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20B771" w14:textId="77777777" w:rsidR="002F53E7" w:rsidRPr="00017052" w:rsidRDefault="002F53E7" w:rsidP="00DC4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82A417F" w14:textId="77777777" w:rsidR="002F53E7" w:rsidRPr="00017052" w:rsidRDefault="002F53E7" w:rsidP="00DC4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1F57A3" w14:textId="77777777" w:rsidR="002F53E7" w:rsidRPr="00017052" w:rsidRDefault="002F53E7" w:rsidP="00DC4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2F53E7" w:rsidRPr="00017052" w14:paraId="6491FD27" w14:textId="77777777" w:rsidTr="002A40BD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F6CA891" w14:textId="77777777" w:rsidR="002F53E7" w:rsidRPr="00017052" w:rsidRDefault="002F53E7" w:rsidP="00DC4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68B8C08" w14:textId="77777777" w:rsidR="002F53E7" w:rsidRPr="00017052" w:rsidRDefault="002F53E7" w:rsidP="00DC4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287E213" w14:textId="77777777" w:rsidR="002F53E7" w:rsidRPr="00017052" w:rsidRDefault="002F53E7" w:rsidP="00DC4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17052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1F8E491" w14:textId="3CE1AE54" w:rsidR="002F53E7" w:rsidRPr="00017052" w:rsidRDefault="00032DE3" w:rsidP="00DC4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4657DA6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2F53E7" w:rsidRPr="00017052" w14:paraId="565C5AD3" w14:textId="77777777" w:rsidTr="002A40BD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A9B5AE" w14:textId="77777777" w:rsidR="002F53E7" w:rsidRPr="00017052" w:rsidRDefault="002F53E7" w:rsidP="00DC4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CABBF5C" w14:textId="77777777" w:rsidR="002F53E7" w:rsidRPr="00032DE3" w:rsidRDefault="002F53E7" w:rsidP="00032D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3D8FC86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2F53E7" w:rsidRPr="00DD631E" w14:paraId="6CF10C3C" w14:textId="77777777" w:rsidTr="002A40BD">
        <w:trPr>
          <w:trHeight w:val="659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7BF97C7" w14:textId="77777777" w:rsidR="000C7089" w:rsidRPr="000C7089" w:rsidRDefault="000C7089" w:rsidP="00CA7AA0">
            <w:pPr>
              <w:pStyle w:val="ListParagraph"/>
              <w:numPr>
                <w:ilvl w:val="0"/>
                <w:numId w:val="43"/>
              </w:numPr>
              <w:suppressAutoHyphens/>
              <w:spacing w:line="240" w:lineRule="auto"/>
              <w:ind w:left="426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0C7089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Анализа обрадног процеса и идентификација потенцијалних грешака</w:t>
            </w:r>
          </w:p>
          <w:p w14:paraId="36C6F88D" w14:textId="77777777" w:rsidR="002F53E7" w:rsidRPr="00876A2E" w:rsidRDefault="002F53E7" w:rsidP="000C7089">
            <w:pPr>
              <w:suppressAutoHyphens/>
              <w:spacing w:line="240" w:lineRule="auto"/>
              <w:ind w:left="72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0A3A026E" w14:textId="1E7B4CD7" w:rsidR="00EE4955" w:rsidRDefault="00EE4955" w:rsidP="00EE4955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анализе обрадног процеса и идентифик</w:t>
            </w:r>
            <w:r w:rsidR="006C5380">
              <w:rPr>
                <w:rFonts w:ascii="Times New Roman" w:eastAsia="Times New Roman" w:hAnsi="Times New Roman" w:cs="Times New Roman"/>
                <w:lang w:val="sr-Cyrl-CS"/>
              </w:rPr>
              <w:t>ује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потенцијалн</w:t>
            </w:r>
            <w:r w:rsidR="006C5380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грешак</w:t>
            </w:r>
            <w:r w:rsidR="006C5380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="002A40BD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14:paraId="6E7BFB31" w14:textId="78C7EF86" w:rsidR="002F53E7" w:rsidRPr="00803668" w:rsidRDefault="002F53E7" w:rsidP="00EE4955">
            <w:pPr>
              <w:suppressAutoHyphens/>
              <w:spacing w:line="240" w:lineRule="auto"/>
              <w:ind w:left="28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56080B6" w14:textId="77777777" w:rsidR="002F53E7" w:rsidRPr="00841C1F" w:rsidRDefault="002F53E7" w:rsidP="00DC46AA">
            <w:pPr>
              <w:suppressAutoHyphens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FE12CD5" w14:textId="529F8A01" w:rsidR="00EE4955" w:rsidRPr="00EE4955" w:rsidRDefault="00EE4955" w:rsidP="00EE4955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E4955">
              <w:rPr>
                <w:rFonts w:ascii="Times New Roman" w:eastAsia="Times New Roman" w:hAnsi="Times New Roman" w:cs="Times New Roman"/>
                <w:lang w:val="sr-Cyrl-CS"/>
              </w:rPr>
              <w:t>самостално: планир</w:t>
            </w:r>
            <w:r w:rsidR="002A40BD">
              <w:rPr>
                <w:rFonts w:ascii="Times New Roman" w:eastAsia="Times New Roman" w:hAnsi="Times New Roman" w:cs="Times New Roman"/>
                <w:lang w:val="sr-Cyrl-CS"/>
              </w:rPr>
              <w:t>а поступке за откривање грешака,</w:t>
            </w:r>
            <w:r w:rsidRPr="00EE495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4C819768" w14:textId="799A0614" w:rsidR="00EE4955" w:rsidRPr="00EE4955" w:rsidRDefault="00EE4955" w:rsidP="00EE4955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E4955">
              <w:rPr>
                <w:rFonts w:ascii="Times New Roman" w:eastAsia="Times New Roman" w:hAnsi="Times New Roman" w:cs="Times New Roman"/>
                <w:lang w:val="sr-Cyrl-CS"/>
              </w:rPr>
              <w:t>одређује мјеста гдје се појављ</w:t>
            </w:r>
            <w:r w:rsidR="002A40BD">
              <w:rPr>
                <w:rFonts w:ascii="Times New Roman" w:eastAsia="Times New Roman" w:hAnsi="Times New Roman" w:cs="Times New Roman"/>
                <w:lang w:val="sr-Cyrl-CS"/>
              </w:rPr>
              <w:t>ују проблеми у обрадном процесу,</w:t>
            </w:r>
          </w:p>
          <w:p w14:paraId="4C99491D" w14:textId="671ED044" w:rsidR="002F53E7" w:rsidRPr="002A40BD" w:rsidRDefault="00EE4955" w:rsidP="002A40B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EE4955">
              <w:rPr>
                <w:rFonts w:ascii="Times New Roman" w:eastAsia="Times New Roman" w:hAnsi="Times New Roman" w:cs="Times New Roman"/>
                <w:lang w:val="sr-Cyrl-CS"/>
              </w:rPr>
              <w:t>препозна факторе који утичу на продуктивност и квалитет.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2F96C77C" w14:textId="77777777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савјесно, одговорно, уредно и правовремено обавља повјерене послове,</w:t>
            </w:r>
          </w:p>
          <w:p w14:paraId="466FB3BE" w14:textId="77777777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ефикасно  планира и организује вријеме за припрему и извршење радних задатака,</w:t>
            </w:r>
          </w:p>
          <w:p w14:paraId="464F55BE" w14:textId="77777777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6C992C11" w14:textId="77777777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4B3C8468" w14:textId="77777777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6BB069C3" w14:textId="77777777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позитиван однос према професионално - етичким нормама и вриједностима,</w:t>
            </w:r>
          </w:p>
          <w:p w14:paraId="69D651D4" w14:textId="77777777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испољи иницијативу и предузимљивост,</w:t>
            </w:r>
          </w:p>
          <w:p w14:paraId="5E0E12BF" w14:textId="31257A54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пока</w:t>
            </w:r>
            <w:r w:rsidR="00174484">
              <w:rPr>
                <w:rFonts w:ascii="Times New Roman" w:eastAsia="Times New Roman" w:hAnsi="Times New Roman" w:cs="Times New Roman"/>
                <w:lang w:val="sr-Cyrl-CS"/>
              </w:rPr>
              <w:t>же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 добру ручну спретност, моторичку координацију, има добар слух и вид,</w:t>
            </w:r>
          </w:p>
          <w:p w14:paraId="5CF21655" w14:textId="77777777" w:rsidR="002F53E7" w:rsidRPr="00CF5021" w:rsidRDefault="002F53E7" w:rsidP="00DC46A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 xml:space="preserve">испољава одличну  способност за разумијевање сложених технолошких структура, система, цртежа и </w:t>
            </w: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информација,</w:t>
            </w:r>
          </w:p>
          <w:p w14:paraId="5EA46188" w14:textId="5ED73D1C" w:rsidR="002F53E7" w:rsidRPr="00174484" w:rsidRDefault="002F53E7" w:rsidP="0017448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CF5021">
              <w:rPr>
                <w:rFonts w:ascii="Times New Roman" w:eastAsia="Times New Roman" w:hAnsi="Times New Roman" w:cs="Times New Roman"/>
                <w:lang w:val="sr-Cyrl-CS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33E7F70" w14:textId="77777777" w:rsidR="002F53E7" w:rsidRDefault="002F53E7" w:rsidP="008C471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471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14:paraId="2428B24C" w14:textId="77777777" w:rsidR="002A40BD" w:rsidRPr="008C471C" w:rsidRDefault="002A40BD" w:rsidP="008C471C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20A12D1" w14:textId="7B8D5917" w:rsidR="008C471C" w:rsidRPr="008C471C" w:rsidRDefault="008C471C" w:rsidP="008C471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471C">
              <w:rPr>
                <w:rFonts w:ascii="Times New Roman" w:eastAsia="Times New Roman" w:hAnsi="Times New Roman" w:cs="Times New Roman"/>
                <w:lang w:val="sr-Cyrl-CS"/>
              </w:rPr>
              <w:t xml:space="preserve">упознати ученике са потенцијалним мјестима настанка и потенцијалним узроцима проблема који утичу на квалитет изратка и времена израде: </w:t>
            </w:r>
          </w:p>
          <w:p w14:paraId="2780A2F6" w14:textId="3CA3F916" w:rsidR="008C471C" w:rsidRPr="008C471C" w:rsidRDefault="008C471C" w:rsidP="00CA7AA0">
            <w:pPr>
              <w:pStyle w:val="ListParagraph"/>
              <w:numPr>
                <w:ilvl w:val="0"/>
                <w:numId w:val="44"/>
              </w:numPr>
              <w:spacing w:line="240" w:lineRule="auto"/>
              <w:ind w:left="52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C471C">
              <w:rPr>
                <w:rFonts w:ascii="Times New Roman" w:eastAsia="Times New Roman" w:hAnsi="Times New Roman" w:cs="Times New Roman"/>
                <w:lang w:val="sr-Cyrl-CS"/>
              </w:rPr>
              <w:t>уводни параметри (поступци обраде, алат, алатна машина, материјал, средство за хлађење и подмазивање, геометрија изратка)</w:t>
            </w:r>
          </w:p>
          <w:p w14:paraId="0CF87257" w14:textId="57ECF3B6" w:rsidR="008C471C" w:rsidRPr="008C471C" w:rsidRDefault="008C471C" w:rsidP="00CA7AA0">
            <w:pPr>
              <w:pStyle w:val="ListParagraph"/>
              <w:numPr>
                <w:ilvl w:val="0"/>
                <w:numId w:val="44"/>
              </w:numPr>
              <w:spacing w:line="240" w:lineRule="auto"/>
              <w:ind w:left="52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C471C">
              <w:rPr>
                <w:rFonts w:ascii="Times New Roman" w:eastAsia="Times New Roman" w:hAnsi="Times New Roman" w:cs="Times New Roman"/>
                <w:lang w:val="sr-Cyrl-CS"/>
              </w:rPr>
              <w:t>процесни параметри (сила резања, тмпература резања метала, количина струготине, стабилност обраде)</w:t>
            </w:r>
          </w:p>
          <w:p w14:paraId="5469766D" w14:textId="72B67616" w:rsidR="002F53E7" w:rsidRPr="00174484" w:rsidRDefault="008C471C" w:rsidP="00CA7AA0">
            <w:pPr>
              <w:pStyle w:val="ListParagraph"/>
              <w:numPr>
                <w:ilvl w:val="0"/>
                <w:numId w:val="44"/>
              </w:numPr>
              <w:spacing w:line="240" w:lineRule="auto"/>
              <w:ind w:left="52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C471C">
              <w:rPr>
                <w:rFonts w:ascii="Times New Roman" w:eastAsia="Times New Roman" w:hAnsi="Times New Roman" w:cs="Times New Roman"/>
                <w:lang w:val="sr-Cyrl-CS"/>
              </w:rPr>
              <w:t>параметри обраде (квалитет обраде, тачност димензија, квалитет површине, технолошке карактеристике, постојаност алата, вријеме и економичност израде, трошкови производње)</w:t>
            </w:r>
          </w:p>
        </w:tc>
      </w:tr>
      <w:tr w:rsidR="002F53E7" w:rsidRPr="00DD631E" w14:paraId="7B6F1F3B" w14:textId="77777777" w:rsidTr="002A40BD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82D2B90" w14:textId="23F384E8" w:rsidR="002F53E7" w:rsidRPr="00174484" w:rsidRDefault="000C7089" w:rsidP="002A40BD">
            <w:pPr>
              <w:pStyle w:val="ListParagraph"/>
              <w:numPr>
                <w:ilvl w:val="0"/>
                <w:numId w:val="43"/>
              </w:numPr>
              <w:tabs>
                <w:tab w:val="clear" w:pos="360"/>
              </w:tabs>
              <w:spacing w:line="240" w:lineRule="auto"/>
              <w:ind w:left="313" w:hanging="357"/>
              <w:rPr>
                <w:rFonts w:ascii="Times New Roman" w:hAnsi="Times New Roman" w:cs="Times New Roman"/>
                <w:b/>
                <w:lang w:val="sr-Cyrl-CS"/>
              </w:rPr>
            </w:pPr>
            <w:r w:rsidRPr="00174484">
              <w:rPr>
                <w:rFonts w:ascii="Times New Roman" w:hAnsi="Times New Roman" w:cs="Times New Roman"/>
                <w:b/>
                <w:lang w:val="sr-Cyrl-CS"/>
              </w:rPr>
              <w:t xml:space="preserve">Корекције фактора и параметара који утичу на обрадни </w:t>
            </w:r>
            <w:r w:rsidR="00174484" w:rsidRPr="00174484">
              <w:rPr>
                <w:rFonts w:ascii="Times New Roman" w:hAnsi="Times New Roman" w:cs="Times New Roman"/>
                <w:b/>
                <w:lang w:val="sr-Cyrl-CS"/>
              </w:rPr>
              <w:t xml:space="preserve"> процес и квалитет изратка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53829E01" w14:textId="0A200A8E" w:rsidR="002F53E7" w:rsidRPr="001A4C44" w:rsidRDefault="005A3335" w:rsidP="00AC5656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поступак избора корекције фактора</w:t>
            </w:r>
            <w:r w:rsidR="006C538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 параметара који утичу на обрадни процес и квалитет изратка</w:t>
            </w:r>
            <w:r w:rsidR="002A40BD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="00AC5656" w:rsidRPr="001A4C4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5B74D03A" w14:textId="77777777" w:rsidR="002A40BD" w:rsidRDefault="005A3335" w:rsidP="0017448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AC5656">
              <w:rPr>
                <w:rFonts w:ascii="Times New Roman" w:eastAsia="Times New Roman" w:hAnsi="Times New Roman" w:cs="Times New Roman"/>
                <w:lang w:val="sr-Cyrl-CS"/>
              </w:rPr>
              <w:t>изводи закључке у вези проблема у обрадном процесу</w:t>
            </w:r>
            <w:r w:rsidR="00B60A7C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5B2472C" w14:textId="2C04CEC1" w:rsidR="002F53E7" w:rsidRPr="00174484" w:rsidRDefault="005A3335" w:rsidP="00174484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74484">
              <w:rPr>
                <w:rFonts w:ascii="Times New Roman" w:eastAsia="Times New Roman" w:hAnsi="Times New Roman" w:cs="Times New Roman"/>
                <w:lang w:val="sr-Cyrl-CS"/>
              </w:rPr>
              <w:t>врши потребне корекције</w:t>
            </w:r>
            <w:r w:rsidR="002A40BD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Pr="0017448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53615181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CB43F2C" w14:textId="53C67807" w:rsidR="002A40BD" w:rsidRDefault="002A40BD" w:rsidP="002A40B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40BD"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14:paraId="7FF7898B" w14:textId="77777777" w:rsidR="002A40BD" w:rsidRDefault="002A40BD" w:rsidP="002A40B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78098B4" w14:textId="7CC2CCA3" w:rsidR="002F53E7" w:rsidRPr="002A40BD" w:rsidRDefault="005A3335" w:rsidP="002A40BD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5A3335">
              <w:rPr>
                <w:rFonts w:ascii="Times New Roman" w:eastAsia="Times New Roman" w:hAnsi="Times New Roman" w:cs="Times New Roman"/>
                <w:lang w:val="sr-Cyrl-CS"/>
              </w:rPr>
              <w:t>са ученицима урадити практичне вјежбе за анализу утицаја различитих фактора и дефинисати принципе међусобног утицаја фактора на квалитет изратка и брзину израде радног комада</w:t>
            </w:r>
          </w:p>
        </w:tc>
      </w:tr>
      <w:tr w:rsidR="002F53E7" w:rsidRPr="00DD631E" w14:paraId="2CF0265F" w14:textId="77777777" w:rsidTr="002A40BD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73AC6D8" w14:textId="77777777" w:rsidR="000C7089" w:rsidRPr="009133F3" w:rsidRDefault="000C7089" w:rsidP="002A40BD">
            <w:pPr>
              <w:pStyle w:val="ListParagraph"/>
              <w:numPr>
                <w:ilvl w:val="0"/>
                <w:numId w:val="43"/>
              </w:numPr>
              <w:tabs>
                <w:tab w:val="clear" w:pos="360"/>
              </w:tabs>
              <w:suppressAutoHyphens/>
              <w:spacing w:line="240" w:lineRule="auto"/>
              <w:ind w:left="313" w:hanging="284"/>
              <w:rPr>
                <w:rFonts w:ascii="Times New Roman" w:hAnsi="Times New Roman" w:cs="Times New Roman"/>
                <w:b/>
                <w:lang w:val="sr-Cyrl-CS"/>
              </w:rPr>
            </w:pPr>
            <w:r w:rsidRPr="009133F3">
              <w:rPr>
                <w:rFonts w:ascii="Times New Roman" w:hAnsi="Times New Roman" w:cs="Times New Roman"/>
                <w:b/>
                <w:lang w:val="sr-Cyrl-CS"/>
              </w:rPr>
              <w:t xml:space="preserve">Оптимизација циклуса ради најкраћег времена израде </w:t>
            </w:r>
          </w:p>
          <w:p w14:paraId="786B2025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14:paraId="3503A1E5" w14:textId="3D879ED7" w:rsidR="002F53E7" w:rsidRPr="00EA6CF1" w:rsidRDefault="002A40BD" w:rsidP="00DC46A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дефинише </w:t>
            </w:r>
            <w:r w:rsidR="00174484">
              <w:rPr>
                <w:rFonts w:ascii="Times New Roman" w:eastAsia="Times New Roman" w:hAnsi="Times New Roman" w:cs="Times New Roman"/>
                <w:lang w:val="sr-Cyrl-CS"/>
              </w:rPr>
              <w:t xml:space="preserve">поступак оптимизације циклуса рада </w:t>
            </w:r>
            <w:r w:rsidR="00C33424">
              <w:rPr>
                <w:rFonts w:ascii="Times New Roman" w:eastAsia="Times New Roman" w:hAnsi="Times New Roman" w:cs="Times New Roman"/>
                <w:lang w:val="sr-Cyrl-CS"/>
              </w:rPr>
              <w:t>најкраћег времена изаде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  <w:p w14:paraId="6766A2DC" w14:textId="77777777" w:rsidR="002F53E7" w:rsidRPr="00017052" w:rsidRDefault="002F53E7" w:rsidP="00DC46AA">
            <w:pPr>
              <w:pStyle w:val="ListParagraph"/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97B25C5" w14:textId="0B971184" w:rsidR="002F53E7" w:rsidRPr="00174484" w:rsidRDefault="002A40BD" w:rsidP="00DC46AA">
            <w:pPr>
              <w:numPr>
                <w:ilvl w:val="0"/>
                <w:numId w:val="2"/>
              </w:numPr>
              <w:suppressAutoHyphens/>
              <w:spacing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74484">
              <w:rPr>
                <w:rFonts w:ascii="Times New Roman" w:hAnsi="Times New Roman" w:cs="Times New Roman"/>
                <w:lang w:val="sr-Cyrl-BA"/>
              </w:rPr>
              <w:lastRenderedPageBreak/>
              <w:t>о</w:t>
            </w:r>
            <w:r w:rsidRPr="00174484">
              <w:rPr>
                <w:rFonts w:ascii="Times New Roman" w:hAnsi="Times New Roman" w:cs="Times New Roman"/>
              </w:rPr>
              <w:t xml:space="preserve">птимизује </w:t>
            </w:r>
            <w:r w:rsidR="0005253E" w:rsidRPr="00174484">
              <w:rPr>
                <w:rFonts w:ascii="Times New Roman" w:hAnsi="Times New Roman" w:cs="Times New Roman"/>
              </w:rPr>
              <w:t>процес обраде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5464A8C4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1817019" w14:textId="77777777" w:rsidR="002A40BD" w:rsidRDefault="002A40BD" w:rsidP="002A40BD">
            <w:pPr>
              <w:suppressAutoHyphens/>
              <w:spacing w:line="240" w:lineRule="auto"/>
              <w:rPr>
                <w:rFonts w:ascii="Times New Roman" w:hAnsi="Times New Roman" w:cs="Times New Roman"/>
                <w:lang w:val="sr-Cyrl-BA"/>
              </w:rPr>
            </w:pPr>
            <w:r w:rsidRPr="002A40BD">
              <w:rPr>
                <w:rFonts w:ascii="Times New Roman" w:hAnsi="Times New Roman" w:cs="Times New Roman"/>
                <w:lang w:val="sr-Cyrl-BA"/>
              </w:rPr>
              <w:t>Наставник ће:</w:t>
            </w:r>
          </w:p>
          <w:p w14:paraId="19F33671" w14:textId="7D5C1DA6" w:rsidR="0005253E" w:rsidRPr="00477CAB" w:rsidRDefault="0005253E" w:rsidP="000749BD">
            <w:pPr>
              <w:numPr>
                <w:ilvl w:val="0"/>
                <w:numId w:val="2"/>
              </w:numPr>
              <w:suppressAutoHyphens/>
              <w:spacing w:line="240" w:lineRule="auto"/>
              <w:ind w:left="176" w:hanging="141"/>
              <w:rPr>
                <w:rFonts w:ascii="Times New Roman" w:hAnsi="Times New Roman" w:cs="Times New Roman"/>
                <w:lang w:val="sr-Cyrl-BA"/>
              </w:rPr>
            </w:pPr>
            <w:r w:rsidRPr="00477CAB">
              <w:rPr>
                <w:rFonts w:ascii="Times New Roman" w:hAnsi="Times New Roman" w:cs="Times New Roman"/>
                <w:lang w:val="sr-Cyrl-BA"/>
              </w:rPr>
              <w:t>са ученицима урадити практичне вје</w:t>
            </w:r>
            <w:r w:rsidR="000749BD">
              <w:rPr>
                <w:rFonts w:ascii="Times New Roman" w:hAnsi="Times New Roman" w:cs="Times New Roman"/>
                <w:lang w:val="sr-Cyrl-BA"/>
              </w:rPr>
              <w:t xml:space="preserve">жбе оптимизације процеса израде </w:t>
            </w:r>
            <w:r w:rsidRPr="00477CAB">
              <w:rPr>
                <w:rFonts w:ascii="Times New Roman" w:hAnsi="Times New Roman" w:cs="Times New Roman"/>
                <w:lang w:val="sr-Cyrl-BA"/>
              </w:rPr>
              <w:t xml:space="preserve">позиција на ЦНЦ глодалици уз </w:t>
            </w:r>
            <w:r w:rsidRPr="00477CAB">
              <w:rPr>
                <w:rFonts w:ascii="Times New Roman" w:hAnsi="Times New Roman" w:cs="Times New Roman"/>
                <w:lang w:val="sr-Cyrl-BA"/>
              </w:rPr>
              <w:lastRenderedPageBreak/>
              <w:t>поштовање принципа:</w:t>
            </w:r>
          </w:p>
          <w:p w14:paraId="34AB5BDE" w14:textId="5B0CE8D9" w:rsidR="002F53E7" w:rsidRPr="0005253E" w:rsidRDefault="0005253E" w:rsidP="0005253E">
            <w:pPr>
              <w:suppressAutoHyphens/>
              <w:spacing w:line="240" w:lineRule="auto"/>
              <w:ind w:left="170"/>
              <w:rPr>
                <w:lang w:val="sr-Cyrl-BA"/>
              </w:rPr>
            </w:pPr>
            <w:r w:rsidRPr="00477CAB">
              <w:rPr>
                <w:rFonts w:ascii="Times New Roman" w:hAnsi="Times New Roman" w:cs="Times New Roman"/>
                <w:lang w:val="sr-Cyrl-BA"/>
              </w:rPr>
              <w:t>захтјеви квалитета изратка-најмање вријеме израде</w:t>
            </w:r>
            <w:r w:rsidR="000749BD">
              <w:rPr>
                <w:rFonts w:ascii="Times New Roman" w:hAnsi="Times New Roman" w:cs="Times New Roman"/>
                <w:lang w:val="sr-Latn-RS"/>
              </w:rPr>
              <w:t>.</w:t>
            </w:r>
            <w:r w:rsidRPr="00477CAB">
              <w:rPr>
                <w:rFonts w:ascii="Times New Roman" w:hAnsi="Times New Roman" w:cs="Times New Roman"/>
                <w:lang w:val="sr-Cyrl-B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F53E7" w:rsidRPr="00017052" w14:paraId="0BA15E52" w14:textId="77777777" w:rsidTr="00DC46AA">
        <w:trPr>
          <w:jc w:val="center"/>
        </w:trPr>
        <w:tc>
          <w:tcPr>
            <w:tcW w:w="5000" w:type="pct"/>
            <w:gridSpan w:val="10"/>
          </w:tcPr>
          <w:p w14:paraId="6AAD0B8F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2F53E7" w:rsidRPr="00017052" w14:paraId="5202897A" w14:textId="77777777" w:rsidTr="00DC46AA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48AC1C72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7052">
              <w:rPr>
                <w:rFonts w:ascii="Times New Roman" w:eastAsia="Times New Roman" w:hAnsi="Times New Roman" w:cs="Times New Roman"/>
                <w:lang w:val="ru-RU"/>
              </w:rPr>
              <w:t>Везу остварити са :</w:t>
            </w:r>
          </w:p>
          <w:p w14:paraId="0DCC2526" w14:textId="77777777" w:rsidR="002F53E7" w:rsidRPr="00C23536" w:rsidRDefault="002F53E7" w:rsidP="000749BD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 xml:space="preserve">Технологија занимања </w:t>
            </w:r>
            <w:r w:rsidRPr="00C23536">
              <w:rPr>
                <w:rFonts w:ascii="Times New Roman" w:eastAsia="Times New Roman" w:hAnsi="Times New Roman" w:cs="Times New Roman"/>
                <w:lang w:val="sr-Latn-BA"/>
              </w:rPr>
              <w:t>II</w:t>
            </w: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8FDC6A7" w14:textId="77777777" w:rsidR="000749BD" w:rsidRDefault="002F53E7" w:rsidP="000749BD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C23536">
              <w:rPr>
                <w:rFonts w:ascii="Times New Roman" w:eastAsia="Times New Roman" w:hAnsi="Times New Roman" w:cs="Times New Roman"/>
                <w:lang w:val="sr-Latn-BA"/>
              </w:rPr>
              <w:t xml:space="preserve"> I,</w:t>
            </w: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14:paraId="6BB9CD36" w14:textId="2ABACB10" w:rsidR="002F53E7" w:rsidRPr="00C23536" w:rsidRDefault="002F53E7" w:rsidP="000749BD">
            <w:pPr>
              <w:pStyle w:val="ListParagraph"/>
              <w:numPr>
                <w:ilvl w:val="0"/>
                <w:numId w:val="71"/>
              </w:numPr>
              <w:spacing w:line="240" w:lineRule="auto"/>
              <w:ind w:left="738" w:hanging="284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  <w:r w:rsidRPr="00C23536">
              <w:rPr>
                <w:rFonts w:ascii="Times New Roman" w:eastAsia="Times New Roman" w:hAnsi="Times New Roman" w:cs="Times New Roman"/>
                <w:lang w:val="sr-Latn-BA"/>
              </w:rPr>
              <w:t xml:space="preserve"> II</w:t>
            </w:r>
          </w:p>
        </w:tc>
      </w:tr>
      <w:tr w:rsidR="002F53E7" w:rsidRPr="00017052" w14:paraId="0E7FA258" w14:textId="77777777" w:rsidTr="00DC46AA">
        <w:trPr>
          <w:jc w:val="center"/>
        </w:trPr>
        <w:tc>
          <w:tcPr>
            <w:tcW w:w="5000" w:type="pct"/>
            <w:gridSpan w:val="10"/>
          </w:tcPr>
          <w:p w14:paraId="4660E6B6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2F53E7" w:rsidRPr="00017052" w14:paraId="361A716D" w14:textId="77777777" w:rsidTr="00DC46AA">
        <w:trPr>
          <w:jc w:val="center"/>
        </w:trPr>
        <w:tc>
          <w:tcPr>
            <w:tcW w:w="5000" w:type="pct"/>
            <w:gridSpan w:val="10"/>
          </w:tcPr>
          <w:p w14:paraId="149026FB" w14:textId="1C4CF5BA" w:rsidR="00C23536" w:rsidRPr="00C23536" w:rsidRDefault="00C23536" w:rsidP="009C111F">
            <w:pPr>
              <w:pStyle w:val="ListParagraph"/>
              <w:numPr>
                <w:ilvl w:val="0"/>
                <w:numId w:val="70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>Уџбеник одобрен од стране Министарства просв</w:t>
            </w:r>
            <w:r w:rsidR="00314285">
              <w:rPr>
                <w:rFonts w:ascii="Times New Roman" w:eastAsia="Times New Roman" w:hAnsi="Times New Roman" w:cs="Times New Roman"/>
                <w:lang w:val="sr-Cyrl-CS"/>
              </w:rPr>
              <w:t>јете и културе Републике Српске</w:t>
            </w:r>
          </w:p>
          <w:p w14:paraId="7934398E" w14:textId="5532E7C7" w:rsidR="00C23536" w:rsidRPr="00C23536" w:rsidRDefault="00C23536" w:rsidP="009C111F">
            <w:pPr>
              <w:pStyle w:val="ListParagraph"/>
              <w:numPr>
                <w:ilvl w:val="0"/>
                <w:numId w:val="70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CS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CS"/>
              </w:rPr>
              <w:t xml:space="preserve">Друга </w:t>
            </w:r>
            <w:r w:rsidR="00314285">
              <w:rPr>
                <w:rFonts w:ascii="Times New Roman" w:eastAsia="Times New Roman" w:hAnsi="Times New Roman" w:cs="Times New Roman"/>
                <w:lang w:val="sr-Cyrl-CS"/>
              </w:rPr>
              <w:t>стручна и теоријска литература</w:t>
            </w:r>
            <w:bookmarkStart w:id="5" w:name="_GoBack"/>
            <w:bookmarkEnd w:id="5"/>
          </w:p>
          <w:p w14:paraId="49AAE62F" w14:textId="3BDCA199" w:rsidR="002F53E7" w:rsidRPr="00C23536" w:rsidRDefault="00C23536" w:rsidP="009C111F">
            <w:pPr>
              <w:pStyle w:val="ListParagraph"/>
              <w:numPr>
                <w:ilvl w:val="0"/>
                <w:numId w:val="70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  <w:lang w:val="sr-Cyrl-BA"/>
              </w:rPr>
              <w:t>Каталози</w:t>
            </w:r>
          </w:p>
          <w:p w14:paraId="3C4D79F5" w14:textId="4A1F4500" w:rsidR="002F53E7" w:rsidRPr="00C23536" w:rsidRDefault="00C23536" w:rsidP="009C111F">
            <w:pPr>
              <w:pStyle w:val="ListParagraph"/>
              <w:numPr>
                <w:ilvl w:val="0"/>
                <w:numId w:val="70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Скице</w:t>
            </w:r>
            <w:r w:rsidR="002F53E7" w:rsidRPr="00C2353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034C8087" w14:textId="19417AA7" w:rsidR="002F53E7" w:rsidRPr="00C23536" w:rsidRDefault="00C23536" w:rsidP="009C111F">
            <w:pPr>
              <w:pStyle w:val="ListParagraph"/>
              <w:numPr>
                <w:ilvl w:val="0"/>
                <w:numId w:val="70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Цртежи</w:t>
            </w:r>
          </w:p>
          <w:p w14:paraId="28EB6A53" w14:textId="44D4C27B" w:rsidR="002F53E7" w:rsidRPr="00C23536" w:rsidRDefault="00C23536" w:rsidP="009C111F">
            <w:pPr>
              <w:pStyle w:val="ListParagraph"/>
              <w:numPr>
                <w:ilvl w:val="0"/>
                <w:numId w:val="70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 xml:space="preserve">Готови </w:t>
            </w:r>
            <w:r w:rsidR="002F53E7" w:rsidRPr="00C23536">
              <w:rPr>
                <w:rFonts w:ascii="Times New Roman" w:eastAsia="Times New Roman" w:hAnsi="Times New Roman" w:cs="Times New Roman"/>
              </w:rPr>
              <w:t>производи</w:t>
            </w:r>
          </w:p>
          <w:p w14:paraId="6A5ABD3B" w14:textId="778B4171" w:rsidR="002F53E7" w:rsidRPr="00C23536" w:rsidRDefault="00C23536" w:rsidP="009C111F">
            <w:pPr>
              <w:pStyle w:val="ListParagraph"/>
              <w:numPr>
                <w:ilvl w:val="0"/>
                <w:numId w:val="70"/>
              </w:numPr>
              <w:spacing w:after="120" w:line="240" w:lineRule="auto"/>
              <w:ind w:left="738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C23536"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</w:tr>
      <w:tr w:rsidR="002F53E7" w:rsidRPr="00017052" w14:paraId="1862EC0D" w14:textId="77777777" w:rsidTr="00DC46AA">
        <w:trPr>
          <w:jc w:val="center"/>
        </w:trPr>
        <w:tc>
          <w:tcPr>
            <w:tcW w:w="5000" w:type="pct"/>
            <w:gridSpan w:val="10"/>
          </w:tcPr>
          <w:p w14:paraId="2F7E3924" w14:textId="77777777" w:rsidR="002F53E7" w:rsidRPr="00017052" w:rsidRDefault="002F53E7" w:rsidP="00DC46AA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17052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9C111F" w:rsidRPr="00017052" w14:paraId="753FF9F9" w14:textId="77777777" w:rsidTr="00DC46AA">
        <w:trPr>
          <w:jc w:val="center"/>
        </w:trPr>
        <w:tc>
          <w:tcPr>
            <w:tcW w:w="5000" w:type="pct"/>
            <w:gridSpan w:val="10"/>
          </w:tcPr>
          <w:p w14:paraId="5EE0E863" w14:textId="0DEE1C84" w:rsidR="009C111F" w:rsidRPr="009C111F" w:rsidRDefault="009C111F" w:rsidP="009C111F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9C111F">
              <w:rPr>
                <w:rFonts w:ascii="Times New Roman" w:eastAsia="Times New Roman" w:hAnsi="Times New Roman" w:cs="Times New Roman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9D15CC6" w14:textId="6DB06D98" w:rsidR="00D177A2" w:rsidRPr="00D177A2" w:rsidRDefault="00D177A2"/>
    <w:p w14:paraId="4CC69F6C" w14:textId="77777777" w:rsidR="001271D2" w:rsidRPr="001271D2" w:rsidRDefault="001271D2">
      <w:pPr>
        <w:rPr>
          <w:lang w:val="sr-Cyrl-RS"/>
        </w:rPr>
      </w:pPr>
    </w:p>
    <w:sectPr w:rsidR="001271D2" w:rsidRPr="001271D2" w:rsidSect="0063699D">
      <w:pgSz w:w="16839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FCE6E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00000002"/>
    <w:multiLevelType w:val="singleLevel"/>
    <w:tmpl w:val="6CB2739E"/>
    <w:name w:val="WW8Num2"/>
    <w:lvl w:ilvl="0">
      <w:start w:val="10"/>
      <w:numFmt w:val="bullet"/>
      <w:lvlText w:val="-"/>
      <w:lvlJc w:val="left"/>
      <w:pPr>
        <w:tabs>
          <w:tab w:val="num" w:pos="720"/>
        </w:tabs>
        <w:ind w:left="1080" w:hanging="360"/>
      </w:pPr>
      <w:rPr>
        <w:rFonts w:ascii="Times New Roman" w:hAnsi="Times New Roman" w:cs="Times New Roman" w:hint="default"/>
        <w:color w:val="auto"/>
        <w:sz w:val="22"/>
        <w:szCs w:val="22"/>
        <w:lang w:val="hr-HR"/>
      </w:rPr>
    </w:lvl>
  </w:abstractNum>
  <w:abstractNum w:abstractNumId="3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2"/>
        <w:szCs w:val="22"/>
        <w:lang w:val="hr-HR" w:eastAsia="zh-CN" w:bidi="ar-SA"/>
      </w:rPr>
    </w:lvl>
  </w:abstractNum>
  <w:abstractNum w:abstractNumId="4">
    <w:nsid w:val="00000005"/>
    <w:multiLevelType w:val="multilevel"/>
    <w:tmpl w:val="00000005"/>
    <w:name w:val="WW8Num5"/>
    <w:lvl w:ilvl="0">
      <w:start w:val="1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b/>
        <w:bCs/>
        <w:iCs/>
        <w:sz w:val="22"/>
        <w:szCs w:val="22"/>
        <w:lang w:val="sr-Cyrl-CS" w:eastAsia="zh-CN" w:bidi="ar-S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Cs/>
        <w:sz w:val="22"/>
        <w:szCs w:val="22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2"/>
        <w:szCs w:val="22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  <w:lang w:val="sr-Cyrl-CS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sz w:val="22"/>
        <w:szCs w:val="22"/>
        <w:lang w:val="sr-Cyrl-C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sz w:val="22"/>
        <w:szCs w:val="22"/>
        <w:lang w:val="sr-Cyrl-C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sz w:val="22"/>
        <w:szCs w:val="22"/>
        <w:lang w:val="sr-Cyrl-C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sz w:val="22"/>
        <w:szCs w:val="22"/>
        <w:lang w:val="sr-Cyrl-C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sz w:val="22"/>
        <w:szCs w:val="22"/>
        <w:lang w:val="sr-Cyrl-C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sz w:val="22"/>
        <w:szCs w:val="22"/>
        <w:lang w:val="sr-Cyrl-C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sz w:val="22"/>
        <w:szCs w:val="22"/>
        <w:lang w:val="sr-Cyrl-C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sz w:val="22"/>
        <w:szCs w:val="22"/>
        <w:lang w:val="sr-Cyrl-CS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sr-Cyrl-B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38111F"/>
    <w:multiLevelType w:val="hybridMultilevel"/>
    <w:tmpl w:val="281AE49A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55A76CC"/>
    <w:multiLevelType w:val="hybridMultilevel"/>
    <w:tmpl w:val="5E3A4408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064E1EBB"/>
    <w:multiLevelType w:val="hybridMultilevel"/>
    <w:tmpl w:val="3190E7B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6657CCC"/>
    <w:multiLevelType w:val="hybridMultilevel"/>
    <w:tmpl w:val="DA1E56CC"/>
    <w:lvl w:ilvl="0" w:tplc="349A698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71427D"/>
    <w:multiLevelType w:val="hybridMultilevel"/>
    <w:tmpl w:val="FDC286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802703F"/>
    <w:multiLevelType w:val="multilevel"/>
    <w:tmpl w:val="28BAD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>
    <w:nsid w:val="08FD0E74"/>
    <w:multiLevelType w:val="hybridMultilevel"/>
    <w:tmpl w:val="4D58AF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9E14012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sr-Cyrl-B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BB54623"/>
    <w:multiLevelType w:val="hybridMultilevel"/>
    <w:tmpl w:val="3B32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70D79"/>
    <w:multiLevelType w:val="hybridMultilevel"/>
    <w:tmpl w:val="0B68CFB6"/>
    <w:lvl w:ilvl="0" w:tplc="04090011">
      <w:start w:val="1"/>
      <w:numFmt w:val="decimal"/>
      <w:lvlText w:val="%1)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0">
    <w:nsid w:val="0BE87070"/>
    <w:multiLevelType w:val="multilevel"/>
    <w:tmpl w:val="28BAD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>
    <w:nsid w:val="0C141EC3"/>
    <w:multiLevelType w:val="hybridMultilevel"/>
    <w:tmpl w:val="B5BED3BC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12074FE0"/>
    <w:multiLevelType w:val="hybridMultilevel"/>
    <w:tmpl w:val="47FE2C4C"/>
    <w:lvl w:ilvl="0" w:tplc="B9FEB63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81A0019" w:tentative="1">
      <w:start w:val="1"/>
      <w:numFmt w:val="lowerLetter"/>
      <w:lvlText w:val="%2."/>
      <w:lvlJc w:val="left"/>
      <w:pPr>
        <w:ind w:left="1364" w:hanging="360"/>
      </w:pPr>
    </w:lvl>
    <w:lvl w:ilvl="2" w:tplc="281A001B" w:tentative="1">
      <w:start w:val="1"/>
      <w:numFmt w:val="lowerRoman"/>
      <w:lvlText w:val="%3."/>
      <w:lvlJc w:val="right"/>
      <w:pPr>
        <w:ind w:left="2084" w:hanging="180"/>
      </w:pPr>
    </w:lvl>
    <w:lvl w:ilvl="3" w:tplc="281A000F" w:tentative="1">
      <w:start w:val="1"/>
      <w:numFmt w:val="decimal"/>
      <w:lvlText w:val="%4."/>
      <w:lvlJc w:val="left"/>
      <w:pPr>
        <w:ind w:left="2804" w:hanging="360"/>
      </w:pPr>
    </w:lvl>
    <w:lvl w:ilvl="4" w:tplc="281A0019" w:tentative="1">
      <w:start w:val="1"/>
      <w:numFmt w:val="lowerLetter"/>
      <w:lvlText w:val="%5."/>
      <w:lvlJc w:val="left"/>
      <w:pPr>
        <w:ind w:left="3524" w:hanging="360"/>
      </w:pPr>
    </w:lvl>
    <w:lvl w:ilvl="5" w:tplc="281A001B" w:tentative="1">
      <w:start w:val="1"/>
      <w:numFmt w:val="lowerRoman"/>
      <w:lvlText w:val="%6."/>
      <w:lvlJc w:val="right"/>
      <w:pPr>
        <w:ind w:left="4244" w:hanging="180"/>
      </w:pPr>
    </w:lvl>
    <w:lvl w:ilvl="6" w:tplc="281A000F" w:tentative="1">
      <w:start w:val="1"/>
      <w:numFmt w:val="decimal"/>
      <w:lvlText w:val="%7."/>
      <w:lvlJc w:val="left"/>
      <w:pPr>
        <w:ind w:left="4964" w:hanging="360"/>
      </w:pPr>
    </w:lvl>
    <w:lvl w:ilvl="7" w:tplc="281A0019" w:tentative="1">
      <w:start w:val="1"/>
      <w:numFmt w:val="lowerLetter"/>
      <w:lvlText w:val="%8."/>
      <w:lvlJc w:val="left"/>
      <w:pPr>
        <w:ind w:left="5684" w:hanging="360"/>
      </w:pPr>
    </w:lvl>
    <w:lvl w:ilvl="8" w:tplc="2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15784705"/>
    <w:multiLevelType w:val="hybridMultilevel"/>
    <w:tmpl w:val="858CC88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158C4A3F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16852F94"/>
    <w:multiLevelType w:val="hybridMultilevel"/>
    <w:tmpl w:val="3990B0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7542D2F"/>
    <w:multiLevelType w:val="multilevel"/>
    <w:tmpl w:val="0C22D2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Cs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Cs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Cs/>
        <w:sz w:val="22"/>
        <w:szCs w:val="22"/>
      </w:rPr>
    </w:lvl>
  </w:abstractNum>
  <w:abstractNum w:abstractNumId="27">
    <w:nsid w:val="17717AF9"/>
    <w:multiLevelType w:val="multilevel"/>
    <w:tmpl w:val="5ED20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>
    <w:nsid w:val="188A2D4E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190D4D96"/>
    <w:multiLevelType w:val="hybridMultilevel"/>
    <w:tmpl w:val="6BDA249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B2D31F3"/>
    <w:multiLevelType w:val="hybridMultilevel"/>
    <w:tmpl w:val="F3F0D5C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1D196C66"/>
    <w:multiLevelType w:val="hybridMultilevel"/>
    <w:tmpl w:val="BA96897A"/>
    <w:lvl w:ilvl="0" w:tplc="FC980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DAA3B1E"/>
    <w:multiLevelType w:val="hybridMultilevel"/>
    <w:tmpl w:val="F53800BE"/>
    <w:lvl w:ilvl="0" w:tplc="09C8A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1FBC17C8"/>
    <w:multiLevelType w:val="hybridMultilevel"/>
    <w:tmpl w:val="024A0D8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1FC90AEB"/>
    <w:multiLevelType w:val="hybridMultilevel"/>
    <w:tmpl w:val="041C1D2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21420E0B"/>
    <w:multiLevelType w:val="hybridMultilevel"/>
    <w:tmpl w:val="FA460A8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217D6B22"/>
    <w:multiLevelType w:val="hybridMultilevel"/>
    <w:tmpl w:val="65B093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2387D31"/>
    <w:multiLevelType w:val="hybridMultilevel"/>
    <w:tmpl w:val="300CA324"/>
    <w:lvl w:ilvl="0" w:tplc="23C6B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8">
    <w:nsid w:val="229F6AEA"/>
    <w:multiLevelType w:val="hybridMultilevel"/>
    <w:tmpl w:val="4F8AF2A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2EF518D"/>
    <w:multiLevelType w:val="hybridMultilevel"/>
    <w:tmpl w:val="B56C7416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23E243F3"/>
    <w:multiLevelType w:val="multilevel"/>
    <w:tmpl w:val="A77E0E26"/>
    <w:lvl w:ilvl="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43258F0"/>
    <w:multiLevelType w:val="hybridMultilevel"/>
    <w:tmpl w:val="8654A97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254876CA"/>
    <w:multiLevelType w:val="hybridMultilevel"/>
    <w:tmpl w:val="05F267F4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5B66AA6"/>
    <w:multiLevelType w:val="hybridMultilevel"/>
    <w:tmpl w:val="F3524074"/>
    <w:lvl w:ilvl="0" w:tplc="CBC4A886">
      <w:start w:val="1"/>
      <w:numFmt w:val="bullet"/>
      <w:lvlText w:val="-"/>
      <w:lvlJc w:val="right"/>
      <w:pPr>
        <w:ind w:left="502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>
    <w:nsid w:val="272A2552"/>
    <w:multiLevelType w:val="hybridMultilevel"/>
    <w:tmpl w:val="DD4893E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284352D3"/>
    <w:multiLevelType w:val="multilevel"/>
    <w:tmpl w:val="D22C7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1080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1440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1440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1800" w:hanging="1800"/>
      </w:pPr>
      <w:rPr>
        <w:rFonts w:hint="default"/>
        <w:sz w:val="22"/>
        <w:szCs w:val="22"/>
      </w:rPr>
    </w:lvl>
  </w:abstractNum>
  <w:abstractNum w:abstractNumId="46">
    <w:nsid w:val="29142AAF"/>
    <w:multiLevelType w:val="hybridMultilevel"/>
    <w:tmpl w:val="640EC9E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29F83BA4"/>
    <w:multiLevelType w:val="hybridMultilevel"/>
    <w:tmpl w:val="A21EEA5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306E2650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33737ABB"/>
    <w:multiLevelType w:val="hybridMultilevel"/>
    <w:tmpl w:val="8CD43284"/>
    <w:lvl w:ilvl="0" w:tplc="467A2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5B639C4"/>
    <w:multiLevelType w:val="hybridMultilevel"/>
    <w:tmpl w:val="A38EFD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37D65D09"/>
    <w:multiLevelType w:val="multilevel"/>
    <w:tmpl w:val="FB8831B2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i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i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Cs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Cs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Cs/>
        <w:sz w:val="22"/>
        <w:szCs w:val="22"/>
      </w:rPr>
    </w:lvl>
  </w:abstractNum>
  <w:abstractNum w:abstractNumId="52">
    <w:nsid w:val="388200BC"/>
    <w:multiLevelType w:val="multilevel"/>
    <w:tmpl w:val="2E2E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>
    <w:nsid w:val="3A5176F9"/>
    <w:multiLevelType w:val="multilevel"/>
    <w:tmpl w:val="CA9C6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4">
    <w:nsid w:val="3A6D2017"/>
    <w:multiLevelType w:val="hybridMultilevel"/>
    <w:tmpl w:val="8CA2A8C2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DF518A9"/>
    <w:multiLevelType w:val="hybridMultilevel"/>
    <w:tmpl w:val="108052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11D3D30"/>
    <w:multiLevelType w:val="multilevel"/>
    <w:tmpl w:val="5ED20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>
    <w:nsid w:val="41423A84"/>
    <w:multiLevelType w:val="multilevel"/>
    <w:tmpl w:val="26608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>
    <w:nsid w:val="42962C9B"/>
    <w:multiLevelType w:val="hybridMultilevel"/>
    <w:tmpl w:val="C3E607F0"/>
    <w:lvl w:ilvl="0" w:tplc="6966E34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44873B45"/>
    <w:multiLevelType w:val="hybridMultilevel"/>
    <w:tmpl w:val="2C4A9326"/>
    <w:lvl w:ilvl="0" w:tplc="4EB009E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5A46C56"/>
    <w:multiLevelType w:val="hybridMultilevel"/>
    <w:tmpl w:val="EAC2C27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>
    <w:nsid w:val="4AF00E78"/>
    <w:multiLevelType w:val="hybridMultilevel"/>
    <w:tmpl w:val="A844E3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BEC712C"/>
    <w:multiLevelType w:val="hybridMultilevel"/>
    <w:tmpl w:val="CF84728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4E403D74"/>
    <w:multiLevelType w:val="multilevel"/>
    <w:tmpl w:val="00000005"/>
    <w:lvl w:ilvl="0">
      <w:start w:val="1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eastAsia="Times New Roman" w:cs="Times New Roman"/>
        <w:b/>
        <w:bCs/>
        <w:iCs/>
        <w:sz w:val="22"/>
        <w:szCs w:val="22"/>
        <w:lang w:val="sr-Cyrl-CS" w:eastAsia="zh-CN" w:bidi="ar-S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080074D"/>
    <w:multiLevelType w:val="multilevel"/>
    <w:tmpl w:val="67024B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."/>
      <w:lvlJc w:val="left"/>
      <w:pPr>
        <w:tabs>
          <w:tab w:val="num" w:pos="1590"/>
        </w:tabs>
        <w:ind w:left="1590" w:hanging="51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</w:lvl>
  </w:abstractNum>
  <w:abstractNum w:abstractNumId="65">
    <w:nsid w:val="593B0397"/>
    <w:multiLevelType w:val="hybridMultilevel"/>
    <w:tmpl w:val="F0B29BF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>
    <w:nsid w:val="5BE52727"/>
    <w:multiLevelType w:val="hybridMultilevel"/>
    <w:tmpl w:val="EB62C298"/>
    <w:lvl w:ilvl="0" w:tplc="B9D23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37A10DF"/>
    <w:multiLevelType w:val="hybridMultilevel"/>
    <w:tmpl w:val="DFBCCE20"/>
    <w:lvl w:ilvl="0" w:tplc="281A000F">
      <w:start w:val="1"/>
      <w:numFmt w:val="decimal"/>
      <w:lvlText w:val="%1."/>
      <w:lvlJc w:val="left"/>
      <w:pPr>
        <w:ind w:left="1080" w:hanging="360"/>
      </w:p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63870003"/>
    <w:multiLevelType w:val="hybridMultilevel"/>
    <w:tmpl w:val="3F00348E"/>
    <w:lvl w:ilvl="0" w:tplc="306C1B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40432CC"/>
    <w:multiLevelType w:val="hybridMultilevel"/>
    <w:tmpl w:val="3EB033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7284586"/>
    <w:multiLevelType w:val="multilevel"/>
    <w:tmpl w:val="03C02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  <w:sz w:val="22"/>
        <w:szCs w:val="22"/>
      </w:rPr>
    </w:lvl>
  </w:abstractNum>
  <w:abstractNum w:abstractNumId="71">
    <w:nsid w:val="699B27B6"/>
    <w:multiLevelType w:val="hybridMultilevel"/>
    <w:tmpl w:val="4E1CD8EE"/>
    <w:lvl w:ilvl="0" w:tplc="CBC4A886">
      <w:start w:val="1"/>
      <w:numFmt w:val="bullet"/>
      <w:lvlText w:val="-"/>
      <w:lvlJc w:val="right"/>
      <w:pPr>
        <w:ind w:left="180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2">
    <w:nsid w:val="69F93739"/>
    <w:multiLevelType w:val="multilevel"/>
    <w:tmpl w:val="5ED20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3">
    <w:nsid w:val="6E1B4859"/>
    <w:multiLevelType w:val="multilevel"/>
    <w:tmpl w:val="2E2E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4">
    <w:nsid w:val="72B9734F"/>
    <w:multiLevelType w:val="multilevel"/>
    <w:tmpl w:val="CBB09F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>
    <w:nsid w:val="72E86DB0"/>
    <w:multiLevelType w:val="hybridMultilevel"/>
    <w:tmpl w:val="812C02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3066DC0"/>
    <w:multiLevelType w:val="hybridMultilevel"/>
    <w:tmpl w:val="66CE764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>
    <w:nsid w:val="73667223"/>
    <w:multiLevelType w:val="hybridMultilevel"/>
    <w:tmpl w:val="159C4384"/>
    <w:lvl w:ilvl="0" w:tplc="6DCA3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39157ED"/>
    <w:multiLevelType w:val="hybridMultilevel"/>
    <w:tmpl w:val="BC464550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>
    <w:nsid w:val="753429C7"/>
    <w:multiLevelType w:val="hybridMultilevel"/>
    <w:tmpl w:val="FD265828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>
    <w:nsid w:val="77E01D7A"/>
    <w:multiLevelType w:val="hybridMultilevel"/>
    <w:tmpl w:val="3336EFF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>
    <w:nsid w:val="78E112C9"/>
    <w:multiLevelType w:val="hybridMultilevel"/>
    <w:tmpl w:val="BEB81F14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>
    <w:nsid w:val="7D0B757B"/>
    <w:multiLevelType w:val="hybridMultilevel"/>
    <w:tmpl w:val="A82E788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>
    <w:nsid w:val="7D394427"/>
    <w:multiLevelType w:val="multilevel"/>
    <w:tmpl w:val="5ED20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4">
    <w:nsid w:val="7F9715B1"/>
    <w:multiLevelType w:val="hybridMultilevel"/>
    <w:tmpl w:val="BE3E0BAE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9"/>
  </w:num>
  <w:num w:numId="3">
    <w:abstractNumId w:val="18"/>
  </w:num>
  <w:num w:numId="4">
    <w:abstractNumId w:val="31"/>
  </w:num>
  <w:num w:numId="5">
    <w:abstractNumId w:val="68"/>
  </w:num>
  <w:num w:numId="6">
    <w:abstractNumId w:val="77"/>
  </w:num>
  <w:num w:numId="7">
    <w:abstractNumId w:val="3"/>
  </w:num>
  <w:num w:numId="8">
    <w:abstractNumId w:val="49"/>
  </w:num>
  <w:num w:numId="9">
    <w:abstractNumId w:val="29"/>
  </w:num>
  <w:num w:numId="10">
    <w:abstractNumId w:val="55"/>
  </w:num>
  <w:num w:numId="11">
    <w:abstractNumId w:val="32"/>
  </w:num>
  <w:num w:numId="12">
    <w:abstractNumId w:val="58"/>
  </w:num>
  <w:num w:numId="13">
    <w:abstractNumId w:val="66"/>
  </w:num>
  <w:num w:numId="14">
    <w:abstractNumId w:val="63"/>
  </w:num>
  <w:num w:numId="15">
    <w:abstractNumId w:val="43"/>
  </w:num>
  <w:num w:numId="16">
    <w:abstractNumId w:val="7"/>
  </w:num>
  <w:num w:numId="17">
    <w:abstractNumId w:val="8"/>
  </w:num>
  <w:num w:numId="18">
    <w:abstractNumId w:val="45"/>
  </w:num>
  <w:num w:numId="19">
    <w:abstractNumId w:val="9"/>
  </w:num>
  <w:num w:numId="20">
    <w:abstractNumId w:val="64"/>
  </w:num>
  <w:num w:numId="21">
    <w:abstractNumId w:val="74"/>
  </w:num>
  <w:num w:numId="22">
    <w:abstractNumId w:val="40"/>
  </w:num>
  <w:num w:numId="23">
    <w:abstractNumId w:val="42"/>
  </w:num>
  <w:num w:numId="24">
    <w:abstractNumId w:val="0"/>
  </w:num>
  <w:num w:numId="25">
    <w:abstractNumId w:val="54"/>
  </w:num>
  <w:num w:numId="26">
    <w:abstractNumId w:val="37"/>
  </w:num>
  <w:num w:numId="27">
    <w:abstractNumId w:val="70"/>
  </w:num>
  <w:num w:numId="28">
    <w:abstractNumId w:val="24"/>
  </w:num>
  <w:num w:numId="29">
    <w:abstractNumId w:val="48"/>
  </w:num>
  <w:num w:numId="30">
    <w:abstractNumId w:val="17"/>
  </w:num>
  <w:num w:numId="31">
    <w:abstractNumId w:val="28"/>
  </w:num>
  <w:num w:numId="32">
    <w:abstractNumId w:val="15"/>
  </w:num>
  <w:num w:numId="33">
    <w:abstractNumId w:val="20"/>
  </w:num>
  <w:num w:numId="34">
    <w:abstractNumId w:val="52"/>
  </w:num>
  <w:num w:numId="35">
    <w:abstractNumId w:val="73"/>
  </w:num>
  <w:num w:numId="36">
    <w:abstractNumId w:val="13"/>
  </w:num>
  <w:num w:numId="37">
    <w:abstractNumId w:val="50"/>
  </w:num>
  <w:num w:numId="38">
    <w:abstractNumId w:val="27"/>
  </w:num>
  <w:num w:numId="39">
    <w:abstractNumId w:val="56"/>
  </w:num>
  <w:num w:numId="40">
    <w:abstractNumId w:val="83"/>
  </w:num>
  <w:num w:numId="41">
    <w:abstractNumId w:val="72"/>
  </w:num>
  <w:num w:numId="42">
    <w:abstractNumId w:val="57"/>
  </w:num>
  <w:num w:numId="43">
    <w:abstractNumId w:val="53"/>
  </w:num>
  <w:num w:numId="44">
    <w:abstractNumId w:val="19"/>
  </w:num>
  <w:num w:numId="45">
    <w:abstractNumId w:val="59"/>
  </w:num>
  <w:num w:numId="46">
    <w:abstractNumId w:val="84"/>
  </w:num>
  <w:num w:numId="47">
    <w:abstractNumId w:val="67"/>
  </w:num>
  <w:num w:numId="48">
    <w:abstractNumId w:val="80"/>
  </w:num>
  <w:num w:numId="49">
    <w:abstractNumId w:val="81"/>
  </w:num>
  <w:num w:numId="50">
    <w:abstractNumId w:val="76"/>
  </w:num>
  <w:num w:numId="51">
    <w:abstractNumId w:val="10"/>
  </w:num>
  <w:num w:numId="52">
    <w:abstractNumId w:val="33"/>
  </w:num>
  <w:num w:numId="53">
    <w:abstractNumId w:val="82"/>
  </w:num>
  <w:num w:numId="54">
    <w:abstractNumId w:val="41"/>
  </w:num>
  <w:num w:numId="55">
    <w:abstractNumId w:val="47"/>
  </w:num>
  <w:num w:numId="56">
    <w:abstractNumId w:val="46"/>
  </w:num>
  <w:num w:numId="57">
    <w:abstractNumId w:val="39"/>
  </w:num>
  <w:num w:numId="58">
    <w:abstractNumId w:val="62"/>
  </w:num>
  <w:num w:numId="59">
    <w:abstractNumId w:val="21"/>
  </w:num>
  <w:num w:numId="60">
    <w:abstractNumId w:val="65"/>
  </w:num>
  <w:num w:numId="61">
    <w:abstractNumId w:val="11"/>
  </w:num>
  <w:num w:numId="62">
    <w:abstractNumId w:val="30"/>
  </w:num>
  <w:num w:numId="63">
    <w:abstractNumId w:val="35"/>
  </w:num>
  <w:num w:numId="64">
    <w:abstractNumId w:val="79"/>
  </w:num>
  <w:num w:numId="65">
    <w:abstractNumId w:val="12"/>
  </w:num>
  <w:num w:numId="66">
    <w:abstractNumId w:val="60"/>
  </w:num>
  <w:num w:numId="67">
    <w:abstractNumId w:val="16"/>
  </w:num>
  <w:num w:numId="68">
    <w:abstractNumId w:val="34"/>
  </w:num>
  <w:num w:numId="69">
    <w:abstractNumId w:val="44"/>
  </w:num>
  <w:num w:numId="70">
    <w:abstractNumId w:val="23"/>
  </w:num>
  <w:num w:numId="71">
    <w:abstractNumId w:val="78"/>
  </w:num>
  <w:num w:numId="72">
    <w:abstractNumId w:val="25"/>
  </w:num>
  <w:num w:numId="73">
    <w:abstractNumId w:val="36"/>
  </w:num>
  <w:num w:numId="74">
    <w:abstractNumId w:val="71"/>
  </w:num>
  <w:num w:numId="75">
    <w:abstractNumId w:val="75"/>
  </w:num>
  <w:num w:numId="76">
    <w:abstractNumId w:val="14"/>
  </w:num>
  <w:num w:numId="77">
    <w:abstractNumId w:val="61"/>
  </w:num>
  <w:num w:numId="78">
    <w:abstractNumId w:val="22"/>
  </w:num>
  <w:num w:numId="79">
    <w:abstractNumId w:val="26"/>
  </w:num>
  <w:num w:numId="80">
    <w:abstractNumId w:val="5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052"/>
    <w:rsid w:val="00007D56"/>
    <w:rsid w:val="0001315D"/>
    <w:rsid w:val="00015F09"/>
    <w:rsid w:val="00017052"/>
    <w:rsid w:val="000173B7"/>
    <w:rsid w:val="000204BA"/>
    <w:rsid w:val="0002403F"/>
    <w:rsid w:val="000242D6"/>
    <w:rsid w:val="000244F8"/>
    <w:rsid w:val="00032DE3"/>
    <w:rsid w:val="00035865"/>
    <w:rsid w:val="00040052"/>
    <w:rsid w:val="000402A3"/>
    <w:rsid w:val="00041BB0"/>
    <w:rsid w:val="00043294"/>
    <w:rsid w:val="0004462A"/>
    <w:rsid w:val="0005253E"/>
    <w:rsid w:val="00053AE6"/>
    <w:rsid w:val="000542CE"/>
    <w:rsid w:val="000575D1"/>
    <w:rsid w:val="00062392"/>
    <w:rsid w:val="000636DB"/>
    <w:rsid w:val="00073978"/>
    <w:rsid w:val="0007490A"/>
    <w:rsid w:val="000749BD"/>
    <w:rsid w:val="00077CC6"/>
    <w:rsid w:val="00083E46"/>
    <w:rsid w:val="00085C71"/>
    <w:rsid w:val="00090AF0"/>
    <w:rsid w:val="00092594"/>
    <w:rsid w:val="0009587F"/>
    <w:rsid w:val="000966D5"/>
    <w:rsid w:val="000A0B1F"/>
    <w:rsid w:val="000A17F9"/>
    <w:rsid w:val="000A2B5E"/>
    <w:rsid w:val="000A3C4F"/>
    <w:rsid w:val="000A3DB5"/>
    <w:rsid w:val="000A75CD"/>
    <w:rsid w:val="000B1A45"/>
    <w:rsid w:val="000B326E"/>
    <w:rsid w:val="000B4251"/>
    <w:rsid w:val="000B5A4D"/>
    <w:rsid w:val="000B6E71"/>
    <w:rsid w:val="000C0D72"/>
    <w:rsid w:val="000C0F48"/>
    <w:rsid w:val="000C536C"/>
    <w:rsid w:val="000C601A"/>
    <w:rsid w:val="000C7089"/>
    <w:rsid w:val="000D5C1D"/>
    <w:rsid w:val="000E2163"/>
    <w:rsid w:val="000E303E"/>
    <w:rsid w:val="000E34BB"/>
    <w:rsid w:val="000E5F45"/>
    <w:rsid w:val="000E6C7D"/>
    <w:rsid w:val="000E7A6D"/>
    <w:rsid w:val="000F5E1A"/>
    <w:rsid w:val="000F5E2C"/>
    <w:rsid w:val="000F6F76"/>
    <w:rsid w:val="000F7442"/>
    <w:rsid w:val="0010093A"/>
    <w:rsid w:val="0010170B"/>
    <w:rsid w:val="00111B96"/>
    <w:rsid w:val="0011292D"/>
    <w:rsid w:val="001177CF"/>
    <w:rsid w:val="0012054A"/>
    <w:rsid w:val="001239FF"/>
    <w:rsid w:val="00125BC9"/>
    <w:rsid w:val="001271D2"/>
    <w:rsid w:val="0012763F"/>
    <w:rsid w:val="00133BC4"/>
    <w:rsid w:val="00141678"/>
    <w:rsid w:val="001420F0"/>
    <w:rsid w:val="0014231A"/>
    <w:rsid w:val="001451B8"/>
    <w:rsid w:val="00145355"/>
    <w:rsid w:val="00150E07"/>
    <w:rsid w:val="001520D7"/>
    <w:rsid w:val="001558A3"/>
    <w:rsid w:val="00161986"/>
    <w:rsid w:val="00163AF4"/>
    <w:rsid w:val="00167BCD"/>
    <w:rsid w:val="00171A61"/>
    <w:rsid w:val="00171C9B"/>
    <w:rsid w:val="00172B75"/>
    <w:rsid w:val="00174484"/>
    <w:rsid w:val="00174A5B"/>
    <w:rsid w:val="00177765"/>
    <w:rsid w:val="00177E57"/>
    <w:rsid w:val="00177F92"/>
    <w:rsid w:val="001809B9"/>
    <w:rsid w:val="00181B04"/>
    <w:rsid w:val="0018266E"/>
    <w:rsid w:val="00191AB0"/>
    <w:rsid w:val="00195DE9"/>
    <w:rsid w:val="001A4C44"/>
    <w:rsid w:val="001A678F"/>
    <w:rsid w:val="001B35B2"/>
    <w:rsid w:val="001B3F7B"/>
    <w:rsid w:val="001C0288"/>
    <w:rsid w:val="001C2803"/>
    <w:rsid w:val="001C2F28"/>
    <w:rsid w:val="001C50FC"/>
    <w:rsid w:val="001D3149"/>
    <w:rsid w:val="001E5C36"/>
    <w:rsid w:val="001E6B1B"/>
    <w:rsid w:val="001E789E"/>
    <w:rsid w:val="001E7C8D"/>
    <w:rsid w:val="001F065C"/>
    <w:rsid w:val="001F20C7"/>
    <w:rsid w:val="001F665B"/>
    <w:rsid w:val="001F77B8"/>
    <w:rsid w:val="002014F5"/>
    <w:rsid w:val="00202C0D"/>
    <w:rsid w:val="00203730"/>
    <w:rsid w:val="002072E3"/>
    <w:rsid w:val="00207B2C"/>
    <w:rsid w:val="00212F0B"/>
    <w:rsid w:val="00217D66"/>
    <w:rsid w:val="002200D9"/>
    <w:rsid w:val="0022197A"/>
    <w:rsid w:val="00223262"/>
    <w:rsid w:val="00225FA0"/>
    <w:rsid w:val="002278F3"/>
    <w:rsid w:val="0023215F"/>
    <w:rsid w:val="002327B5"/>
    <w:rsid w:val="00236662"/>
    <w:rsid w:val="002415B4"/>
    <w:rsid w:val="002418D1"/>
    <w:rsid w:val="00241E75"/>
    <w:rsid w:val="00242314"/>
    <w:rsid w:val="00244E28"/>
    <w:rsid w:val="0024727A"/>
    <w:rsid w:val="00250F0F"/>
    <w:rsid w:val="00253A1B"/>
    <w:rsid w:val="00264B09"/>
    <w:rsid w:val="00264C4A"/>
    <w:rsid w:val="002676E3"/>
    <w:rsid w:val="0027515E"/>
    <w:rsid w:val="00275182"/>
    <w:rsid w:val="00277F9F"/>
    <w:rsid w:val="00280D76"/>
    <w:rsid w:val="00282761"/>
    <w:rsid w:val="002827F5"/>
    <w:rsid w:val="00283883"/>
    <w:rsid w:val="00285DEE"/>
    <w:rsid w:val="002922F6"/>
    <w:rsid w:val="00295403"/>
    <w:rsid w:val="00296089"/>
    <w:rsid w:val="0029662F"/>
    <w:rsid w:val="0029715D"/>
    <w:rsid w:val="002A1E38"/>
    <w:rsid w:val="002A2429"/>
    <w:rsid w:val="002A40BD"/>
    <w:rsid w:val="002A4CD2"/>
    <w:rsid w:val="002A6298"/>
    <w:rsid w:val="002A7AD5"/>
    <w:rsid w:val="002B676D"/>
    <w:rsid w:val="002B683F"/>
    <w:rsid w:val="002B7A27"/>
    <w:rsid w:val="002B7C49"/>
    <w:rsid w:val="002C0387"/>
    <w:rsid w:val="002C0651"/>
    <w:rsid w:val="002C2F7E"/>
    <w:rsid w:val="002D13B7"/>
    <w:rsid w:val="002D180F"/>
    <w:rsid w:val="002D229D"/>
    <w:rsid w:val="002D7C14"/>
    <w:rsid w:val="002E24BB"/>
    <w:rsid w:val="002F53E7"/>
    <w:rsid w:val="002F5F84"/>
    <w:rsid w:val="002F692C"/>
    <w:rsid w:val="00305DDC"/>
    <w:rsid w:val="0030657F"/>
    <w:rsid w:val="00310637"/>
    <w:rsid w:val="00314285"/>
    <w:rsid w:val="00314550"/>
    <w:rsid w:val="003157DD"/>
    <w:rsid w:val="003161D0"/>
    <w:rsid w:val="003225A1"/>
    <w:rsid w:val="00322BBC"/>
    <w:rsid w:val="0032306A"/>
    <w:rsid w:val="00324145"/>
    <w:rsid w:val="003247EC"/>
    <w:rsid w:val="00325617"/>
    <w:rsid w:val="003307FF"/>
    <w:rsid w:val="00330B8A"/>
    <w:rsid w:val="00337566"/>
    <w:rsid w:val="00337ECB"/>
    <w:rsid w:val="00344B48"/>
    <w:rsid w:val="00347F4F"/>
    <w:rsid w:val="003512BB"/>
    <w:rsid w:val="003536D4"/>
    <w:rsid w:val="0036187E"/>
    <w:rsid w:val="00363179"/>
    <w:rsid w:val="00364001"/>
    <w:rsid w:val="003678BB"/>
    <w:rsid w:val="00370276"/>
    <w:rsid w:val="003731DE"/>
    <w:rsid w:val="00380087"/>
    <w:rsid w:val="00384373"/>
    <w:rsid w:val="0038776C"/>
    <w:rsid w:val="00391A9B"/>
    <w:rsid w:val="00393D81"/>
    <w:rsid w:val="0039419B"/>
    <w:rsid w:val="00395E1C"/>
    <w:rsid w:val="003A057A"/>
    <w:rsid w:val="003A39E4"/>
    <w:rsid w:val="003B61A9"/>
    <w:rsid w:val="003C1DB2"/>
    <w:rsid w:val="003C2162"/>
    <w:rsid w:val="003C2742"/>
    <w:rsid w:val="003C322C"/>
    <w:rsid w:val="003C37BA"/>
    <w:rsid w:val="003D2EDE"/>
    <w:rsid w:val="003D45AD"/>
    <w:rsid w:val="003D79CF"/>
    <w:rsid w:val="003F1E40"/>
    <w:rsid w:val="003F46CF"/>
    <w:rsid w:val="0040105E"/>
    <w:rsid w:val="00401B01"/>
    <w:rsid w:val="00404666"/>
    <w:rsid w:val="00410FAA"/>
    <w:rsid w:val="00415715"/>
    <w:rsid w:val="00416B86"/>
    <w:rsid w:val="0042114C"/>
    <w:rsid w:val="0042555F"/>
    <w:rsid w:val="00426C06"/>
    <w:rsid w:val="004305E8"/>
    <w:rsid w:val="00442C4E"/>
    <w:rsid w:val="0044437E"/>
    <w:rsid w:val="0044579A"/>
    <w:rsid w:val="0044766D"/>
    <w:rsid w:val="004504ED"/>
    <w:rsid w:val="00452878"/>
    <w:rsid w:val="00462FBA"/>
    <w:rsid w:val="00467524"/>
    <w:rsid w:val="00467880"/>
    <w:rsid w:val="00470803"/>
    <w:rsid w:val="00471C1A"/>
    <w:rsid w:val="0047506D"/>
    <w:rsid w:val="00475977"/>
    <w:rsid w:val="00477CAB"/>
    <w:rsid w:val="00482169"/>
    <w:rsid w:val="0048249C"/>
    <w:rsid w:val="00484842"/>
    <w:rsid w:val="0049632F"/>
    <w:rsid w:val="0049642C"/>
    <w:rsid w:val="00496F6B"/>
    <w:rsid w:val="004A242B"/>
    <w:rsid w:val="004A7774"/>
    <w:rsid w:val="004B0DC9"/>
    <w:rsid w:val="004B0ECE"/>
    <w:rsid w:val="004B25C2"/>
    <w:rsid w:val="004B4534"/>
    <w:rsid w:val="004C0C40"/>
    <w:rsid w:val="004C275F"/>
    <w:rsid w:val="004C4CE3"/>
    <w:rsid w:val="004C4F77"/>
    <w:rsid w:val="004C5B46"/>
    <w:rsid w:val="004C6476"/>
    <w:rsid w:val="004C6872"/>
    <w:rsid w:val="004D0DDA"/>
    <w:rsid w:val="004D0EEB"/>
    <w:rsid w:val="004D1371"/>
    <w:rsid w:val="004D52AF"/>
    <w:rsid w:val="004D54E2"/>
    <w:rsid w:val="004D7ACF"/>
    <w:rsid w:val="004D7E0E"/>
    <w:rsid w:val="004E670B"/>
    <w:rsid w:val="004F08B9"/>
    <w:rsid w:val="004F30A0"/>
    <w:rsid w:val="004F4212"/>
    <w:rsid w:val="004F57A6"/>
    <w:rsid w:val="004F735D"/>
    <w:rsid w:val="00500D4E"/>
    <w:rsid w:val="00502DCD"/>
    <w:rsid w:val="0050716A"/>
    <w:rsid w:val="00507F47"/>
    <w:rsid w:val="005115FE"/>
    <w:rsid w:val="0051248C"/>
    <w:rsid w:val="00516602"/>
    <w:rsid w:val="00520204"/>
    <w:rsid w:val="00521449"/>
    <w:rsid w:val="005321C2"/>
    <w:rsid w:val="0053531A"/>
    <w:rsid w:val="00535E1A"/>
    <w:rsid w:val="0053710A"/>
    <w:rsid w:val="005423FB"/>
    <w:rsid w:val="0054294E"/>
    <w:rsid w:val="00546304"/>
    <w:rsid w:val="00547217"/>
    <w:rsid w:val="0055008F"/>
    <w:rsid w:val="00554CB0"/>
    <w:rsid w:val="0055530E"/>
    <w:rsid w:val="005559A9"/>
    <w:rsid w:val="00563378"/>
    <w:rsid w:val="005643A1"/>
    <w:rsid w:val="005645BE"/>
    <w:rsid w:val="00566A8C"/>
    <w:rsid w:val="00566FFD"/>
    <w:rsid w:val="005677D0"/>
    <w:rsid w:val="00567823"/>
    <w:rsid w:val="00584199"/>
    <w:rsid w:val="00586C25"/>
    <w:rsid w:val="005878A9"/>
    <w:rsid w:val="00594153"/>
    <w:rsid w:val="005A3335"/>
    <w:rsid w:val="005B1AC0"/>
    <w:rsid w:val="005B361F"/>
    <w:rsid w:val="005B572C"/>
    <w:rsid w:val="005C304B"/>
    <w:rsid w:val="005C31DC"/>
    <w:rsid w:val="005C7980"/>
    <w:rsid w:val="005D35D1"/>
    <w:rsid w:val="005D4F62"/>
    <w:rsid w:val="005E3261"/>
    <w:rsid w:val="005E4439"/>
    <w:rsid w:val="005E54DE"/>
    <w:rsid w:val="005F0C0B"/>
    <w:rsid w:val="005F61A2"/>
    <w:rsid w:val="00601971"/>
    <w:rsid w:val="00602540"/>
    <w:rsid w:val="00604380"/>
    <w:rsid w:val="006068B5"/>
    <w:rsid w:val="006069AB"/>
    <w:rsid w:val="00616C85"/>
    <w:rsid w:val="00617BD2"/>
    <w:rsid w:val="00626160"/>
    <w:rsid w:val="00630992"/>
    <w:rsid w:val="00630A67"/>
    <w:rsid w:val="00630AA3"/>
    <w:rsid w:val="00631B72"/>
    <w:rsid w:val="006360F7"/>
    <w:rsid w:val="0063699D"/>
    <w:rsid w:val="00637223"/>
    <w:rsid w:val="006421DA"/>
    <w:rsid w:val="006552A8"/>
    <w:rsid w:val="006657BD"/>
    <w:rsid w:val="00666523"/>
    <w:rsid w:val="00671182"/>
    <w:rsid w:val="006754CA"/>
    <w:rsid w:val="00676996"/>
    <w:rsid w:val="006769CF"/>
    <w:rsid w:val="00676E12"/>
    <w:rsid w:val="006830E5"/>
    <w:rsid w:val="00683ED1"/>
    <w:rsid w:val="0068408D"/>
    <w:rsid w:val="00685821"/>
    <w:rsid w:val="00685C31"/>
    <w:rsid w:val="0069051D"/>
    <w:rsid w:val="00692A50"/>
    <w:rsid w:val="0069331B"/>
    <w:rsid w:val="00694131"/>
    <w:rsid w:val="00695C8D"/>
    <w:rsid w:val="006A5D6E"/>
    <w:rsid w:val="006A799D"/>
    <w:rsid w:val="006B0BCC"/>
    <w:rsid w:val="006B222A"/>
    <w:rsid w:val="006B5DA9"/>
    <w:rsid w:val="006B6239"/>
    <w:rsid w:val="006B673A"/>
    <w:rsid w:val="006C1CE9"/>
    <w:rsid w:val="006C2A27"/>
    <w:rsid w:val="006C3D5C"/>
    <w:rsid w:val="006C5380"/>
    <w:rsid w:val="006C6C26"/>
    <w:rsid w:val="006D4927"/>
    <w:rsid w:val="006D544B"/>
    <w:rsid w:val="006D54F2"/>
    <w:rsid w:val="006E0470"/>
    <w:rsid w:val="006E3526"/>
    <w:rsid w:val="006E6D47"/>
    <w:rsid w:val="006E7207"/>
    <w:rsid w:val="006E7225"/>
    <w:rsid w:val="006F25D8"/>
    <w:rsid w:val="006F3256"/>
    <w:rsid w:val="006F4EF2"/>
    <w:rsid w:val="006F7450"/>
    <w:rsid w:val="006F7B0D"/>
    <w:rsid w:val="0070023E"/>
    <w:rsid w:val="00700786"/>
    <w:rsid w:val="007031E5"/>
    <w:rsid w:val="00703A57"/>
    <w:rsid w:val="00706E77"/>
    <w:rsid w:val="0071109D"/>
    <w:rsid w:val="00720099"/>
    <w:rsid w:val="0072215B"/>
    <w:rsid w:val="00722AEE"/>
    <w:rsid w:val="00726B96"/>
    <w:rsid w:val="00727894"/>
    <w:rsid w:val="00732444"/>
    <w:rsid w:val="00732AE3"/>
    <w:rsid w:val="00742B5E"/>
    <w:rsid w:val="00744793"/>
    <w:rsid w:val="00746CA5"/>
    <w:rsid w:val="00747669"/>
    <w:rsid w:val="007518A6"/>
    <w:rsid w:val="0075425F"/>
    <w:rsid w:val="0075717D"/>
    <w:rsid w:val="00761EC6"/>
    <w:rsid w:val="00762B20"/>
    <w:rsid w:val="007630AC"/>
    <w:rsid w:val="00763741"/>
    <w:rsid w:val="007644AE"/>
    <w:rsid w:val="007672D0"/>
    <w:rsid w:val="00767777"/>
    <w:rsid w:val="007700D1"/>
    <w:rsid w:val="0077018D"/>
    <w:rsid w:val="00773982"/>
    <w:rsid w:val="007752C4"/>
    <w:rsid w:val="007753FE"/>
    <w:rsid w:val="00775586"/>
    <w:rsid w:val="007764AC"/>
    <w:rsid w:val="00784ACD"/>
    <w:rsid w:val="00785174"/>
    <w:rsid w:val="00786C13"/>
    <w:rsid w:val="00787DE8"/>
    <w:rsid w:val="007919DE"/>
    <w:rsid w:val="00791AA0"/>
    <w:rsid w:val="0079477C"/>
    <w:rsid w:val="00794A0E"/>
    <w:rsid w:val="0079559F"/>
    <w:rsid w:val="007A012E"/>
    <w:rsid w:val="007A131C"/>
    <w:rsid w:val="007A27D9"/>
    <w:rsid w:val="007A3D64"/>
    <w:rsid w:val="007A3E96"/>
    <w:rsid w:val="007B36C4"/>
    <w:rsid w:val="007B3790"/>
    <w:rsid w:val="007B3CFC"/>
    <w:rsid w:val="007B4124"/>
    <w:rsid w:val="007C513C"/>
    <w:rsid w:val="007D4112"/>
    <w:rsid w:val="007D566F"/>
    <w:rsid w:val="007D6579"/>
    <w:rsid w:val="007E1678"/>
    <w:rsid w:val="007E3F49"/>
    <w:rsid w:val="007E4517"/>
    <w:rsid w:val="007E5847"/>
    <w:rsid w:val="007E5E6B"/>
    <w:rsid w:val="007E6904"/>
    <w:rsid w:val="007E71E7"/>
    <w:rsid w:val="007F3A2A"/>
    <w:rsid w:val="008006A6"/>
    <w:rsid w:val="00802A4F"/>
    <w:rsid w:val="00803668"/>
    <w:rsid w:val="00804A28"/>
    <w:rsid w:val="00804D58"/>
    <w:rsid w:val="00806FFF"/>
    <w:rsid w:val="00807DF6"/>
    <w:rsid w:val="008159CF"/>
    <w:rsid w:val="00816463"/>
    <w:rsid w:val="0081696A"/>
    <w:rsid w:val="00816C54"/>
    <w:rsid w:val="008216FC"/>
    <w:rsid w:val="00822857"/>
    <w:rsid w:val="00825113"/>
    <w:rsid w:val="00835EB4"/>
    <w:rsid w:val="00837508"/>
    <w:rsid w:val="00840FD6"/>
    <w:rsid w:val="0084119C"/>
    <w:rsid w:val="00841C1F"/>
    <w:rsid w:val="00842678"/>
    <w:rsid w:val="00842A20"/>
    <w:rsid w:val="0085459B"/>
    <w:rsid w:val="008571A4"/>
    <w:rsid w:val="008641C1"/>
    <w:rsid w:val="00872743"/>
    <w:rsid w:val="00876A2E"/>
    <w:rsid w:val="00883A1F"/>
    <w:rsid w:val="0088469C"/>
    <w:rsid w:val="00884F8A"/>
    <w:rsid w:val="00891D42"/>
    <w:rsid w:val="00893A4C"/>
    <w:rsid w:val="00894307"/>
    <w:rsid w:val="00896F31"/>
    <w:rsid w:val="00897B31"/>
    <w:rsid w:val="008A4535"/>
    <w:rsid w:val="008A6478"/>
    <w:rsid w:val="008B43CE"/>
    <w:rsid w:val="008B7019"/>
    <w:rsid w:val="008C20A0"/>
    <w:rsid w:val="008C255C"/>
    <w:rsid w:val="008C471C"/>
    <w:rsid w:val="008C7664"/>
    <w:rsid w:val="008D00C4"/>
    <w:rsid w:val="008D20E4"/>
    <w:rsid w:val="008D2184"/>
    <w:rsid w:val="008D2589"/>
    <w:rsid w:val="008D4D28"/>
    <w:rsid w:val="008E16B0"/>
    <w:rsid w:val="008E2E91"/>
    <w:rsid w:val="008E6AFB"/>
    <w:rsid w:val="008F3A50"/>
    <w:rsid w:val="008F590D"/>
    <w:rsid w:val="008F5C79"/>
    <w:rsid w:val="009009E3"/>
    <w:rsid w:val="00902B2A"/>
    <w:rsid w:val="009133F3"/>
    <w:rsid w:val="00913632"/>
    <w:rsid w:val="009145A0"/>
    <w:rsid w:val="00914D3D"/>
    <w:rsid w:val="00914F02"/>
    <w:rsid w:val="0092114C"/>
    <w:rsid w:val="00922548"/>
    <w:rsid w:val="0092492F"/>
    <w:rsid w:val="00930F4D"/>
    <w:rsid w:val="009316B7"/>
    <w:rsid w:val="00936F09"/>
    <w:rsid w:val="00937127"/>
    <w:rsid w:val="00937B52"/>
    <w:rsid w:val="0094354B"/>
    <w:rsid w:val="00946341"/>
    <w:rsid w:val="009474A1"/>
    <w:rsid w:val="009508F2"/>
    <w:rsid w:val="00953966"/>
    <w:rsid w:val="0096117D"/>
    <w:rsid w:val="0096183C"/>
    <w:rsid w:val="00962D70"/>
    <w:rsid w:val="00964628"/>
    <w:rsid w:val="0097127C"/>
    <w:rsid w:val="009718BD"/>
    <w:rsid w:val="00972A91"/>
    <w:rsid w:val="00975BDB"/>
    <w:rsid w:val="0097633E"/>
    <w:rsid w:val="00981A29"/>
    <w:rsid w:val="009825AA"/>
    <w:rsid w:val="00984994"/>
    <w:rsid w:val="009854F1"/>
    <w:rsid w:val="00985689"/>
    <w:rsid w:val="00985F8E"/>
    <w:rsid w:val="00987494"/>
    <w:rsid w:val="009924F4"/>
    <w:rsid w:val="00997533"/>
    <w:rsid w:val="009A5CA5"/>
    <w:rsid w:val="009A7171"/>
    <w:rsid w:val="009B0995"/>
    <w:rsid w:val="009B1B13"/>
    <w:rsid w:val="009B1F69"/>
    <w:rsid w:val="009B38F6"/>
    <w:rsid w:val="009B4B13"/>
    <w:rsid w:val="009B5559"/>
    <w:rsid w:val="009C111F"/>
    <w:rsid w:val="009C3DC4"/>
    <w:rsid w:val="009D401F"/>
    <w:rsid w:val="009E573A"/>
    <w:rsid w:val="009E5ADC"/>
    <w:rsid w:val="009F390A"/>
    <w:rsid w:val="009F422D"/>
    <w:rsid w:val="009F5BB0"/>
    <w:rsid w:val="009F63AE"/>
    <w:rsid w:val="009F64E5"/>
    <w:rsid w:val="009F798F"/>
    <w:rsid w:val="00A0017F"/>
    <w:rsid w:val="00A00A82"/>
    <w:rsid w:val="00A0209F"/>
    <w:rsid w:val="00A0486F"/>
    <w:rsid w:val="00A05BE1"/>
    <w:rsid w:val="00A06318"/>
    <w:rsid w:val="00A0732D"/>
    <w:rsid w:val="00A07945"/>
    <w:rsid w:val="00A13368"/>
    <w:rsid w:val="00A21DD8"/>
    <w:rsid w:val="00A23CE0"/>
    <w:rsid w:val="00A23EBC"/>
    <w:rsid w:val="00A242AC"/>
    <w:rsid w:val="00A26AB5"/>
    <w:rsid w:val="00A26C7C"/>
    <w:rsid w:val="00A26FF6"/>
    <w:rsid w:val="00A27A63"/>
    <w:rsid w:val="00A32DCD"/>
    <w:rsid w:val="00A33EC0"/>
    <w:rsid w:val="00A356A3"/>
    <w:rsid w:val="00A3682B"/>
    <w:rsid w:val="00A37A9B"/>
    <w:rsid w:val="00A4552B"/>
    <w:rsid w:val="00A50DAF"/>
    <w:rsid w:val="00A57B52"/>
    <w:rsid w:val="00A61B43"/>
    <w:rsid w:val="00A66E4D"/>
    <w:rsid w:val="00A72791"/>
    <w:rsid w:val="00A72A88"/>
    <w:rsid w:val="00A73C23"/>
    <w:rsid w:val="00A75AC2"/>
    <w:rsid w:val="00A778B2"/>
    <w:rsid w:val="00A779FD"/>
    <w:rsid w:val="00A80283"/>
    <w:rsid w:val="00A80CE3"/>
    <w:rsid w:val="00A8242B"/>
    <w:rsid w:val="00A84BEB"/>
    <w:rsid w:val="00AA6C69"/>
    <w:rsid w:val="00AA79AD"/>
    <w:rsid w:val="00AC0807"/>
    <w:rsid w:val="00AC4934"/>
    <w:rsid w:val="00AC5306"/>
    <w:rsid w:val="00AC5656"/>
    <w:rsid w:val="00AC7B17"/>
    <w:rsid w:val="00AD216C"/>
    <w:rsid w:val="00AD3C9A"/>
    <w:rsid w:val="00AD57C8"/>
    <w:rsid w:val="00AE5A53"/>
    <w:rsid w:val="00AF110F"/>
    <w:rsid w:val="00B0294D"/>
    <w:rsid w:val="00B038B9"/>
    <w:rsid w:val="00B05B9C"/>
    <w:rsid w:val="00B06A13"/>
    <w:rsid w:val="00B122D5"/>
    <w:rsid w:val="00B147DD"/>
    <w:rsid w:val="00B1484F"/>
    <w:rsid w:val="00B1647C"/>
    <w:rsid w:val="00B20F71"/>
    <w:rsid w:val="00B22340"/>
    <w:rsid w:val="00B248F4"/>
    <w:rsid w:val="00B27E16"/>
    <w:rsid w:val="00B3042D"/>
    <w:rsid w:val="00B31F80"/>
    <w:rsid w:val="00B33931"/>
    <w:rsid w:val="00B33C74"/>
    <w:rsid w:val="00B37EE1"/>
    <w:rsid w:val="00B410EB"/>
    <w:rsid w:val="00B44E0A"/>
    <w:rsid w:val="00B4502D"/>
    <w:rsid w:val="00B461E4"/>
    <w:rsid w:val="00B47E31"/>
    <w:rsid w:val="00B52EE9"/>
    <w:rsid w:val="00B53132"/>
    <w:rsid w:val="00B53600"/>
    <w:rsid w:val="00B53F75"/>
    <w:rsid w:val="00B572A5"/>
    <w:rsid w:val="00B57673"/>
    <w:rsid w:val="00B60A7C"/>
    <w:rsid w:val="00B61076"/>
    <w:rsid w:val="00B62015"/>
    <w:rsid w:val="00B6363C"/>
    <w:rsid w:val="00B654F8"/>
    <w:rsid w:val="00B66FF1"/>
    <w:rsid w:val="00B67DF8"/>
    <w:rsid w:val="00B736EE"/>
    <w:rsid w:val="00B7515D"/>
    <w:rsid w:val="00B929F4"/>
    <w:rsid w:val="00B93165"/>
    <w:rsid w:val="00B93226"/>
    <w:rsid w:val="00BA243D"/>
    <w:rsid w:val="00BA5BC4"/>
    <w:rsid w:val="00BB058D"/>
    <w:rsid w:val="00BB07F5"/>
    <w:rsid w:val="00BB2F82"/>
    <w:rsid w:val="00BB2FFF"/>
    <w:rsid w:val="00BB3004"/>
    <w:rsid w:val="00BB5A0C"/>
    <w:rsid w:val="00BB5F05"/>
    <w:rsid w:val="00BC13C1"/>
    <w:rsid w:val="00BC16F1"/>
    <w:rsid w:val="00BC2C66"/>
    <w:rsid w:val="00BC2DD0"/>
    <w:rsid w:val="00BC5EAF"/>
    <w:rsid w:val="00BC7536"/>
    <w:rsid w:val="00BD1410"/>
    <w:rsid w:val="00BD1983"/>
    <w:rsid w:val="00BD2405"/>
    <w:rsid w:val="00BE25CC"/>
    <w:rsid w:val="00BE44FE"/>
    <w:rsid w:val="00BE61E2"/>
    <w:rsid w:val="00BE7E15"/>
    <w:rsid w:val="00BF0959"/>
    <w:rsid w:val="00BF24D0"/>
    <w:rsid w:val="00BF356D"/>
    <w:rsid w:val="00BF7516"/>
    <w:rsid w:val="00C013E4"/>
    <w:rsid w:val="00C03060"/>
    <w:rsid w:val="00C03DC1"/>
    <w:rsid w:val="00C067FF"/>
    <w:rsid w:val="00C10E82"/>
    <w:rsid w:val="00C12263"/>
    <w:rsid w:val="00C1257F"/>
    <w:rsid w:val="00C1475A"/>
    <w:rsid w:val="00C15B15"/>
    <w:rsid w:val="00C23536"/>
    <w:rsid w:val="00C241E0"/>
    <w:rsid w:val="00C275C5"/>
    <w:rsid w:val="00C33424"/>
    <w:rsid w:val="00C35C1B"/>
    <w:rsid w:val="00C363EA"/>
    <w:rsid w:val="00C36BF5"/>
    <w:rsid w:val="00C4157C"/>
    <w:rsid w:val="00C44E79"/>
    <w:rsid w:val="00C4780D"/>
    <w:rsid w:val="00C47CE1"/>
    <w:rsid w:val="00C534A7"/>
    <w:rsid w:val="00C57E77"/>
    <w:rsid w:val="00C60CF6"/>
    <w:rsid w:val="00C66072"/>
    <w:rsid w:val="00C70240"/>
    <w:rsid w:val="00C7313B"/>
    <w:rsid w:val="00C7557B"/>
    <w:rsid w:val="00C77E68"/>
    <w:rsid w:val="00C81E92"/>
    <w:rsid w:val="00C91074"/>
    <w:rsid w:val="00C94C95"/>
    <w:rsid w:val="00CA1773"/>
    <w:rsid w:val="00CA2C4C"/>
    <w:rsid w:val="00CA47DA"/>
    <w:rsid w:val="00CA6129"/>
    <w:rsid w:val="00CA7AA0"/>
    <w:rsid w:val="00CB1BFA"/>
    <w:rsid w:val="00CB7B12"/>
    <w:rsid w:val="00CC09E9"/>
    <w:rsid w:val="00CC1C20"/>
    <w:rsid w:val="00CC2CE5"/>
    <w:rsid w:val="00CD048E"/>
    <w:rsid w:val="00CD39BD"/>
    <w:rsid w:val="00CD41A4"/>
    <w:rsid w:val="00CD6CFF"/>
    <w:rsid w:val="00CE1AAA"/>
    <w:rsid w:val="00CE233B"/>
    <w:rsid w:val="00CE2D0A"/>
    <w:rsid w:val="00CE6923"/>
    <w:rsid w:val="00CE6ABC"/>
    <w:rsid w:val="00CF0670"/>
    <w:rsid w:val="00CF5021"/>
    <w:rsid w:val="00CF785C"/>
    <w:rsid w:val="00D00F95"/>
    <w:rsid w:val="00D01223"/>
    <w:rsid w:val="00D016D4"/>
    <w:rsid w:val="00D02FF7"/>
    <w:rsid w:val="00D04CF0"/>
    <w:rsid w:val="00D12760"/>
    <w:rsid w:val="00D177A2"/>
    <w:rsid w:val="00D25E02"/>
    <w:rsid w:val="00D30CA7"/>
    <w:rsid w:val="00D3205F"/>
    <w:rsid w:val="00D33A16"/>
    <w:rsid w:val="00D36653"/>
    <w:rsid w:val="00D4050E"/>
    <w:rsid w:val="00D456EA"/>
    <w:rsid w:val="00D478AD"/>
    <w:rsid w:val="00D50344"/>
    <w:rsid w:val="00D51E20"/>
    <w:rsid w:val="00D5334C"/>
    <w:rsid w:val="00D545E2"/>
    <w:rsid w:val="00D5584E"/>
    <w:rsid w:val="00D60654"/>
    <w:rsid w:val="00D60708"/>
    <w:rsid w:val="00D60F14"/>
    <w:rsid w:val="00D61476"/>
    <w:rsid w:val="00D6664F"/>
    <w:rsid w:val="00D71269"/>
    <w:rsid w:val="00D73B72"/>
    <w:rsid w:val="00D80943"/>
    <w:rsid w:val="00D81F13"/>
    <w:rsid w:val="00D836B3"/>
    <w:rsid w:val="00D8413A"/>
    <w:rsid w:val="00D86A19"/>
    <w:rsid w:val="00D90267"/>
    <w:rsid w:val="00D91901"/>
    <w:rsid w:val="00D91F3B"/>
    <w:rsid w:val="00D91F6C"/>
    <w:rsid w:val="00D92BE4"/>
    <w:rsid w:val="00D93607"/>
    <w:rsid w:val="00D9668F"/>
    <w:rsid w:val="00DA00BF"/>
    <w:rsid w:val="00DB1942"/>
    <w:rsid w:val="00DB3810"/>
    <w:rsid w:val="00DB5AEF"/>
    <w:rsid w:val="00DC1317"/>
    <w:rsid w:val="00DC46AA"/>
    <w:rsid w:val="00DC5FD7"/>
    <w:rsid w:val="00DD322C"/>
    <w:rsid w:val="00DD631E"/>
    <w:rsid w:val="00DD7802"/>
    <w:rsid w:val="00DE673F"/>
    <w:rsid w:val="00DF3FC8"/>
    <w:rsid w:val="00DF5920"/>
    <w:rsid w:val="00DF59C6"/>
    <w:rsid w:val="00DF64AB"/>
    <w:rsid w:val="00E00685"/>
    <w:rsid w:val="00E00688"/>
    <w:rsid w:val="00E0210C"/>
    <w:rsid w:val="00E02BA3"/>
    <w:rsid w:val="00E03AC9"/>
    <w:rsid w:val="00E05DEC"/>
    <w:rsid w:val="00E11110"/>
    <w:rsid w:val="00E12E4F"/>
    <w:rsid w:val="00E13323"/>
    <w:rsid w:val="00E1596D"/>
    <w:rsid w:val="00E162AA"/>
    <w:rsid w:val="00E1698B"/>
    <w:rsid w:val="00E2478A"/>
    <w:rsid w:val="00E271DA"/>
    <w:rsid w:val="00E317C4"/>
    <w:rsid w:val="00E33F37"/>
    <w:rsid w:val="00E35A1E"/>
    <w:rsid w:val="00E361F8"/>
    <w:rsid w:val="00E36916"/>
    <w:rsid w:val="00E4553D"/>
    <w:rsid w:val="00E45D1E"/>
    <w:rsid w:val="00E46E9F"/>
    <w:rsid w:val="00E51955"/>
    <w:rsid w:val="00E54887"/>
    <w:rsid w:val="00E56FEF"/>
    <w:rsid w:val="00E6535A"/>
    <w:rsid w:val="00E73827"/>
    <w:rsid w:val="00E73B14"/>
    <w:rsid w:val="00E775FF"/>
    <w:rsid w:val="00E7791D"/>
    <w:rsid w:val="00E77FB7"/>
    <w:rsid w:val="00E82E33"/>
    <w:rsid w:val="00E83275"/>
    <w:rsid w:val="00E83D4B"/>
    <w:rsid w:val="00E94C24"/>
    <w:rsid w:val="00EA08E9"/>
    <w:rsid w:val="00EA0DD2"/>
    <w:rsid w:val="00EA3725"/>
    <w:rsid w:val="00EA414C"/>
    <w:rsid w:val="00EA4A12"/>
    <w:rsid w:val="00EA6CF1"/>
    <w:rsid w:val="00EB0761"/>
    <w:rsid w:val="00EB1B4A"/>
    <w:rsid w:val="00EB2E3C"/>
    <w:rsid w:val="00EB6C43"/>
    <w:rsid w:val="00EB6D85"/>
    <w:rsid w:val="00EC15A4"/>
    <w:rsid w:val="00ED3C94"/>
    <w:rsid w:val="00ED4766"/>
    <w:rsid w:val="00ED7B58"/>
    <w:rsid w:val="00EE3240"/>
    <w:rsid w:val="00EE3315"/>
    <w:rsid w:val="00EE4955"/>
    <w:rsid w:val="00EE5376"/>
    <w:rsid w:val="00EF129A"/>
    <w:rsid w:val="00EF2854"/>
    <w:rsid w:val="00EF2FE2"/>
    <w:rsid w:val="00EF5F5B"/>
    <w:rsid w:val="00EF672E"/>
    <w:rsid w:val="00EF6C84"/>
    <w:rsid w:val="00F13B2E"/>
    <w:rsid w:val="00F14499"/>
    <w:rsid w:val="00F20BED"/>
    <w:rsid w:val="00F20F88"/>
    <w:rsid w:val="00F24379"/>
    <w:rsid w:val="00F24D58"/>
    <w:rsid w:val="00F2661E"/>
    <w:rsid w:val="00F26748"/>
    <w:rsid w:val="00F30371"/>
    <w:rsid w:val="00F4399C"/>
    <w:rsid w:val="00F448DF"/>
    <w:rsid w:val="00F46633"/>
    <w:rsid w:val="00F470A4"/>
    <w:rsid w:val="00F47848"/>
    <w:rsid w:val="00F50CE3"/>
    <w:rsid w:val="00F55951"/>
    <w:rsid w:val="00F572E0"/>
    <w:rsid w:val="00F60F51"/>
    <w:rsid w:val="00F61D18"/>
    <w:rsid w:val="00F66921"/>
    <w:rsid w:val="00F727A6"/>
    <w:rsid w:val="00F745D5"/>
    <w:rsid w:val="00F756CC"/>
    <w:rsid w:val="00F828D0"/>
    <w:rsid w:val="00F85597"/>
    <w:rsid w:val="00F855FE"/>
    <w:rsid w:val="00F877BD"/>
    <w:rsid w:val="00F92ABB"/>
    <w:rsid w:val="00FA2E74"/>
    <w:rsid w:val="00FA56BB"/>
    <w:rsid w:val="00FB23B5"/>
    <w:rsid w:val="00FB4F3D"/>
    <w:rsid w:val="00FC4402"/>
    <w:rsid w:val="00FC4FAA"/>
    <w:rsid w:val="00FC6FA4"/>
    <w:rsid w:val="00FD3CEA"/>
    <w:rsid w:val="00FD4303"/>
    <w:rsid w:val="00FE0F88"/>
    <w:rsid w:val="00FE332B"/>
    <w:rsid w:val="00FE51B2"/>
    <w:rsid w:val="00FF25EB"/>
    <w:rsid w:val="00FF261D"/>
    <w:rsid w:val="00FF3287"/>
    <w:rsid w:val="00FF4C7D"/>
    <w:rsid w:val="00FF5C3D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7FC7C"/>
  <w15:docId w15:val="{8B901994-6803-4001-9658-4079C064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C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E5A53"/>
    <w:pPr>
      <w:ind w:left="720"/>
      <w:contextualSpacing/>
    </w:pPr>
  </w:style>
  <w:style w:type="character" w:customStyle="1" w:styleId="WW8Num1z0">
    <w:name w:val="WW8Num1z0"/>
    <w:rsid w:val="00D9668F"/>
    <w:rPr>
      <w:rFonts w:hint="default"/>
    </w:rPr>
  </w:style>
  <w:style w:type="paragraph" w:styleId="ListBullet">
    <w:name w:val="List Bullet"/>
    <w:basedOn w:val="Normal"/>
    <w:uiPriority w:val="99"/>
    <w:unhideWhenUsed/>
    <w:rsid w:val="00A50DAF"/>
    <w:pPr>
      <w:numPr>
        <w:numId w:val="24"/>
      </w:numPr>
      <w:contextualSpacing/>
    </w:pPr>
  </w:style>
  <w:style w:type="paragraph" w:styleId="BodyText">
    <w:name w:val="Body Text"/>
    <w:basedOn w:val="Normal"/>
    <w:link w:val="BodyTextChar"/>
    <w:rsid w:val="00F85597"/>
    <w:pPr>
      <w:spacing w:line="240" w:lineRule="auto"/>
    </w:pPr>
    <w:rPr>
      <w:rFonts w:ascii="Times New Roman" w:eastAsia="Times New Roman" w:hAnsi="Times New Roman" w:cs="Times New Roman"/>
      <w:color w:val="00000A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F85597"/>
    <w:rPr>
      <w:rFonts w:ascii="Times New Roman" w:eastAsia="Times New Roman" w:hAnsi="Times New Roman" w:cs="Times New Roman"/>
      <w:color w:val="00000A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275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5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5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5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5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75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0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36F92-D46D-489C-B966-B9AE1036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55</Pages>
  <Words>11035</Words>
  <Characters>62903</Characters>
  <Application>Microsoft Office Word</Application>
  <DocSecurity>0</DocSecurity>
  <Lines>524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mirko kamenajsevic</dc:creator>
  <cp:lastModifiedBy>43. Zoran Bogdanovic</cp:lastModifiedBy>
  <cp:revision>8</cp:revision>
  <dcterms:created xsi:type="dcterms:W3CDTF">2022-06-14T08:06:00Z</dcterms:created>
  <dcterms:modified xsi:type="dcterms:W3CDTF">2022-07-05T12:15:00Z</dcterms:modified>
</cp:coreProperties>
</file>